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C83D6E" w:rsidRPr="0040115F" w:rsidRDefault="008E332A">
      <w:pPr>
        <w:rPr>
          <w:rFonts w:ascii="Arial" w:hAnsi="Arial" w:cs="Arial"/>
          <w:b/>
          <w:sz w:val="14"/>
          <w:szCs w:val="14"/>
        </w:rPr>
      </w:pPr>
      <w:r w:rsidRPr="008E332A">
        <w:rPr>
          <w:rFonts w:ascii="Arial" w:hAnsi="Arial" w:cs="Arial"/>
          <w:b/>
          <w:noProof/>
          <w:sz w:val="14"/>
          <w:szCs w:val="14"/>
          <w:lang w:eastAsia="de-DE"/>
        </w:rPr>
        <w:drawing>
          <wp:anchor distT="0" distB="0" distL="114300" distR="114300" simplePos="0" relativeHeight="251852288" behindDoc="0" locked="0" layoutInCell="1" allowOverlap="1">
            <wp:simplePos x="0" y="0"/>
            <wp:positionH relativeFrom="column">
              <wp:posOffset>21495</wp:posOffset>
            </wp:positionH>
            <wp:positionV relativeFrom="paragraph">
              <wp:posOffset>39550</wp:posOffset>
            </wp:positionV>
            <wp:extent cx="574628" cy="402609"/>
            <wp:effectExtent l="19050" t="0" r="0" b="0"/>
            <wp:wrapNone/>
            <wp:docPr id="493" name="Grafik 492" descr="Logo_infini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infinity.jpg"/>
                    <pic:cNvPicPr/>
                  </pic:nvPicPr>
                  <pic:blipFill>
                    <a:blip r:embed="rId8" cstate="print"/>
                    <a:stretch>
                      <a:fillRect/>
                    </a:stretch>
                  </pic:blipFill>
                  <pic:spPr>
                    <a:xfrm>
                      <a:off x="0" y="0"/>
                      <a:ext cx="574565" cy="406274"/>
                    </a:xfrm>
                    <a:prstGeom prst="rect">
                      <a:avLst/>
                    </a:prstGeom>
                  </pic:spPr>
                </pic:pic>
              </a:graphicData>
            </a:graphic>
          </wp:anchor>
        </w:drawing>
      </w:r>
    </w:p>
    <w:p w:rsidR="00BC5F73" w:rsidRDefault="00BC5F73" w:rsidP="003A26C3">
      <w:pPr>
        <w:jc w:val="center"/>
        <w:rPr>
          <w:rFonts w:ascii="Arial" w:hAnsi="Arial" w:cs="Arial"/>
          <w:b/>
          <w:noProof/>
          <w:sz w:val="14"/>
          <w:szCs w:val="14"/>
          <w:lang w:eastAsia="de-DE"/>
        </w:rPr>
      </w:pPr>
    </w:p>
    <w:p w:rsidR="00BC5F73" w:rsidRDefault="00BC5F73" w:rsidP="003A26C3">
      <w:pPr>
        <w:jc w:val="center"/>
        <w:rPr>
          <w:rFonts w:ascii="Arial" w:hAnsi="Arial" w:cs="Arial"/>
          <w:b/>
          <w:noProof/>
          <w:sz w:val="14"/>
          <w:szCs w:val="14"/>
          <w:lang w:eastAsia="de-DE"/>
        </w:rPr>
      </w:pPr>
    </w:p>
    <w:p w:rsidR="00BC5F73" w:rsidRDefault="00BC5F73" w:rsidP="003A26C3">
      <w:pPr>
        <w:jc w:val="center"/>
        <w:rPr>
          <w:rFonts w:ascii="Arial" w:hAnsi="Arial" w:cs="Arial"/>
          <w:b/>
          <w:noProof/>
          <w:sz w:val="14"/>
          <w:szCs w:val="14"/>
          <w:lang w:eastAsia="de-DE"/>
        </w:rPr>
      </w:pPr>
    </w:p>
    <w:p w:rsidR="00BC5F73" w:rsidRDefault="00BC5F73" w:rsidP="003A26C3">
      <w:pPr>
        <w:jc w:val="center"/>
        <w:rPr>
          <w:rFonts w:ascii="Arial" w:hAnsi="Arial" w:cs="Arial"/>
          <w:b/>
          <w:noProof/>
          <w:sz w:val="14"/>
          <w:szCs w:val="14"/>
          <w:lang w:eastAsia="de-DE"/>
        </w:rPr>
      </w:pPr>
    </w:p>
    <w:p w:rsidR="00BC5F73" w:rsidRDefault="00BC5F73" w:rsidP="003A26C3">
      <w:pPr>
        <w:jc w:val="center"/>
        <w:rPr>
          <w:rFonts w:ascii="Arial" w:hAnsi="Arial" w:cs="Arial"/>
          <w:b/>
          <w:noProof/>
          <w:sz w:val="14"/>
          <w:szCs w:val="14"/>
          <w:lang w:eastAsia="de-DE"/>
        </w:rPr>
      </w:pPr>
    </w:p>
    <w:p w:rsidR="00BC5F73" w:rsidRDefault="00BC5F73" w:rsidP="003A26C3">
      <w:pPr>
        <w:jc w:val="center"/>
        <w:rPr>
          <w:rFonts w:ascii="Arial" w:hAnsi="Arial" w:cs="Arial"/>
          <w:b/>
          <w:noProof/>
          <w:sz w:val="14"/>
          <w:szCs w:val="14"/>
          <w:lang w:eastAsia="de-DE"/>
        </w:rPr>
      </w:pPr>
    </w:p>
    <w:p w:rsidR="003A26C3" w:rsidRPr="000E59E2" w:rsidRDefault="003A26C3" w:rsidP="00AA2EE9">
      <w:pPr>
        <w:rPr>
          <w:rFonts w:ascii="Arial" w:hAnsi="Arial" w:cs="Arial"/>
          <w:b/>
          <w:sz w:val="14"/>
          <w:szCs w:val="14"/>
          <w:lang w:val="en-US"/>
        </w:rPr>
      </w:pPr>
      <w:r w:rsidRPr="000E59E2">
        <w:rPr>
          <w:rFonts w:ascii="Square721 BdEx BT" w:hAnsi="Square721 BdEx BT" w:cs="Arial"/>
          <w:b/>
          <w:color w:val="A6A6A6" w:themeColor="background1" w:themeShade="A6"/>
          <w:sz w:val="36"/>
          <w:szCs w:val="36"/>
          <w:lang w:val="en-US"/>
        </w:rPr>
        <w:br/>
      </w:r>
    </w:p>
    <w:p w:rsidR="008957BC" w:rsidRPr="000E59E2" w:rsidRDefault="00940E62" w:rsidP="00BC5F73">
      <w:pPr>
        <w:jc w:val="center"/>
        <w:rPr>
          <w:rFonts w:ascii="Arial" w:hAnsi="Arial" w:cs="Arial"/>
          <w:b/>
          <w:sz w:val="36"/>
          <w:szCs w:val="36"/>
          <w:lang w:val="en-US"/>
        </w:rPr>
      </w:pPr>
      <w:r w:rsidRPr="000E59E2">
        <w:rPr>
          <w:rFonts w:ascii="Arial" w:hAnsi="Arial" w:cs="Arial"/>
          <w:b/>
          <w:sz w:val="36"/>
          <w:szCs w:val="36"/>
          <w:lang w:val="en-US"/>
        </w:rPr>
        <w:t>Manual</w:t>
      </w:r>
    </w:p>
    <w:p w:rsidR="00EE3FF6" w:rsidRPr="000E59E2" w:rsidRDefault="00EE3FF6" w:rsidP="00BC5F73">
      <w:pPr>
        <w:jc w:val="center"/>
        <w:rPr>
          <w:rFonts w:ascii="Arial" w:hAnsi="Arial" w:cs="Arial"/>
          <w:sz w:val="20"/>
          <w:szCs w:val="20"/>
          <w:lang w:val="en-US"/>
        </w:rPr>
      </w:pPr>
      <w:r w:rsidRPr="000E59E2">
        <w:rPr>
          <w:rFonts w:ascii="Arial" w:hAnsi="Arial" w:cs="Arial"/>
          <w:sz w:val="20"/>
          <w:szCs w:val="20"/>
          <w:lang w:val="en-US"/>
        </w:rPr>
        <w:t>for download at www.CamOnetec.com</w:t>
      </w:r>
    </w:p>
    <w:p w:rsidR="00BC5F73" w:rsidRPr="000E59E2" w:rsidRDefault="00AA2EE9" w:rsidP="00BC5F73">
      <w:pPr>
        <w:jc w:val="center"/>
        <w:rPr>
          <w:rFonts w:ascii="Arial" w:hAnsi="Arial" w:cs="Arial"/>
          <w:b/>
          <w:sz w:val="36"/>
          <w:szCs w:val="36"/>
          <w:lang w:val="en-US"/>
        </w:rPr>
      </w:pPr>
      <w:r w:rsidRPr="000E59E2">
        <w:rPr>
          <w:rFonts w:ascii="Arial" w:hAnsi="Arial" w:cs="Arial"/>
          <w:b/>
          <w:noProof/>
          <w:sz w:val="36"/>
          <w:szCs w:val="36"/>
          <w:lang w:eastAsia="de-DE"/>
        </w:rPr>
        <w:drawing>
          <wp:inline distT="0" distB="0" distL="0" distR="0">
            <wp:extent cx="3276885" cy="2868614"/>
            <wp:effectExtent l="19050" t="0" r="0" b="0"/>
            <wp:docPr id="2" name="Grafik 18" descr="COinfinity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infinity2.jpg"/>
                    <pic:cNvPicPr/>
                  </pic:nvPicPr>
                  <pic:blipFill>
                    <a:blip r:embed="rId9" cstate="print"/>
                    <a:stretch>
                      <a:fillRect/>
                    </a:stretch>
                  </pic:blipFill>
                  <pic:spPr>
                    <a:xfrm>
                      <a:off x="0" y="0"/>
                      <a:ext cx="3279473" cy="2870879"/>
                    </a:xfrm>
                    <a:prstGeom prst="rect">
                      <a:avLst/>
                    </a:prstGeom>
                  </pic:spPr>
                </pic:pic>
              </a:graphicData>
            </a:graphic>
          </wp:inline>
        </w:drawing>
      </w:r>
    </w:p>
    <w:p w:rsidR="00BC5F73" w:rsidRPr="000E59E2" w:rsidRDefault="00BC5F73" w:rsidP="00BC5F73">
      <w:pPr>
        <w:jc w:val="center"/>
        <w:rPr>
          <w:rFonts w:ascii="Arial" w:hAnsi="Arial" w:cs="Arial"/>
          <w:b/>
          <w:sz w:val="36"/>
          <w:szCs w:val="36"/>
          <w:lang w:val="en-US"/>
        </w:rPr>
      </w:pPr>
    </w:p>
    <w:p w:rsidR="00BC5F73" w:rsidRPr="000E59E2" w:rsidRDefault="00BC5F73" w:rsidP="00BC5F73">
      <w:pPr>
        <w:jc w:val="center"/>
        <w:rPr>
          <w:rFonts w:ascii="Arial" w:hAnsi="Arial" w:cs="Arial"/>
          <w:b/>
          <w:sz w:val="36"/>
          <w:szCs w:val="36"/>
          <w:lang w:val="en-US"/>
        </w:rPr>
      </w:pPr>
    </w:p>
    <w:p w:rsidR="00AA2EE9" w:rsidRPr="000E59E2" w:rsidRDefault="00AA2EE9" w:rsidP="00C83D6E">
      <w:pPr>
        <w:rPr>
          <w:rFonts w:ascii="Arial" w:hAnsi="Arial" w:cs="Arial"/>
          <w:b/>
          <w:sz w:val="14"/>
          <w:szCs w:val="14"/>
          <w:lang w:val="en-US"/>
        </w:rPr>
      </w:pPr>
    </w:p>
    <w:p w:rsidR="00EE3FF6" w:rsidRPr="000E59E2" w:rsidRDefault="00EE3FF6" w:rsidP="00C83D6E">
      <w:pPr>
        <w:rPr>
          <w:rFonts w:ascii="Arial" w:hAnsi="Arial" w:cs="Arial"/>
          <w:b/>
          <w:sz w:val="14"/>
          <w:szCs w:val="14"/>
          <w:lang w:val="en-US"/>
        </w:rPr>
      </w:pPr>
    </w:p>
    <w:p w:rsidR="00AA2EE9" w:rsidRPr="000E59E2" w:rsidRDefault="00AA2EE9" w:rsidP="00C83D6E">
      <w:pPr>
        <w:rPr>
          <w:rFonts w:ascii="Arial" w:hAnsi="Arial" w:cs="Arial"/>
          <w:b/>
          <w:sz w:val="14"/>
          <w:szCs w:val="14"/>
          <w:lang w:val="en-US"/>
        </w:rPr>
      </w:pPr>
    </w:p>
    <w:p w:rsidR="00AA2EE9" w:rsidRPr="000E59E2" w:rsidRDefault="00AA2EE9" w:rsidP="00C83D6E">
      <w:pPr>
        <w:rPr>
          <w:rFonts w:ascii="Arial" w:hAnsi="Arial" w:cs="Arial"/>
          <w:b/>
          <w:sz w:val="14"/>
          <w:szCs w:val="14"/>
          <w:lang w:val="en-US"/>
        </w:rPr>
      </w:pPr>
    </w:p>
    <w:p w:rsidR="00AA2EE9" w:rsidRPr="000E59E2" w:rsidRDefault="00AA2EE9" w:rsidP="00AA2EE9">
      <w:pPr>
        <w:rPr>
          <w:rFonts w:ascii="Arial" w:hAnsi="Arial" w:cs="Arial"/>
          <w:sz w:val="10"/>
          <w:szCs w:val="10"/>
          <w:lang w:val="en-US"/>
        </w:rPr>
      </w:pPr>
      <w:proofErr w:type="spellStart"/>
      <w:r w:rsidRPr="000E59E2">
        <w:rPr>
          <w:rFonts w:ascii="Arial" w:hAnsi="Arial" w:cs="Arial"/>
          <w:b/>
          <w:sz w:val="14"/>
          <w:szCs w:val="14"/>
          <w:lang w:val="en-US"/>
        </w:rPr>
        <w:t>Vers</w:t>
      </w:r>
      <w:proofErr w:type="spellEnd"/>
      <w:r w:rsidRPr="000E59E2">
        <w:rPr>
          <w:rFonts w:ascii="Arial" w:hAnsi="Arial" w:cs="Arial"/>
          <w:b/>
          <w:sz w:val="14"/>
          <w:szCs w:val="14"/>
          <w:lang w:val="en-US"/>
        </w:rPr>
        <w:t>.: 1.0</w:t>
      </w:r>
      <w:r w:rsidR="008E332A" w:rsidRPr="000E59E2">
        <w:rPr>
          <w:rFonts w:ascii="Arial" w:hAnsi="Arial" w:cs="Arial"/>
          <w:b/>
          <w:sz w:val="14"/>
          <w:szCs w:val="14"/>
          <w:lang w:val="en-US"/>
        </w:rPr>
        <w:t>2</w:t>
      </w:r>
      <w:r w:rsidRPr="000E59E2">
        <w:rPr>
          <w:rFonts w:ascii="Arial" w:hAnsi="Arial" w:cs="Arial"/>
          <w:b/>
          <w:sz w:val="14"/>
          <w:szCs w:val="14"/>
          <w:lang w:val="en-US"/>
        </w:rPr>
        <w:br/>
      </w:r>
    </w:p>
    <w:p w:rsidR="00435449" w:rsidRPr="000E59E2" w:rsidRDefault="00AA2EE9" w:rsidP="00AA2EE9">
      <w:pPr>
        <w:rPr>
          <w:rFonts w:ascii="Arial" w:hAnsi="Arial" w:cs="Arial"/>
          <w:b/>
          <w:sz w:val="14"/>
          <w:szCs w:val="14"/>
          <w:lang w:val="en-US"/>
        </w:rPr>
      </w:pPr>
      <w:r w:rsidRPr="000E59E2">
        <w:rPr>
          <w:rFonts w:ascii="Arial" w:hAnsi="Arial" w:cs="Arial"/>
          <w:sz w:val="10"/>
          <w:szCs w:val="10"/>
          <w:lang w:val="en-US"/>
        </w:rPr>
        <w:t>CamOneTec is a Division of ACME the game company GmbH, Germany</w:t>
      </w:r>
      <w:r w:rsidRPr="000E59E2">
        <w:rPr>
          <w:rFonts w:ascii="Arial" w:hAnsi="Arial" w:cs="Arial"/>
          <w:sz w:val="10"/>
          <w:szCs w:val="10"/>
          <w:lang w:val="en-US"/>
        </w:rPr>
        <w:br/>
        <w:t xml:space="preserve">"FlyCamOne", “CarCamOne” and "CamOne" are registered Trademarks of ACME the game company GmbH, Germany   </w:t>
      </w:r>
      <w:r w:rsidRPr="000E59E2">
        <w:rPr>
          <w:rFonts w:ascii="Arial" w:hAnsi="Arial" w:cs="Arial"/>
          <w:sz w:val="10"/>
          <w:szCs w:val="10"/>
          <w:lang w:val="en-US"/>
        </w:rPr>
        <w:br/>
        <w:t>© copyright 2011 by CamOneTec</w:t>
      </w:r>
      <w:r w:rsidR="00435449" w:rsidRPr="000E59E2">
        <w:rPr>
          <w:rFonts w:ascii="Arial,Bold" w:hAnsi="Arial,Bold" w:cs="Arial,Bold"/>
          <w:b/>
          <w:bCs/>
          <w:lang w:val="en-US" w:eastAsia="fr-FR"/>
        </w:rPr>
        <w:br w:type="page"/>
      </w:r>
    </w:p>
    <w:p w:rsidR="008E51F9" w:rsidRPr="000E59E2" w:rsidRDefault="008E51F9" w:rsidP="008E51F9">
      <w:pPr>
        <w:rPr>
          <w:rFonts w:ascii="Arial" w:hAnsi="Arial" w:cs="Arial"/>
          <w:b/>
          <w:sz w:val="14"/>
          <w:szCs w:val="14"/>
          <w:lang w:val="en-US"/>
        </w:rPr>
      </w:pPr>
      <w:r w:rsidRPr="000E59E2">
        <w:rPr>
          <w:rFonts w:ascii="Arial" w:hAnsi="Arial" w:cs="Arial"/>
          <w:sz w:val="10"/>
          <w:szCs w:val="10"/>
          <w:lang w:val="en-US"/>
        </w:rPr>
        <w:lastRenderedPageBreak/>
        <w:t xml:space="preserve">                                                                                    </w:t>
      </w:r>
      <w:r w:rsidRPr="000E59E2">
        <w:rPr>
          <w:rFonts w:ascii="Arial,Bold" w:hAnsi="Arial,Bold" w:cs="Arial,Bold"/>
          <w:b/>
          <w:bCs/>
          <w:lang w:val="en-US" w:eastAsia="fr-FR"/>
        </w:rPr>
        <w:t>Safety advice</w:t>
      </w:r>
      <w:r w:rsidRPr="000E59E2">
        <w:rPr>
          <w:rFonts w:ascii="Arial,Bold" w:hAnsi="Arial,Bold" w:cs="Arial,Bold"/>
          <w:b/>
          <w:bCs/>
          <w:lang w:val="en-US" w:eastAsia="fr-FR"/>
        </w:rPr>
        <w:tab/>
      </w:r>
    </w:p>
    <w:tbl>
      <w:tblPr>
        <w:tblStyle w:val="Tabellengitternetz"/>
        <w:tblW w:w="0" w:type="auto"/>
        <w:tblInd w:w="108" w:type="dxa"/>
        <w:tblLayout w:type="fixed"/>
        <w:tblLook w:val="04A0"/>
      </w:tblPr>
      <w:tblGrid>
        <w:gridCol w:w="2835"/>
        <w:gridCol w:w="236"/>
        <w:gridCol w:w="2741"/>
      </w:tblGrid>
      <w:tr w:rsidR="008E51F9" w:rsidRPr="00AC5F69" w:rsidTr="00F613C9">
        <w:tc>
          <w:tcPr>
            <w:tcW w:w="2835" w:type="dxa"/>
            <w:tcBorders>
              <w:top w:val="single" w:sz="8" w:space="0" w:color="auto"/>
              <w:left w:val="single" w:sz="8" w:space="0" w:color="auto"/>
              <w:bottom w:val="single" w:sz="8" w:space="0" w:color="auto"/>
              <w:right w:val="single" w:sz="8" w:space="0" w:color="auto"/>
            </w:tcBorders>
          </w:tcPr>
          <w:p w:rsidR="008E51F9" w:rsidRPr="000E59E2" w:rsidRDefault="008E51F9" w:rsidP="00F613C9">
            <w:pPr>
              <w:suppressAutoHyphens w:val="0"/>
              <w:autoSpaceDE w:val="0"/>
              <w:autoSpaceDN w:val="0"/>
              <w:adjustRightInd w:val="0"/>
              <w:rPr>
                <w:rFonts w:ascii="Arial,Bold" w:hAnsi="Arial,Bold" w:cs="Arial,Bold"/>
                <w:b/>
                <w:bCs/>
                <w:sz w:val="18"/>
                <w:szCs w:val="18"/>
                <w:lang w:val="en-US" w:eastAsia="fr-FR"/>
              </w:rPr>
            </w:pPr>
            <w:r w:rsidRPr="000E59E2">
              <w:rPr>
                <w:rFonts w:ascii="Arial,Bold" w:hAnsi="Arial,Bold" w:cs="Arial,Bold"/>
                <w:b/>
                <w:bCs/>
                <w:sz w:val="6"/>
                <w:szCs w:val="6"/>
                <w:lang w:val="en-US" w:eastAsia="fr-FR"/>
              </w:rPr>
              <w:br/>
            </w:r>
            <w:r w:rsidRPr="000E59E2">
              <w:rPr>
                <w:rFonts w:ascii="Arial,Bold" w:hAnsi="Arial,Bold" w:cs="Arial,Bold"/>
                <w:b/>
                <w:bCs/>
                <w:sz w:val="18"/>
                <w:szCs w:val="18"/>
                <w:lang w:val="en-US" w:eastAsia="fr-FR"/>
              </w:rPr>
              <w:t>WARNING:</w:t>
            </w:r>
          </w:p>
          <w:p w:rsidR="008E51F9" w:rsidRPr="000E59E2" w:rsidRDefault="008E51F9" w:rsidP="00F613C9">
            <w:pPr>
              <w:suppressAutoHyphens w:val="0"/>
              <w:autoSpaceDE w:val="0"/>
              <w:autoSpaceDN w:val="0"/>
              <w:adjustRightInd w:val="0"/>
              <w:rPr>
                <w:rFonts w:ascii="Arial" w:hAnsi="Arial" w:cs="Arial"/>
                <w:bCs/>
                <w:sz w:val="12"/>
                <w:szCs w:val="12"/>
                <w:lang w:val="en-US" w:eastAsia="fr-FR"/>
              </w:rPr>
            </w:pPr>
            <w:r w:rsidRPr="000E59E2">
              <w:rPr>
                <w:rFonts w:ascii="Arial,Bold" w:hAnsi="Arial,Bold" w:cs="Arial,Bold"/>
                <w:b/>
                <w:bCs/>
                <w:sz w:val="12"/>
                <w:szCs w:val="12"/>
                <w:lang w:val="en-US" w:eastAsia="fr-FR"/>
              </w:rPr>
              <w:br/>
            </w:r>
            <w:r w:rsidRPr="000E59E2">
              <w:rPr>
                <w:rFonts w:ascii="Arial" w:hAnsi="Arial" w:cs="Arial"/>
                <w:bCs/>
                <w:sz w:val="12"/>
                <w:szCs w:val="12"/>
                <w:lang w:val="en-US" w:eastAsia="fr-FR"/>
              </w:rPr>
              <w:t>Follow these instruction to prevent damage of the unit:</w:t>
            </w:r>
          </w:p>
          <w:p w:rsidR="008E51F9" w:rsidRPr="000E59E2" w:rsidRDefault="008E51F9" w:rsidP="00F613C9">
            <w:pPr>
              <w:pStyle w:val="Listenabsatz"/>
              <w:numPr>
                <w:ilvl w:val="0"/>
                <w:numId w:val="14"/>
              </w:numPr>
              <w:suppressAutoHyphens w:val="0"/>
              <w:autoSpaceDE w:val="0"/>
              <w:autoSpaceDN w:val="0"/>
              <w:adjustRightInd w:val="0"/>
              <w:ind w:left="176" w:hanging="176"/>
              <w:rPr>
                <w:rFonts w:ascii="Arial" w:hAnsi="Arial" w:cs="Arial"/>
                <w:bCs/>
                <w:sz w:val="12"/>
                <w:szCs w:val="12"/>
                <w:lang w:val="en-US" w:eastAsia="fr-FR"/>
              </w:rPr>
            </w:pPr>
            <w:r w:rsidRPr="000E59E2">
              <w:rPr>
                <w:rFonts w:ascii="Arial" w:hAnsi="Arial" w:cs="Arial"/>
                <w:bCs/>
                <w:sz w:val="12"/>
                <w:szCs w:val="12"/>
                <w:lang w:val="en-US" w:eastAsia="fr-FR"/>
              </w:rPr>
              <w:t>DO NOT USE UNPROTECTED IF RAIN OR WATER. PREVENT CONTACT WITH ANY KIND OF LIQUIDS</w:t>
            </w:r>
          </w:p>
          <w:p w:rsidR="008E51F9" w:rsidRPr="000E59E2" w:rsidRDefault="008E51F9" w:rsidP="00F613C9">
            <w:pPr>
              <w:pStyle w:val="Listenabsatz"/>
              <w:numPr>
                <w:ilvl w:val="0"/>
                <w:numId w:val="14"/>
              </w:numPr>
              <w:suppressAutoHyphens w:val="0"/>
              <w:autoSpaceDE w:val="0"/>
              <w:autoSpaceDN w:val="0"/>
              <w:adjustRightInd w:val="0"/>
              <w:ind w:left="176" w:hanging="176"/>
              <w:rPr>
                <w:rFonts w:ascii="Arial" w:hAnsi="Arial" w:cs="Arial"/>
                <w:bCs/>
                <w:sz w:val="12"/>
                <w:szCs w:val="12"/>
                <w:lang w:val="en-US" w:eastAsia="fr-FR"/>
              </w:rPr>
            </w:pPr>
            <w:r w:rsidRPr="000E59E2">
              <w:rPr>
                <w:rFonts w:ascii="Arial" w:hAnsi="Arial" w:cs="Arial"/>
                <w:bCs/>
                <w:sz w:val="12"/>
                <w:szCs w:val="12"/>
                <w:lang w:val="en-US" w:eastAsia="fr-FR"/>
              </w:rPr>
              <w:t>USE RECOMMENDED ACCESSORIES ONLY</w:t>
            </w:r>
          </w:p>
          <w:p w:rsidR="008E51F9" w:rsidRPr="000E59E2" w:rsidRDefault="008E51F9" w:rsidP="00F613C9">
            <w:pPr>
              <w:pStyle w:val="Listenabsatz"/>
              <w:numPr>
                <w:ilvl w:val="0"/>
                <w:numId w:val="14"/>
              </w:numPr>
              <w:suppressAutoHyphens w:val="0"/>
              <w:autoSpaceDE w:val="0"/>
              <w:autoSpaceDN w:val="0"/>
              <w:adjustRightInd w:val="0"/>
              <w:ind w:left="176" w:hanging="176"/>
              <w:rPr>
                <w:rFonts w:ascii="Arial" w:hAnsi="Arial" w:cs="Arial"/>
                <w:bCs/>
                <w:sz w:val="12"/>
                <w:szCs w:val="12"/>
                <w:lang w:val="en-US" w:eastAsia="fr-FR"/>
              </w:rPr>
            </w:pPr>
            <w:r w:rsidRPr="000E59E2">
              <w:rPr>
                <w:rFonts w:ascii="Arial" w:hAnsi="Arial" w:cs="Arial"/>
                <w:bCs/>
                <w:sz w:val="12"/>
                <w:szCs w:val="12"/>
                <w:lang w:val="en-US" w:eastAsia="fr-FR"/>
              </w:rPr>
              <w:t>DO NOT DISASSEMBLE</w:t>
            </w:r>
          </w:p>
          <w:p w:rsidR="008E51F9" w:rsidRPr="000E59E2" w:rsidRDefault="008E51F9" w:rsidP="00F613C9">
            <w:pPr>
              <w:pStyle w:val="Listenabsatz"/>
              <w:numPr>
                <w:ilvl w:val="0"/>
                <w:numId w:val="14"/>
              </w:numPr>
              <w:suppressAutoHyphens w:val="0"/>
              <w:autoSpaceDE w:val="0"/>
              <w:autoSpaceDN w:val="0"/>
              <w:adjustRightInd w:val="0"/>
              <w:ind w:left="176" w:hanging="176"/>
              <w:rPr>
                <w:rFonts w:ascii="Arial" w:hAnsi="Arial" w:cs="Arial"/>
                <w:bCs/>
                <w:sz w:val="12"/>
                <w:szCs w:val="12"/>
                <w:lang w:val="en-US" w:eastAsia="fr-FR"/>
              </w:rPr>
            </w:pPr>
            <w:r w:rsidRPr="000E59E2">
              <w:rPr>
                <w:rFonts w:ascii="Arial" w:hAnsi="Arial" w:cs="Arial"/>
                <w:bCs/>
                <w:sz w:val="12"/>
                <w:szCs w:val="12"/>
                <w:lang w:val="en-US" w:eastAsia="fr-FR"/>
              </w:rPr>
              <w:t>THERE ARE NO PARTS AT THE INSIDE THAT NEED TO ME MAINTAINED</w:t>
            </w:r>
          </w:p>
          <w:p w:rsidR="008E51F9" w:rsidRPr="000E59E2" w:rsidRDefault="008E51F9" w:rsidP="00F613C9">
            <w:pPr>
              <w:pStyle w:val="Listenabsatz"/>
              <w:numPr>
                <w:ilvl w:val="0"/>
                <w:numId w:val="14"/>
              </w:numPr>
              <w:suppressAutoHyphens w:val="0"/>
              <w:autoSpaceDE w:val="0"/>
              <w:autoSpaceDN w:val="0"/>
              <w:adjustRightInd w:val="0"/>
              <w:ind w:left="176" w:hanging="176"/>
              <w:rPr>
                <w:rFonts w:ascii="Arial,Bold" w:hAnsi="Arial,Bold" w:cs="Arial,Bold"/>
                <w:b/>
                <w:bCs/>
                <w:sz w:val="12"/>
                <w:szCs w:val="12"/>
                <w:lang w:val="en-US" w:eastAsia="fr-FR"/>
              </w:rPr>
            </w:pPr>
            <w:r w:rsidRPr="000E59E2">
              <w:rPr>
                <w:rFonts w:ascii="Arial" w:hAnsi="Arial" w:cs="Arial"/>
                <w:bCs/>
                <w:sz w:val="12"/>
                <w:szCs w:val="12"/>
                <w:lang w:val="en-US" w:eastAsia="fr-FR"/>
              </w:rPr>
              <w:t>REPAIRS SHOULD BE MADE BY QUALIFIED PERSONNEL ONLY</w:t>
            </w:r>
            <w:r w:rsidRPr="000E59E2">
              <w:rPr>
                <w:rFonts w:ascii="Arial" w:hAnsi="Arial" w:cs="Arial"/>
                <w:bCs/>
                <w:sz w:val="12"/>
                <w:szCs w:val="12"/>
                <w:lang w:val="en-US" w:eastAsia="fr-FR"/>
              </w:rPr>
              <w:br/>
            </w:r>
          </w:p>
        </w:tc>
        <w:tc>
          <w:tcPr>
            <w:tcW w:w="236" w:type="dxa"/>
            <w:tcBorders>
              <w:top w:val="nil"/>
              <w:left w:val="single" w:sz="8" w:space="0" w:color="auto"/>
              <w:bottom w:val="nil"/>
              <w:right w:val="single" w:sz="4" w:space="0" w:color="auto"/>
            </w:tcBorders>
          </w:tcPr>
          <w:p w:rsidR="008E51F9" w:rsidRPr="000E59E2" w:rsidRDefault="008E51F9" w:rsidP="00F613C9">
            <w:pPr>
              <w:suppressAutoHyphens w:val="0"/>
              <w:autoSpaceDE w:val="0"/>
              <w:autoSpaceDN w:val="0"/>
              <w:adjustRightInd w:val="0"/>
              <w:rPr>
                <w:rFonts w:ascii="Arial,Bold" w:hAnsi="Arial,Bold" w:cs="Arial,Bold"/>
                <w:b/>
                <w:bCs/>
                <w:sz w:val="20"/>
                <w:szCs w:val="20"/>
                <w:lang w:val="en-US" w:eastAsia="fr-FR"/>
              </w:rPr>
            </w:pPr>
          </w:p>
        </w:tc>
        <w:tc>
          <w:tcPr>
            <w:tcW w:w="2741" w:type="dxa"/>
            <w:tcBorders>
              <w:left w:val="single" w:sz="4" w:space="0" w:color="auto"/>
            </w:tcBorders>
          </w:tcPr>
          <w:p w:rsidR="00AA2EE9" w:rsidRPr="000E59E2" w:rsidRDefault="008E51F9" w:rsidP="00AA2EE9">
            <w:pPr>
              <w:suppressAutoHyphens w:val="0"/>
              <w:autoSpaceDE w:val="0"/>
              <w:autoSpaceDN w:val="0"/>
              <w:adjustRightInd w:val="0"/>
              <w:jc w:val="center"/>
              <w:rPr>
                <w:rFonts w:ascii="Arial" w:hAnsi="Arial" w:cs="Arial"/>
                <w:bCs/>
                <w:sz w:val="14"/>
                <w:szCs w:val="14"/>
                <w:lang w:val="en-US" w:eastAsia="fr-FR"/>
              </w:rPr>
            </w:pPr>
            <w:r w:rsidRPr="000E59E2">
              <w:rPr>
                <w:rFonts w:ascii="Arial,Bold" w:hAnsi="Arial,Bold" w:cs="Arial,Bold"/>
                <w:b/>
                <w:bCs/>
                <w:sz w:val="14"/>
                <w:szCs w:val="14"/>
                <w:lang w:val="en-US" w:eastAsia="fr-FR"/>
              </w:rPr>
              <w:br/>
            </w:r>
            <w:r w:rsidR="00AA2EE9" w:rsidRPr="000E59E2">
              <w:rPr>
                <w:rFonts w:ascii="Arial" w:hAnsi="Arial" w:cs="Arial"/>
                <w:b/>
                <w:bCs/>
                <w:sz w:val="18"/>
                <w:szCs w:val="18"/>
                <w:lang w:val="en-US" w:eastAsia="fr-FR"/>
              </w:rPr>
              <w:t>SERVICE &amp; SUPPORT</w:t>
            </w:r>
            <w:r w:rsidR="00AA2EE9" w:rsidRPr="000E59E2">
              <w:rPr>
                <w:rFonts w:ascii="Arial" w:hAnsi="Arial" w:cs="Arial"/>
                <w:b/>
                <w:bCs/>
                <w:sz w:val="14"/>
                <w:szCs w:val="14"/>
                <w:lang w:val="en-US" w:eastAsia="fr-FR"/>
              </w:rPr>
              <w:br/>
            </w:r>
            <w:r w:rsidR="00AA2EE9" w:rsidRPr="000E59E2">
              <w:rPr>
                <w:rFonts w:ascii="Arial" w:hAnsi="Arial" w:cs="Arial"/>
                <w:bCs/>
                <w:sz w:val="14"/>
                <w:szCs w:val="14"/>
                <w:lang w:val="en-US" w:eastAsia="fr-FR"/>
              </w:rPr>
              <w:br/>
            </w:r>
            <w:r w:rsidR="00AA2EE9" w:rsidRPr="000E59E2">
              <w:rPr>
                <w:rFonts w:ascii="Arial" w:hAnsi="Arial" w:cs="Arial"/>
                <w:b/>
                <w:bCs/>
                <w:sz w:val="18"/>
                <w:szCs w:val="22"/>
                <w:lang w:val="en-US" w:eastAsia="fr-FR"/>
              </w:rPr>
              <w:t>CamOneTec</w:t>
            </w:r>
            <w:r w:rsidR="00AA2EE9" w:rsidRPr="000E59E2">
              <w:rPr>
                <w:rFonts w:ascii="Arial" w:hAnsi="Arial" w:cs="Arial"/>
                <w:b/>
                <w:bCs/>
                <w:sz w:val="22"/>
                <w:szCs w:val="22"/>
                <w:lang w:val="en-US" w:eastAsia="fr-FR"/>
              </w:rPr>
              <w:br/>
            </w:r>
            <w:r w:rsidR="00AA2EE9" w:rsidRPr="000E59E2">
              <w:rPr>
                <w:rFonts w:ascii="Arial" w:hAnsi="Arial" w:cs="Arial"/>
                <w:bCs/>
                <w:sz w:val="14"/>
                <w:szCs w:val="14"/>
                <w:lang w:val="en-US" w:eastAsia="fr-FR"/>
              </w:rPr>
              <w:t>by ACME</w:t>
            </w:r>
          </w:p>
          <w:p w:rsidR="00AA2EE9" w:rsidRPr="000E59E2" w:rsidRDefault="00AA2EE9" w:rsidP="00AA2EE9">
            <w:pPr>
              <w:suppressAutoHyphens w:val="0"/>
              <w:autoSpaceDE w:val="0"/>
              <w:autoSpaceDN w:val="0"/>
              <w:adjustRightInd w:val="0"/>
              <w:jc w:val="center"/>
              <w:rPr>
                <w:rFonts w:ascii="Arial" w:hAnsi="Arial" w:cs="Arial"/>
                <w:bCs/>
                <w:sz w:val="14"/>
                <w:szCs w:val="14"/>
                <w:lang w:val="en-US" w:eastAsia="fr-FR"/>
              </w:rPr>
            </w:pPr>
            <w:r w:rsidRPr="000E59E2">
              <w:rPr>
                <w:rFonts w:ascii="Arial" w:hAnsi="Arial" w:cs="Arial"/>
                <w:bCs/>
                <w:sz w:val="14"/>
                <w:szCs w:val="14"/>
                <w:lang w:val="en-US" w:eastAsia="fr-FR"/>
              </w:rPr>
              <w:t>Industriestr. 10a</w:t>
            </w:r>
          </w:p>
          <w:p w:rsidR="00AA2EE9" w:rsidRPr="000E59E2" w:rsidRDefault="00AA2EE9" w:rsidP="00AA2EE9">
            <w:pPr>
              <w:suppressAutoHyphens w:val="0"/>
              <w:autoSpaceDE w:val="0"/>
              <w:autoSpaceDN w:val="0"/>
              <w:adjustRightInd w:val="0"/>
              <w:jc w:val="center"/>
              <w:rPr>
                <w:rFonts w:ascii="Arial" w:hAnsi="Arial" w:cs="Arial"/>
                <w:bCs/>
                <w:sz w:val="14"/>
                <w:szCs w:val="14"/>
                <w:lang w:val="en-US" w:eastAsia="fr-FR"/>
              </w:rPr>
            </w:pPr>
            <w:r w:rsidRPr="000E59E2">
              <w:rPr>
                <w:rFonts w:ascii="Arial" w:hAnsi="Arial" w:cs="Arial"/>
                <w:bCs/>
                <w:sz w:val="14"/>
                <w:szCs w:val="14"/>
                <w:lang w:val="en-US" w:eastAsia="fr-FR"/>
              </w:rPr>
              <w:t>33397 Rietberg</w:t>
            </w:r>
          </w:p>
          <w:p w:rsidR="00AA2EE9" w:rsidRPr="000E59E2" w:rsidRDefault="00AA2EE9" w:rsidP="00AA2EE9">
            <w:pPr>
              <w:suppressAutoHyphens w:val="0"/>
              <w:autoSpaceDE w:val="0"/>
              <w:autoSpaceDN w:val="0"/>
              <w:adjustRightInd w:val="0"/>
              <w:jc w:val="center"/>
              <w:rPr>
                <w:rFonts w:ascii="Arial" w:hAnsi="Arial" w:cs="Arial"/>
                <w:bCs/>
                <w:sz w:val="14"/>
                <w:szCs w:val="14"/>
                <w:lang w:val="en-US" w:eastAsia="fr-FR"/>
              </w:rPr>
            </w:pPr>
            <w:r w:rsidRPr="000E59E2">
              <w:rPr>
                <w:rFonts w:ascii="Arial" w:hAnsi="Arial" w:cs="Arial"/>
                <w:bCs/>
                <w:sz w:val="14"/>
                <w:szCs w:val="14"/>
                <w:lang w:val="en-US" w:eastAsia="fr-FR"/>
              </w:rPr>
              <w:t>Germany</w:t>
            </w:r>
          </w:p>
          <w:p w:rsidR="00AA2EE9" w:rsidRPr="000E59E2" w:rsidRDefault="00AA2EE9" w:rsidP="00AA2EE9">
            <w:pPr>
              <w:suppressAutoHyphens w:val="0"/>
              <w:autoSpaceDE w:val="0"/>
              <w:autoSpaceDN w:val="0"/>
              <w:adjustRightInd w:val="0"/>
              <w:jc w:val="center"/>
              <w:rPr>
                <w:rFonts w:ascii="Arial" w:hAnsi="Arial" w:cs="Arial"/>
                <w:bCs/>
                <w:sz w:val="14"/>
                <w:szCs w:val="14"/>
                <w:lang w:val="en-US" w:eastAsia="fr-FR"/>
              </w:rPr>
            </w:pPr>
          </w:p>
          <w:p w:rsidR="008E51F9" w:rsidRPr="000E59E2" w:rsidRDefault="00AA2EE9" w:rsidP="00AA2EE9">
            <w:pPr>
              <w:suppressAutoHyphens w:val="0"/>
              <w:autoSpaceDE w:val="0"/>
              <w:autoSpaceDN w:val="0"/>
              <w:adjustRightInd w:val="0"/>
              <w:jc w:val="center"/>
              <w:rPr>
                <w:rFonts w:ascii="Arial,Bold" w:hAnsi="Arial,Bold" w:cs="Arial,Bold"/>
                <w:b/>
                <w:bCs/>
                <w:sz w:val="20"/>
                <w:szCs w:val="20"/>
                <w:lang w:val="en-US" w:eastAsia="fr-FR"/>
              </w:rPr>
            </w:pPr>
            <w:r w:rsidRPr="000E59E2">
              <w:rPr>
                <w:rFonts w:ascii="Arial" w:hAnsi="Arial" w:cs="Arial"/>
                <w:bCs/>
                <w:sz w:val="14"/>
                <w:szCs w:val="14"/>
                <w:lang w:val="en-US" w:eastAsia="fr-FR"/>
              </w:rPr>
              <w:t>Tel: +49 5244 7000 70</w:t>
            </w:r>
            <w:r w:rsidRPr="000E59E2">
              <w:rPr>
                <w:rFonts w:ascii="Arial" w:hAnsi="Arial" w:cs="Arial"/>
                <w:bCs/>
                <w:sz w:val="14"/>
                <w:szCs w:val="14"/>
                <w:lang w:val="en-US" w:eastAsia="fr-FR"/>
              </w:rPr>
              <w:br/>
              <w:t>service@</w:t>
            </w:r>
            <w:r w:rsidRPr="000E59E2">
              <w:rPr>
                <w:rFonts w:ascii="Arial" w:hAnsi="Arial" w:cs="Arial"/>
                <w:sz w:val="14"/>
                <w:szCs w:val="14"/>
                <w:lang w:val="en-US"/>
              </w:rPr>
              <w:t>camonetec</w:t>
            </w:r>
            <w:r w:rsidRPr="000E59E2">
              <w:rPr>
                <w:rFonts w:ascii="Arial" w:hAnsi="Arial" w:cs="Arial"/>
                <w:bCs/>
                <w:sz w:val="14"/>
                <w:szCs w:val="14"/>
                <w:lang w:val="en-US" w:eastAsia="fr-FR"/>
              </w:rPr>
              <w:t>.com</w:t>
            </w:r>
            <w:r w:rsidRPr="000E59E2">
              <w:rPr>
                <w:rFonts w:ascii="Arial" w:hAnsi="Arial" w:cs="Arial"/>
                <w:bCs/>
                <w:sz w:val="14"/>
                <w:szCs w:val="14"/>
                <w:lang w:val="en-US" w:eastAsia="fr-FR"/>
              </w:rPr>
              <w:br/>
              <w:t>or</w:t>
            </w:r>
            <w:r w:rsidRPr="000E59E2">
              <w:rPr>
                <w:rFonts w:ascii="Arial" w:hAnsi="Arial" w:cs="Arial"/>
                <w:bCs/>
                <w:sz w:val="14"/>
                <w:szCs w:val="14"/>
                <w:lang w:val="en-US" w:eastAsia="fr-FR"/>
              </w:rPr>
              <w:br/>
              <w:t>http://</w:t>
            </w:r>
            <w:r w:rsidRPr="000E59E2">
              <w:rPr>
                <w:rFonts w:ascii="Arial" w:hAnsi="Arial" w:cs="Arial"/>
                <w:sz w:val="14"/>
                <w:szCs w:val="14"/>
                <w:lang w:val="en-US"/>
              </w:rPr>
              <w:t xml:space="preserve"> www.camonetec.com</w:t>
            </w:r>
            <w:r w:rsidR="008E51F9" w:rsidRPr="000E59E2">
              <w:rPr>
                <w:rFonts w:ascii="Arial" w:hAnsi="Arial" w:cs="Arial"/>
                <w:bCs/>
                <w:sz w:val="14"/>
                <w:szCs w:val="14"/>
                <w:lang w:val="en-US" w:eastAsia="fr-FR"/>
              </w:rPr>
              <w:br/>
            </w:r>
          </w:p>
        </w:tc>
      </w:tr>
    </w:tbl>
    <w:p w:rsidR="008E51F9" w:rsidRPr="000E59E2" w:rsidRDefault="008E51F9" w:rsidP="008E51F9">
      <w:pPr>
        <w:suppressAutoHyphens w:val="0"/>
        <w:autoSpaceDE w:val="0"/>
        <w:autoSpaceDN w:val="0"/>
        <w:adjustRightInd w:val="0"/>
        <w:rPr>
          <w:rFonts w:ascii="Arial,Bold" w:hAnsi="Arial,Bold" w:cs="Arial,Bold"/>
          <w:b/>
          <w:bCs/>
          <w:sz w:val="16"/>
          <w:szCs w:val="16"/>
          <w:lang w:val="en-US" w:eastAsia="fr-FR"/>
        </w:rPr>
      </w:pPr>
    </w:p>
    <w:tbl>
      <w:tblPr>
        <w:tblStyle w:val="Tabellengitternetz"/>
        <w:tblW w:w="0" w:type="auto"/>
        <w:tblInd w:w="108" w:type="dxa"/>
        <w:tblLayout w:type="fixed"/>
        <w:tblLook w:val="04A0"/>
      </w:tblPr>
      <w:tblGrid>
        <w:gridCol w:w="2835"/>
        <w:gridCol w:w="236"/>
        <w:gridCol w:w="2741"/>
      </w:tblGrid>
      <w:tr w:rsidR="008E51F9" w:rsidRPr="00AC5F69" w:rsidTr="00F613C9">
        <w:tc>
          <w:tcPr>
            <w:tcW w:w="2835" w:type="dxa"/>
            <w:tcBorders>
              <w:top w:val="single" w:sz="8" w:space="0" w:color="auto"/>
              <w:left w:val="single" w:sz="8" w:space="0" w:color="auto"/>
              <w:bottom w:val="single" w:sz="8" w:space="0" w:color="auto"/>
              <w:right w:val="nil"/>
            </w:tcBorders>
          </w:tcPr>
          <w:p w:rsidR="008E51F9" w:rsidRPr="000E59E2" w:rsidRDefault="008E51F9" w:rsidP="00F613C9">
            <w:pPr>
              <w:suppressAutoHyphens w:val="0"/>
              <w:autoSpaceDE w:val="0"/>
              <w:autoSpaceDN w:val="0"/>
              <w:adjustRightInd w:val="0"/>
              <w:rPr>
                <w:rFonts w:ascii="Arial,Bold" w:hAnsi="Arial,Bold" w:cs="Arial,Bold"/>
                <w:b/>
                <w:bCs/>
                <w:sz w:val="14"/>
                <w:szCs w:val="14"/>
                <w:lang w:val="en-US" w:eastAsia="fr-FR"/>
              </w:rPr>
            </w:pPr>
            <w:r w:rsidRPr="000E59E2">
              <w:rPr>
                <w:rFonts w:ascii="Arial,Bold" w:hAnsi="Arial,Bold" w:cs="Arial,Bold"/>
                <w:b/>
                <w:bCs/>
                <w:sz w:val="14"/>
                <w:szCs w:val="14"/>
                <w:lang w:val="en-US" w:eastAsia="fr-FR"/>
              </w:rPr>
              <w:t>WARNING Li-Ion BATTERY</w:t>
            </w:r>
          </w:p>
          <w:p w:rsidR="008E51F9" w:rsidRPr="000E59E2" w:rsidRDefault="008E51F9" w:rsidP="00F613C9">
            <w:pPr>
              <w:pStyle w:val="Textkrper2"/>
              <w:numPr>
                <w:ilvl w:val="0"/>
                <w:numId w:val="17"/>
              </w:numPr>
              <w:spacing w:after="0" w:line="240" w:lineRule="auto"/>
              <w:ind w:left="176" w:hanging="176"/>
              <w:rPr>
                <w:sz w:val="14"/>
                <w:szCs w:val="14"/>
                <w:lang w:val="en-US"/>
              </w:rPr>
            </w:pPr>
            <w:r w:rsidRPr="000E59E2">
              <w:rPr>
                <w:sz w:val="14"/>
                <w:szCs w:val="14"/>
                <w:lang w:val="en-US"/>
              </w:rPr>
              <w:t xml:space="preserve">Mishandling the battery may occur explosion, fire and smoke including damage of health or goods. It will also reduce battery performance. </w:t>
            </w:r>
          </w:p>
          <w:p w:rsidR="008E51F9" w:rsidRPr="000E59E2" w:rsidRDefault="008E51F9" w:rsidP="00F613C9">
            <w:pPr>
              <w:pStyle w:val="Textkrper2"/>
              <w:numPr>
                <w:ilvl w:val="0"/>
                <w:numId w:val="17"/>
              </w:numPr>
              <w:spacing w:after="0" w:line="240" w:lineRule="auto"/>
              <w:ind w:left="176" w:hanging="176"/>
              <w:rPr>
                <w:sz w:val="14"/>
                <w:szCs w:val="14"/>
                <w:lang w:val="en-US"/>
              </w:rPr>
            </w:pPr>
            <w:r w:rsidRPr="000E59E2">
              <w:rPr>
                <w:sz w:val="14"/>
                <w:szCs w:val="14"/>
                <w:lang w:val="en-US"/>
              </w:rPr>
              <w:t xml:space="preserve">Never charge a damaged Li-Ion battery pack. </w:t>
            </w:r>
          </w:p>
          <w:p w:rsidR="008E51F9" w:rsidRPr="000E59E2" w:rsidRDefault="008E51F9" w:rsidP="00F613C9">
            <w:pPr>
              <w:pStyle w:val="Textkrper2"/>
              <w:numPr>
                <w:ilvl w:val="0"/>
                <w:numId w:val="17"/>
              </w:numPr>
              <w:spacing w:after="0" w:line="240" w:lineRule="auto"/>
              <w:ind w:left="176" w:hanging="176"/>
              <w:rPr>
                <w:sz w:val="14"/>
                <w:szCs w:val="14"/>
                <w:lang w:val="en-US"/>
              </w:rPr>
            </w:pPr>
            <w:r w:rsidRPr="000E59E2">
              <w:rPr>
                <w:sz w:val="14"/>
                <w:szCs w:val="14"/>
                <w:lang w:val="en-US"/>
              </w:rPr>
              <w:t>Stop charging if the Li-Ion</w:t>
            </w:r>
            <w:r w:rsidR="00AA2EE9" w:rsidRPr="000E59E2">
              <w:rPr>
                <w:sz w:val="14"/>
                <w:szCs w:val="14"/>
                <w:lang w:val="en-US"/>
              </w:rPr>
              <w:t xml:space="preserve"> battery </w:t>
            </w:r>
            <w:r w:rsidRPr="000E59E2">
              <w:rPr>
                <w:sz w:val="14"/>
                <w:szCs w:val="14"/>
                <w:lang w:val="en-US"/>
              </w:rPr>
              <w:t>pack is getting deformed (blown up).</w:t>
            </w:r>
          </w:p>
          <w:p w:rsidR="008E51F9" w:rsidRPr="000E59E2" w:rsidRDefault="008E51F9" w:rsidP="00F613C9">
            <w:pPr>
              <w:suppressAutoHyphens w:val="0"/>
              <w:autoSpaceDE w:val="0"/>
              <w:autoSpaceDN w:val="0"/>
              <w:adjustRightInd w:val="0"/>
              <w:rPr>
                <w:rFonts w:ascii="Arial" w:hAnsi="Arial" w:cs="Arial"/>
                <w:sz w:val="14"/>
                <w:szCs w:val="14"/>
                <w:lang w:val="en-US" w:eastAsia="fr-FR"/>
              </w:rPr>
            </w:pPr>
          </w:p>
        </w:tc>
        <w:tc>
          <w:tcPr>
            <w:tcW w:w="236" w:type="dxa"/>
            <w:tcBorders>
              <w:top w:val="single" w:sz="8" w:space="0" w:color="auto"/>
              <w:left w:val="nil"/>
              <w:bottom w:val="single" w:sz="8" w:space="0" w:color="auto"/>
              <w:right w:val="nil"/>
            </w:tcBorders>
          </w:tcPr>
          <w:p w:rsidR="008E51F9" w:rsidRPr="000E59E2" w:rsidRDefault="008E51F9" w:rsidP="00F613C9">
            <w:pPr>
              <w:suppressAutoHyphens w:val="0"/>
              <w:autoSpaceDE w:val="0"/>
              <w:autoSpaceDN w:val="0"/>
              <w:adjustRightInd w:val="0"/>
              <w:rPr>
                <w:rFonts w:ascii="Arial,Bold" w:hAnsi="Arial,Bold" w:cs="Arial,Bold"/>
                <w:b/>
                <w:bCs/>
                <w:sz w:val="20"/>
                <w:szCs w:val="20"/>
                <w:lang w:val="en-US" w:eastAsia="fr-FR"/>
              </w:rPr>
            </w:pPr>
          </w:p>
        </w:tc>
        <w:tc>
          <w:tcPr>
            <w:tcW w:w="2741" w:type="dxa"/>
            <w:tcBorders>
              <w:top w:val="single" w:sz="8" w:space="0" w:color="auto"/>
              <w:left w:val="nil"/>
              <w:bottom w:val="single" w:sz="8" w:space="0" w:color="auto"/>
              <w:right w:val="single" w:sz="8" w:space="0" w:color="auto"/>
            </w:tcBorders>
          </w:tcPr>
          <w:p w:rsidR="008E51F9" w:rsidRPr="000E59E2" w:rsidRDefault="008E51F9" w:rsidP="00F613C9">
            <w:pPr>
              <w:pStyle w:val="Textkrper2"/>
              <w:spacing w:after="0" w:line="240" w:lineRule="auto"/>
              <w:rPr>
                <w:sz w:val="14"/>
                <w:szCs w:val="14"/>
                <w:lang w:val="en-US"/>
              </w:rPr>
            </w:pPr>
          </w:p>
          <w:p w:rsidR="008E51F9" w:rsidRPr="000E59E2" w:rsidRDefault="008E51F9" w:rsidP="00F613C9">
            <w:pPr>
              <w:pStyle w:val="Textkrper2"/>
              <w:numPr>
                <w:ilvl w:val="0"/>
                <w:numId w:val="17"/>
              </w:numPr>
              <w:spacing w:after="0" w:line="240" w:lineRule="auto"/>
              <w:ind w:left="82" w:hanging="142"/>
              <w:rPr>
                <w:sz w:val="14"/>
                <w:szCs w:val="14"/>
                <w:lang w:val="en-US"/>
              </w:rPr>
            </w:pPr>
            <w:r w:rsidRPr="000E59E2">
              <w:rPr>
                <w:sz w:val="14"/>
                <w:szCs w:val="14"/>
                <w:lang w:val="en-US"/>
              </w:rPr>
              <w:t>Charge and store the battery pack at a temperature of 0°C to 40°C – avoid a temperature higher than 65°C when discharging.</w:t>
            </w:r>
          </w:p>
          <w:p w:rsidR="008E51F9" w:rsidRPr="000E59E2" w:rsidRDefault="008E51F9" w:rsidP="00F613C9">
            <w:pPr>
              <w:pStyle w:val="Textkrper2"/>
              <w:numPr>
                <w:ilvl w:val="0"/>
                <w:numId w:val="17"/>
              </w:numPr>
              <w:spacing w:after="0" w:line="240" w:lineRule="auto"/>
              <w:ind w:left="82" w:hanging="142"/>
              <w:rPr>
                <w:b/>
                <w:bCs/>
                <w:sz w:val="14"/>
                <w:szCs w:val="14"/>
                <w:lang w:val="en-US"/>
              </w:rPr>
            </w:pPr>
            <w:r w:rsidRPr="000E59E2">
              <w:rPr>
                <w:sz w:val="14"/>
                <w:szCs w:val="14"/>
                <w:lang w:val="en-US"/>
              </w:rPr>
              <w:t>Do not shortcut – Risk of explosion and fire!</w:t>
            </w:r>
          </w:p>
          <w:p w:rsidR="008E51F9" w:rsidRPr="000E59E2" w:rsidRDefault="008E51F9" w:rsidP="00F613C9">
            <w:pPr>
              <w:pStyle w:val="Textkrper2"/>
              <w:spacing w:after="0" w:line="240" w:lineRule="auto"/>
              <w:ind w:left="360"/>
              <w:rPr>
                <w:b/>
                <w:bCs/>
                <w:sz w:val="14"/>
                <w:szCs w:val="14"/>
                <w:lang w:val="en-US"/>
              </w:rPr>
            </w:pPr>
          </w:p>
          <w:p w:rsidR="008E51F9" w:rsidRPr="000E59E2" w:rsidRDefault="008E51F9" w:rsidP="00F613C9">
            <w:pPr>
              <w:suppressAutoHyphens w:val="0"/>
              <w:autoSpaceDE w:val="0"/>
              <w:autoSpaceDN w:val="0"/>
              <w:adjustRightInd w:val="0"/>
              <w:rPr>
                <w:rFonts w:ascii="Arial,Bold" w:hAnsi="Arial,Bold" w:cs="Arial,Bold"/>
                <w:b/>
                <w:bCs/>
                <w:sz w:val="12"/>
                <w:szCs w:val="12"/>
                <w:lang w:val="en-US" w:eastAsia="fr-FR"/>
              </w:rPr>
            </w:pPr>
          </w:p>
        </w:tc>
      </w:tr>
    </w:tbl>
    <w:p w:rsidR="008E51F9" w:rsidRPr="000E59E2" w:rsidRDefault="008E51F9" w:rsidP="008E51F9">
      <w:pPr>
        <w:suppressAutoHyphens w:val="0"/>
        <w:autoSpaceDE w:val="0"/>
        <w:autoSpaceDN w:val="0"/>
        <w:adjustRightInd w:val="0"/>
        <w:rPr>
          <w:rFonts w:ascii="Arial,Bold" w:hAnsi="Arial,Bold" w:cs="Arial,Bold"/>
          <w:b/>
          <w:bCs/>
          <w:sz w:val="14"/>
          <w:szCs w:val="14"/>
          <w:lang w:val="en-US" w:eastAsia="fr-FR"/>
        </w:rPr>
      </w:pPr>
    </w:p>
    <w:tbl>
      <w:tblPr>
        <w:tblStyle w:val="Tabellengitternetz"/>
        <w:tblW w:w="0" w:type="auto"/>
        <w:tblInd w:w="108" w:type="dxa"/>
        <w:tblLayout w:type="fixed"/>
        <w:tblLook w:val="04A0"/>
      </w:tblPr>
      <w:tblGrid>
        <w:gridCol w:w="2835"/>
        <w:gridCol w:w="236"/>
        <w:gridCol w:w="2741"/>
      </w:tblGrid>
      <w:tr w:rsidR="008E51F9" w:rsidRPr="00AC5F69" w:rsidTr="00F613C9">
        <w:trPr>
          <w:trHeight w:val="1201"/>
        </w:trPr>
        <w:tc>
          <w:tcPr>
            <w:tcW w:w="2835" w:type="dxa"/>
            <w:tcBorders>
              <w:bottom w:val="single" w:sz="4" w:space="0" w:color="auto"/>
            </w:tcBorders>
          </w:tcPr>
          <w:p w:rsidR="008E51F9" w:rsidRPr="000E59E2" w:rsidRDefault="008E51F9" w:rsidP="00F613C9">
            <w:pPr>
              <w:suppressAutoHyphens w:val="0"/>
              <w:autoSpaceDE w:val="0"/>
              <w:autoSpaceDN w:val="0"/>
              <w:adjustRightInd w:val="0"/>
              <w:jc w:val="center"/>
              <w:rPr>
                <w:rFonts w:ascii="Arial" w:hAnsi="Arial" w:cs="Arial"/>
                <w:b/>
                <w:sz w:val="20"/>
                <w:szCs w:val="20"/>
                <w:lang w:val="en-US"/>
              </w:rPr>
            </w:pPr>
            <w:r w:rsidRPr="000E59E2">
              <w:rPr>
                <w:rFonts w:ascii="Arial" w:hAnsi="Arial" w:cs="Arial"/>
                <w:b/>
                <w:sz w:val="18"/>
                <w:szCs w:val="18"/>
                <w:lang w:val="en-US"/>
              </w:rPr>
              <w:br/>
            </w:r>
            <w:r w:rsidRPr="000E59E2">
              <w:rPr>
                <w:rFonts w:ascii="Arial" w:hAnsi="Arial" w:cs="Arial"/>
                <w:b/>
                <w:sz w:val="20"/>
                <w:szCs w:val="20"/>
                <w:lang w:val="en-US"/>
              </w:rPr>
              <w:t>CE Declaration</w:t>
            </w:r>
            <w:r w:rsidRPr="000E59E2">
              <w:rPr>
                <w:rFonts w:ascii="Arial" w:hAnsi="Arial" w:cs="Arial"/>
                <w:b/>
                <w:sz w:val="20"/>
                <w:szCs w:val="20"/>
                <w:lang w:val="en-US"/>
              </w:rPr>
              <w:br/>
            </w:r>
          </w:p>
          <w:p w:rsidR="008E51F9" w:rsidRPr="000E59E2" w:rsidRDefault="008E51F9" w:rsidP="00F613C9">
            <w:pPr>
              <w:suppressAutoHyphens w:val="0"/>
              <w:autoSpaceDE w:val="0"/>
              <w:autoSpaceDN w:val="0"/>
              <w:adjustRightInd w:val="0"/>
              <w:rPr>
                <w:rFonts w:ascii="Arial" w:hAnsi="Arial" w:cs="Arial"/>
                <w:sz w:val="12"/>
                <w:szCs w:val="12"/>
                <w:lang w:val="en-US"/>
              </w:rPr>
            </w:pPr>
            <w:r w:rsidRPr="000E59E2">
              <w:rPr>
                <w:rFonts w:ascii="Arial" w:hAnsi="Arial" w:cs="Arial"/>
                <w:sz w:val="12"/>
                <w:lang w:val="en-US"/>
              </w:rPr>
              <w:t>Herewith we declare that this item is in accordance with the essential requirements and other relevant regulations of the directive 2004/108/EC. A copy of the original declaration of conformity can be obtained at the address above.</w:t>
            </w:r>
          </w:p>
          <w:p w:rsidR="008E51F9" w:rsidRPr="000E59E2" w:rsidRDefault="008E51F9" w:rsidP="00F613C9">
            <w:pPr>
              <w:suppressAutoHyphens w:val="0"/>
              <w:autoSpaceDE w:val="0"/>
              <w:autoSpaceDN w:val="0"/>
              <w:adjustRightInd w:val="0"/>
              <w:rPr>
                <w:rFonts w:ascii="Arial" w:hAnsi="Arial" w:cs="Arial"/>
                <w:sz w:val="12"/>
                <w:szCs w:val="12"/>
                <w:lang w:val="en-US" w:eastAsia="fr-FR"/>
              </w:rPr>
            </w:pPr>
          </w:p>
        </w:tc>
        <w:tc>
          <w:tcPr>
            <w:tcW w:w="236" w:type="dxa"/>
            <w:vMerge w:val="restart"/>
            <w:tcBorders>
              <w:top w:val="nil"/>
              <w:right w:val="single" w:sz="4" w:space="0" w:color="auto"/>
            </w:tcBorders>
          </w:tcPr>
          <w:p w:rsidR="008E51F9" w:rsidRPr="000E59E2" w:rsidRDefault="008E51F9" w:rsidP="00F613C9">
            <w:pPr>
              <w:suppressAutoHyphens w:val="0"/>
              <w:autoSpaceDE w:val="0"/>
              <w:autoSpaceDN w:val="0"/>
              <w:adjustRightInd w:val="0"/>
              <w:rPr>
                <w:rFonts w:ascii="Arial,Bold" w:hAnsi="Arial,Bold" w:cs="Arial,Bold"/>
                <w:b/>
                <w:bCs/>
                <w:sz w:val="20"/>
                <w:szCs w:val="20"/>
                <w:lang w:val="en-US" w:eastAsia="fr-FR"/>
              </w:rPr>
            </w:pPr>
          </w:p>
        </w:tc>
        <w:tc>
          <w:tcPr>
            <w:tcW w:w="2741" w:type="dxa"/>
            <w:vMerge w:val="restart"/>
            <w:tcBorders>
              <w:left w:val="single" w:sz="4" w:space="0" w:color="auto"/>
            </w:tcBorders>
          </w:tcPr>
          <w:p w:rsidR="008E51F9" w:rsidRPr="000E59E2" w:rsidRDefault="008E51F9" w:rsidP="00F613C9">
            <w:pPr>
              <w:jc w:val="center"/>
              <w:rPr>
                <w:rFonts w:ascii="Arial" w:hAnsi="Arial" w:cs="Arial"/>
                <w:b/>
                <w:bCs/>
                <w:sz w:val="12"/>
                <w:szCs w:val="12"/>
                <w:lang w:val="en-US"/>
              </w:rPr>
            </w:pPr>
            <w:r w:rsidRPr="000E59E2">
              <w:rPr>
                <w:rFonts w:ascii="Arial" w:hAnsi="Arial" w:cs="Arial"/>
                <w:b/>
                <w:bCs/>
                <w:noProof/>
                <w:sz w:val="12"/>
                <w:szCs w:val="12"/>
                <w:lang w:eastAsia="de-DE"/>
              </w:rPr>
              <w:drawing>
                <wp:inline distT="0" distB="0" distL="0" distR="0">
                  <wp:extent cx="256540" cy="354965"/>
                  <wp:effectExtent l="19050" t="0" r="0" b="0"/>
                  <wp:docPr id="28" name="Bild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 cstate="print"/>
                          <a:srcRect/>
                          <a:stretch>
                            <a:fillRect/>
                          </a:stretch>
                        </pic:blipFill>
                        <pic:spPr bwMode="auto">
                          <a:xfrm>
                            <a:off x="0" y="0"/>
                            <a:ext cx="256540" cy="354965"/>
                          </a:xfrm>
                          <a:prstGeom prst="rect">
                            <a:avLst/>
                          </a:prstGeom>
                          <a:noFill/>
                          <a:ln w="9525">
                            <a:noFill/>
                            <a:miter lim="800000"/>
                            <a:headEnd/>
                            <a:tailEnd/>
                          </a:ln>
                        </pic:spPr>
                      </pic:pic>
                    </a:graphicData>
                  </a:graphic>
                </wp:inline>
              </w:drawing>
            </w:r>
            <w:r w:rsidRPr="000E59E2">
              <w:rPr>
                <w:rFonts w:ascii="Arial" w:hAnsi="Arial" w:cs="Arial"/>
                <w:b/>
                <w:bCs/>
                <w:sz w:val="12"/>
                <w:szCs w:val="12"/>
                <w:lang w:val="en-US"/>
              </w:rPr>
              <w:br/>
            </w:r>
          </w:p>
          <w:p w:rsidR="008E51F9" w:rsidRPr="000E59E2" w:rsidRDefault="008E51F9" w:rsidP="00F613C9">
            <w:pPr>
              <w:jc w:val="center"/>
              <w:rPr>
                <w:rFonts w:ascii="Arial" w:hAnsi="Arial" w:cs="Arial"/>
                <w:b/>
                <w:bCs/>
                <w:sz w:val="14"/>
                <w:szCs w:val="14"/>
                <w:lang w:val="en-US"/>
              </w:rPr>
            </w:pPr>
            <w:r w:rsidRPr="000E59E2">
              <w:rPr>
                <w:rFonts w:ascii="Arial" w:hAnsi="Arial" w:cs="Arial"/>
                <w:b/>
                <w:bCs/>
                <w:sz w:val="12"/>
                <w:szCs w:val="12"/>
                <w:lang w:val="en-US"/>
              </w:rPr>
              <w:t>WEEE Reg. Nr.: DE64989527</w:t>
            </w:r>
            <w:r w:rsidRPr="000E59E2">
              <w:rPr>
                <w:rFonts w:ascii="Arial" w:hAnsi="Arial" w:cs="Arial"/>
                <w:b/>
                <w:bCs/>
                <w:sz w:val="12"/>
                <w:szCs w:val="12"/>
                <w:lang w:val="en-US"/>
              </w:rPr>
              <w:br/>
            </w:r>
          </w:p>
          <w:p w:rsidR="008E51F9" w:rsidRPr="000E59E2" w:rsidRDefault="008E51F9" w:rsidP="00F613C9">
            <w:pPr>
              <w:rPr>
                <w:rFonts w:ascii="Arial" w:hAnsi="Arial" w:cs="Arial"/>
                <w:sz w:val="12"/>
                <w:szCs w:val="12"/>
                <w:lang w:val="en-US"/>
              </w:rPr>
            </w:pPr>
            <w:r w:rsidRPr="000E59E2">
              <w:rPr>
                <w:rFonts w:ascii="Arial" w:hAnsi="Arial" w:cs="Arial"/>
                <w:b/>
                <w:bCs/>
                <w:sz w:val="14"/>
                <w:szCs w:val="14"/>
                <w:lang w:val="en-US"/>
              </w:rPr>
              <w:t>Information for disposal of crossed Bin marked products</w:t>
            </w:r>
            <w:r w:rsidRPr="000E59E2">
              <w:rPr>
                <w:rFonts w:ascii="Arial" w:hAnsi="Arial" w:cs="Arial"/>
                <w:sz w:val="11"/>
                <w:szCs w:val="11"/>
                <w:lang w:val="en-US"/>
              </w:rPr>
              <w:br/>
            </w:r>
            <w:r w:rsidRPr="000E59E2">
              <w:rPr>
                <w:rFonts w:ascii="Arial" w:hAnsi="Arial" w:cs="Arial"/>
                <w:color w:val="414141"/>
                <w:sz w:val="12"/>
                <w:szCs w:val="12"/>
                <w:lang w:val="en-US"/>
              </w:rPr>
              <w:t>This symbol is marked on a product or packaging, it means that the product including the batteries must not be disposed of with your general household waste. Only discard electrical/electronic items in separate collection schemes, which cater for the recovery and recycling of materials contained within. Your co-operation is vital to ensure the success of these schemes and for the protection of the environment.</w:t>
            </w:r>
          </w:p>
        </w:tc>
      </w:tr>
      <w:tr w:rsidR="008E51F9" w:rsidRPr="00AC5F69" w:rsidTr="00F613C9">
        <w:trPr>
          <w:trHeight w:val="193"/>
        </w:trPr>
        <w:tc>
          <w:tcPr>
            <w:tcW w:w="2835" w:type="dxa"/>
            <w:tcBorders>
              <w:top w:val="single" w:sz="4" w:space="0" w:color="auto"/>
              <w:left w:val="nil"/>
              <w:bottom w:val="single" w:sz="4" w:space="0" w:color="auto"/>
              <w:right w:val="nil"/>
            </w:tcBorders>
          </w:tcPr>
          <w:p w:rsidR="008E51F9" w:rsidRPr="000E59E2" w:rsidRDefault="008E51F9" w:rsidP="00F613C9">
            <w:pPr>
              <w:autoSpaceDE w:val="0"/>
              <w:autoSpaceDN w:val="0"/>
              <w:adjustRightInd w:val="0"/>
              <w:rPr>
                <w:rFonts w:ascii="Arial" w:hAnsi="Arial" w:cs="Arial"/>
                <w:b/>
                <w:sz w:val="12"/>
                <w:szCs w:val="12"/>
                <w:lang w:val="en-US"/>
              </w:rPr>
            </w:pPr>
          </w:p>
        </w:tc>
        <w:tc>
          <w:tcPr>
            <w:tcW w:w="236" w:type="dxa"/>
            <w:vMerge/>
            <w:tcBorders>
              <w:left w:val="nil"/>
              <w:right w:val="single" w:sz="4" w:space="0" w:color="auto"/>
            </w:tcBorders>
          </w:tcPr>
          <w:p w:rsidR="008E51F9" w:rsidRPr="000E59E2" w:rsidRDefault="008E51F9" w:rsidP="00F613C9">
            <w:pPr>
              <w:suppressAutoHyphens w:val="0"/>
              <w:autoSpaceDE w:val="0"/>
              <w:autoSpaceDN w:val="0"/>
              <w:adjustRightInd w:val="0"/>
              <w:rPr>
                <w:rFonts w:ascii="Arial,Bold" w:hAnsi="Arial,Bold" w:cs="Arial,Bold"/>
                <w:b/>
                <w:bCs/>
                <w:sz w:val="20"/>
                <w:szCs w:val="20"/>
                <w:lang w:val="en-US" w:eastAsia="fr-FR"/>
              </w:rPr>
            </w:pPr>
          </w:p>
        </w:tc>
        <w:tc>
          <w:tcPr>
            <w:tcW w:w="2741" w:type="dxa"/>
            <w:vMerge/>
            <w:tcBorders>
              <w:left w:val="single" w:sz="4" w:space="0" w:color="auto"/>
            </w:tcBorders>
          </w:tcPr>
          <w:p w:rsidR="008E51F9" w:rsidRPr="000E59E2" w:rsidRDefault="008E51F9" w:rsidP="00F613C9">
            <w:pPr>
              <w:jc w:val="center"/>
              <w:rPr>
                <w:rFonts w:ascii="Arial" w:hAnsi="Arial" w:cs="Arial"/>
                <w:b/>
                <w:bCs/>
                <w:sz w:val="12"/>
                <w:szCs w:val="12"/>
                <w:lang w:val="en-US"/>
              </w:rPr>
            </w:pPr>
          </w:p>
        </w:tc>
      </w:tr>
      <w:tr w:rsidR="008E51F9" w:rsidRPr="00AC5F69" w:rsidTr="00F613C9">
        <w:trPr>
          <w:trHeight w:val="1154"/>
        </w:trPr>
        <w:tc>
          <w:tcPr>
            <w:tcW w:w="2835" w:type="dxa"/>
            <w:tcBorders>
              <w:top w:val="single" w:sz="4" w:space="0" w:color="auto"/>
              <w:right w:val="single" w:sz="4" w:space="0" w:color="auto"/>
            </w:tcBorders>
          </w:tcPr>
          <w:p w:rsidR="008E51F9" w:rsidRPr="000E59E2" w:rsidRDefault="008E51F9" w:rsidP="00F613C9">
            <w:pPr>
              <w:jc w:val="center"/>
              <w:rPr>
                <w:rFonts w:ascii="Arial" w:hAnsi="Arial" w:cs="Arial"/>
                <w:sz w:val="12"/>
                <w:szCs w:val="12"/>
                <w:lang w:val="en-US"/>
              </w:rPr>
            </w:pPr>
            <w:r w:rsidRPr="000E59E2">
              <w:rPr>
                <w:rFonts w:ascii="Arial" w:hAnsi="Arial" w:cs="Arial"/>
                <w:sz w:val="12"/>
                <w:szCs w:val="12"/>
                <w:lang w:val="en-US"/>
              </w:rPr>
              <w:br/>
            </w:r>
            <w:r w:rsidRPr="000E59E2">
              <w:rPr>
                <w:rFonts w:ascii="Arial" w:hAnsi="Arial" w:cs="Arial"/>
                <w:noProof/>
                <w:sz w:val="12"/>
                <w:szCs w:val="12"/>
                <w:lang w:eastAsia="de-DE"/>
              </w:rPr>
              <w:drawing>
                <wp:inline distT="0" distB="0" distL="0" distR="0">
                  <wp:extent cx="326390" cy="302895"/>
                  <wp:effectExtent l="19050" t="0" r="0" b="0"/>
                  <wp:docPr id="485" name="Bild 104" descr="G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GRS"/>
                          <pic:cNvPicPr>
                            <a:picLocks noChangeAspect="1" noChangeArrowheads="1"/>
                          </pic:cNvPicPr>
                        </pic:nvPicPr>
                        <pic:blipFill>
                          <a:blip r:embed="rId11" cstate="print"/>
                          <a:srcRect/>
                          <a:stretch>
                            <a:fillRect/>
                          </a:stretch>
                        </pic:blipFill>
                        <pic:spPr bwMode="auto">
                          <a:xfrm>
                            <a:off x="0" y="0"/>
                            <a:ext cx="326390" cy="302895"/>
                          </a:xfrm>
                          <a:prstGeom prst="rect">
                            <a:avLst/>
                          </a:prstGeom>
                          <a:noFill/>
                          <a:ln w="9525">
                            <a:noFill/>
                            <a:miter lim="800000"/>
                            <a:headEnd/>
                            <a:tailEnd/>
                          </a:ln>
                        </pic:spPr>
                      </pic:pic>
                    </a:graphicData>
                  </a:graphic>
                </wp:inline>
              </w:drawing>
            </w:r>
          </w:p>
          <w:p w:rsidR="008E51F9" w:rsidRPr="000E59E2" w:rsidRDefault="008E51F9" w:rsidP="00F613C9">
            <w:pPr>
              <w:rPr>
                <w:rFonts w:ascii="Arial" w:hAnsi="Arial" w:cs="Arial"/>
                <w:sz w:val="12"/>
                <w:szCs w:val="12"/>
                <w:lang w:val="en-US"/>
              </w:rPr>
            </w:pPr>
            <w:r w:rsidRPr="000E59E2">
              <w:rPr>
                <w:rFonts w:ascii="Arial" w:hAnsi="Arial" w:cs="Arial"/>
                <w:sz w:val="12"/>
                <w:szCs w:val="12"/>
                <w:lang w:val="en-US"/>
              </w:rPr>
              <w:br/>
              <w:t>This product uses Li-Ion batteries. Li-Ion batteries are recyclable, and a valuable resource. To dispose of the battery, remove it and take it to a resource recovery facility.</w:t>
            </w:r>
            <w:r w:rsidRPr="000E59E2">
              <w:rPr>
                <w:rFonts w:ascii="Arial" w:hAnsi="Arial" w:cs="Arial"/>
                <w:sz w:val="12"/>
                <w:szCs w:val="12"/>
                <w:lang w:val="en-US"/>
              </w:rPr>
              <w:br/>
            </w:r>
          </w:p>
        </w:tc>
        <w:tc>
          <w:tcPr>
            <w:tcW w:w="236" w:type="dxa"/>
            <w:vMerge/>
            <w:tcBorders>
              <w:left w:val="single" w:sz="4" w:space="0" w:color="auto"/>
              <w:bottom w:val="nil"/>
              <w:right w:val="single" w:sz="4" w:space="0" w:color="auto"/>
            </w:tcBorders>
          </w:tcPr>
          <w:p w:rsidR="008E51F9" w:rsidRPr="000E59E2" w:rsidRDefault="008E51F9" w:rsidP="00F613C9">
            <w:pPr>
              <w:suppressAutoHyphens w:val="0"/>
              <w:autoSpaceDE w:val="0"/>
              <w:autoSpaceDN w:val="0"/>
              <w:adjustRightInd w:val="0"/>
              <w:rPr>
                <w:rFonts w:ascii="Arial,Bold" w:hAnsi="Arial,Bold" w:cs="Arial,Bold"/>
                <w:b/>
                <w:bCs/>
                <w:sz w:val="20"/>
                <w:szCs w:val="20"/>
                <w:lang w:val="en-US" w:eastAsia="fr-FR"/>
              </w:rPr>
            </w:pPr>
          </w:p>
        </w:tc>
        <w:tc>
          <w:tcPr>
            <w:tcW w:w="2741" w:type="dxa"/>
            <w:vMerge/>
            <w:tcBorders>
              <w:left w:val="single" w:sz="4" w:space="0" w:color="auto"/>
            </w:tcBorders>
          </w:tcPr>
          <w:p w:rsidR="008E51F9" w:rsidRPr="000E59E2" w:rsidRDefault="008E51F9" w:rsidP="00F613C9">
            <w:pPr>
              <w:jc w:val="center"/>
              <w:rPr>
                <w:rFonts w:ascii="Arial" w:hAnsi="Arial" w:cs="Arial"/>
                <w:b/>
                <w:bCs/>
                <w:sz w:val="12"/>
                <w:szCs w:val="12"/>
                <w:lang w:val="en-US"/>
              </w:rPr>
            </w:pPr>
          </w:p>
        </w:tc>
      </w:tr>
    </w:tbl>
    <w:p w:rsidR="008E51F9" w:rsidRPr="000E59E2" w:rsidRDefault="008E51F9" w:rsidP="008E51F9">
      <w:pPr>
        <w:suppressAutoHyphens w:val="0"/>
        <w:autoSpaceDE w:val="0"/>
        <w:autoSpaceDN w:val="0"/>
        <w:adjustRightInd w:val="0"/>
        <w:rPr>
          <w:rFonts w:ascii="Arial" w:hAnsi="Arial" w:cs="Arial"/>
          <w:b/>
          <w:sz w:val="12"/>
          <w:szCs w:val="12"/>
          <w:lang w:val="en-US"/>
        </w:rPr>
      </w:pPr>
    </w:p>
    <w:tbl>
      <w:tblPr>
        <w:tblStyle w:val="Tabellengitternetz"/>
        <w:tblW w:w="0" w:type="auto"/>
        <w:tblInd w:w="108" w:type="dxa"/>
        <w:shd w:val="clear" w:color="auto" w:fill="BFBFBF" w:themeFill="background1" w:themeFillShade="BF"/>
        <w:tblLook w:val="04A0"/>
      </w:tblPr>
      <w:tblGrid>
        <w:gridCol w:w="5843"/>
      </w:tblGrid>
      <w:tr w:rsidR="008E51F9" w:rsidRPr="00AC5F69" w:rsidTr="00F613C9">
        <w:tc>
          <w:tcPr>
            <w:tcW w:w="5843" w:type="dxa"/>
            <w:shd w:val="clear" w:color="auto" w:fill="BFBFBF" w:themeFill="background1" w:themeFillShade="BF"/>
          </w:tcPr>
          <w:p w:rsidR="008E51F9" w:rsidRDefault="008E51F9" w:rsidP="00F613C9">
            <w:pPr>
              <w:suppressAutoHyphens w:val="0"/>
              <w:autoSpaceDE w:val="0"/>
              <w:autoSpaceDN w:val="0"/>
              <w:adjustRightInd w:val="0"/>
              <w:rPr>
                <w:rFonts w:ascii="Arial" w:hAnsi="Arial" w:cs="Arial"/>
                <w:b/>
                <w:bCs/>
                <w:sz w:val="14"/>
                <w:szCs w:val="14"/>
                <w:lang w:val="en-US"/>
              </w:rPr>
            </w:pPr>
            <w:r w:rsidRPr="000E59E2">
              <w:rPr>
                <w:rFonts w:ascii="Arial" w:hAnsi="Arial" w:cs="Arial"/>
                <w:b/>
                <w:sz w:val="14"/>
                <w:szCs w:val="14"/>
                <w:lang w:val="en-US"/>
              </w:rPr>
              <w:t xml:space="preserve">ATTENTION! </w:t>
            </w:r>
            <w:r w:rsidRPr="000E59E2">
              <w:rPr>
                <w:rFonts w:ascii="Arial" w:hAnsi="Arial" w:cs="Arial"/>
                <w:b/>
                <w:sz w:val="14"/>
                <w:szCs w:val="14"/>
                <w:lang w:val="en-US"/>
              </w:rPr>
              <w:br/>
            </w:r>
            <w:r w:rsidRPr="000E59E2">
              <w:rPr>
                <w:rFonts w:ascii="Arial" w:hAnsi="Arial" w:cs="Arial"/>
                <w:b/>
                <w:bCs/>
                <w:sz w:val="14"/>
                <w:szCs w:val="14"/>
                <w:lang w:val="en-US"/>
              </w:rPr>
              <w:t>The privacy of others is protected by law and should be taboo. The recording of third party can be an illegal act. You are responsible for your acting.</w:t>
            </w:r>
          </w:p>
          <w:p w:rsidR="008E51F9" w:rsidRPr="00AC5F69" w:rsidRDefault="00381CC8" w:rsidP="00381CC8">
            <w:pPr>
              <w:suppressAutoHyphens w:val="0"/>
              <w:autoSpaceDE w:val="0"/>
              <w:autoSpaceDN w:val="0"/>
              <w:adjustRightInd w:val="0"/>
              <w:rPr>
                <w:rFonts w:ascii="Arial" w:hAnsi="Arial" w:cs="Arial"/>
                <w:b/>
                <w:bCs/>
                <w:sz w:val="14"/>
                <w:szCs w:val="14"/>
                <w:lang w:val="en-GB"/>
              </w:rPr>
            </w:pPr>
            <w:r>
              <w:rPr>
                <w:rFonts w:ascii="Arial" w:hAnsi="Arial" w:cs="Arial"/>
                <w:b/>
                <w:bCs/>
                <w:sz w:val="14"/>
                <w:szCs w:val="14"/>
                <w:lang w:val="en-GB"/>
              </w:rPr>
              <w:t>Electrostatic discharge or strong electromagnetic fields can affect the Camera.  Restart the Camera in this case.</w:t>
            </w:r>
          </w:p>
        </w:tc>
      </w:tr>
    </w:tbl>
    <w:p w:rsidR="00B27021" w:rsidRPr="000E59E2" w:rsidRDefault="00B27021" w:rsidP="00B27021">
      <w:pPr>
        <w:suppressAutoHyphens w:val="0"/>
        <w:autoSpaceDE w:val="0"/>
        <w:autoSpaceDN w:val="0"/>
        <w:adjustRightInd w:val="0"/>
        <w:rPr>
          <w:rFonts w:ascii="Arial" w:hAnsi="Arial" w:cs="Arial"/>
          <w:b/>
          <w:sz w:val="20"/>
          <w:szCs w:val="20"/>
          <w:lang w:val="en-US"/>
        </w:rPr>
      </w:pPr>
      <w:r w:rsidRPr="000E59E2">
        <w:rPr>
          <w:noProof/>
          <w:sz w:val="14"/>
          <w:szCs w:val="14"/>
          <w:lang w:eastAsia="de-DE"/>
        </w:rPr>
        <w:lastRenderedPageBreak/>
        <w:drawing>
          <wp:anchor distT="0" distB="0" distL="114935" distR="114935" simplePos="0" relativeHeight="251828736" behindDoc="0" locked="0" layoutInCell="1" allowOverlap="1">
            <wp:simplePos x="0" y="0"/>
            <wp:positionH relativeFrom="column">
              <wp:posOffset>5921375</wp:posOffset>
            </wp:positionH>
            <wp:positionV relativeFrom="paragraph">
              <wp:posOffset>83185</wp:posOffset>
            </wp:positionV>
            <wp:extent cx="180340" cy="720725"/>
            <wp:effectExtent l="19050" t="0" r="0" b="0"/>
            <wp:wrapNone/>
            <wp:docPr id="504"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180340" cy="720725"/>
                    </a:xfrm>
                    <a:prstGeom prst="rect">
                      <a:avLst/>
                    </a:prstGeom>
                    <a:solidFill>
                      <a:srgbClr val="FFFFFF"/>
                    </a:solidFill>
                  </pic:spPr>
                </pic:pic>
              </a:graphicData>
            </a:graphic>
          </wp:anchor>
        </w:drawing>
      </w:r>
      <w:r w:rsidRPr="000E59E2">
        <w:rPr>
          <w:rFonts w:ascii="Arial" w:hAnsi="Arial" w:cs="Arial"/>
          <w:b/>
          <w:sz w:val="20"/>
          <w:szCs w:val="20"/>
          <w:lang w:val="en-US"/>
        </w:rPr>
        <w:t>Content of Box</w:t>
      </w:r>
      <w:r w:rsidRPr="000E59E2">
        <w:rPr>
          <w:rFonts w:ascii="Arial" w:hAnsi="Arial" w:cs="Arial"/>
          <w:b/>
          <w:sz w:val="20"/>
          <w:szCs w:val="20"/>
          <w:lang w:val="en-US"/>
        </w:rPr>
        <w:br/>
      </w:r>
      <w:r w:rsidRPr="000E59E2">
        <w:rPr>
          <w:rFonts w:ascii="Arial" w:hAnsi="Arial" w:cs="Arial"/>
          <w:b/>
          <w:sz w:val="16"/>
          <w:szCs w:val="16"/>
          <w:lang w:val="en-US"/>
        </w:rPr>
        <w:t>Check the completeness before using the product</w:t>
      </w:r>
    </w:p>
    <w:p w:rsidR="00B27021" w:rsidRPr="000E59E2" w:rsidRDefault="00B27021" w:rsidP="00B27021">
      <w:pPr>
        <w:suppressAutoHyphens w:val="0"/>
        <w:rPr>
          <w:rFonts w:ascii="Arial" w:hAnsi="Arial" w:cs="Arial"/>
          <w:b/>
          <w:sz w:val="20"/>
          <w:szCs w:val="20"/>
          <w:lang w:val="en-US"/>
        </w:rPr>
      </w:pPr>
    </w:p>
    <w:p w:rsidR="00B27021" w:rsidRPr="000E59E2" w:rsidRDefault="00B27021" w:rsidP="00B27021">
      <w:pPr>
        <w:suppressAutoHyphens w:val="0"/>
        <w:jc w:val="center"/>
        <w:rPr>
          <w:rFonts w:ascii="Arial" w:hAnsi="Arial" w:cs="Arial"/>
          <w:b/>
          <w:sz w:val="16"/>
          <w:szCs w:val="16"/>
          <w:lang w:val="en-US"/>
        </w:rPr>
      </w:pPr>
      <w:r w:rsidRPr="000E59E2">
        <w:rPr>
          <w:rFonts w:ascii="Arial" w:hAnsi="Arial" w:cs="Arial"/>
          <w:noProof/>
          <w:sz w:val="20"/>
          <w:szCs w:val="20"/>
          <w:lang w:eastAsia="de-DE"/>
        </w:rPr>
        <w:drawing>
          <wp:inline distT="0" distB="0" distL="0" distR="0">
            <wp:extent cx="1398306" cy="1317009"/>
            <wp:effectExtent l="19050" t="0" r="0" b="0"/>
            <wp:docPr id="505"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1402766" cy="1321210"/>
                    </a:xfrm>
                    <a:prstGeom prst="rect">
                      <a:avLst/>
                    </a:prstGeom>
                    <a:noFill/>
                    <a:ln w="9525">
                      <a:noFill/>
                      <a:miter lim="800000"/>
                      <a:headEnd/>
                      <a:tailEnd/>
                    </a:ln>
                  </pic:spPr>
                </pic:pic>
              </a:graphicData>
            </a:graphic>
          </wp:inline>
        </w:drawing>
      </w:r>
    </w:p>
    <w:p w:rsidR="00B27021" w:rsidRPr="000E59E2" w:rsidRDefault="00B27021" w:rsidP="00B27021">
      <w:pPr>
        <w:suppressAutoHyphens w:val="0"/>
        <w:jc w:val="center"/>
        <w:rPr>
          <w:rFonts w:ascii="Arial" w:hAnsi="Arial" w:cs="Arial"/>
          <w:sz w:val="20"/>
          <w:szCs w:val="20"/>
          <w:lang w:val="en-US"/>
        </w:rPr>
      </w:pPr>
      <w:r w:rsidRPr="000E59E2">
        <w:rPr>
          <w:rFonts w:ascii="Arial" w:hAnsi="Arial" w:cs="Arial"/>
          <w:b/>
          <w:sz w:val="16"/>
          <w:szCs w:val="16"/>
          <w:lang w:val="en-US"/>
        </w:rPr>
        <w:t>CamOne Infinity Camera 1080p</w:t>
      </w:r>
    </w:p>
    <w:p w:rsidR="00B27021" w:rsidRPr="000E59E2" w:rsidRDefault="00B27021" w:rsidP="00B27021">
      <w:pPr>
        <w:suppressAutoHyphens w:val="0"/>
        <w:jc w:val="center"/>
        <w:rPr>
          <w:rFonts w:ascii="Arial" w:hAnsi="Arial" w:cs="Arial"/>
          <w:sz w:val="16"/>
          <w:szCs w:val="16"/>
          <w:lang w:val="en-US"/>
        </w:rPr>
      </w:pPr>
      <w:r w:rsidRPr="000E59E2">
        <w:rPr>
          <w:rFonts w:ascii="Arial" w:hAnsi="Arial" w:cs="Arial"/>
          <w:noProof/>
          <w:sz w:val="16"/>
          <w:szCs w:val="16"/>
          <w:lang w:eastAsia="de-DE"/>
        </w:rPr>
        <w:drawing>
          <wp:anchor distT="0" distB="0" distL="114300" distR="114300" simplePos="0" relativeHeight="251841024" behindDoc="0" locked="0" layoutInCell="1" allowOverlap="1">
            <wp:simplePos x="0" y="0"/>
            <wp:positionH relativeFrom="column">
              <wp:posOffset>2145030</wp:posOffset>
            </wp:positionH>
            <wp:positionV relativeFrom="paragraph">
              <wp:posOffset>-1270</wp:posOffset>
            </wp:positionV>
            <wp:extent cx="532130" cy="661670"/>
            <wp:effectExtent l="19050" t="0" r="1270" b="0"/>
            <wp:wrapNone/>
            <wp:docPr id="506" name="Grafik 489" descr="Ten2T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n2Ten.jpg"/>
                    <pic:cNvPicPr/>
                  </pic:nvPicPr>
                  <pic:blipFill>
                    <a:blip r:embed="rId14" cstate="print"/>
                    <a:stretch>
                      <a:fillRect/>
                    </a:stretch>
                  </pic:blipFill>
                  <pic:spPr>
                    <a:xfrm>
                      <a:off x="0" y="0"/>
                      <a:ext cx="532130" cy="661670"/>
                    </a:xfrm>
                    <a:prstGeom prst="rect">
                      <a:avLst/>
                    </a:prstGeom>
                  </pic:spPr>
                </pic:pic>
              </a:graphicData>
            </a:graphic>
          </wp:anchor>
        </w:drawing>
      </w:r>
      <w:r w:rsidRPr="000E59E2">
        <w:rPr>
          <w:rFonts w:ascii="Arial" w:hAnsi="Arial" w:cs="Arial"/>
          <w:sz w:val="16"/>
          <w:szCs w:val="16"/>
          <w:lang w:val="en-US"/>
        </w:rPr>
        <w:t xml:space="preserve">                                 </w:t>
      </w:r>
    </w:p>
    <w:p w:rsidR="00B27021" w:rsidRPr="000E59E2" w:rsidRDefault="00B27021" w:rsidP="00B27021">
      <w:pPr>
        <w:suppressAutoHyphens w:val="0"/>
        <w:rPr>
          <w:rFonts w:ascii="Arial" w:hAnsi="Arial" w:cs="Arial"/>
          <w:sz w:val="16"/>
          <w:szCs w:val="16"/>
          <w:lang w:val="en-US"/>
        </w:rPr>
      </w:pPr>
      <w:r w:rsidRPr="000E59E2">
        <w:rPr>
          <w:rFonts w:ascii="Arial" w:eastAsiaTheme="minorHAnsi" w:hAnsi="Arial" w:cs="Arial"/>
          <w:noProof/>
          <w:sz w:val="16"/>
          <w:szCs w:val="16"/>
          <w:lang w:eastAsia="de-DE"/>
        </w:rPr>
        <w:drawing>
          <wp:anchor distT="0" distB="0" distL="114300" distR="114300" simplePos="0" relativeHeight="251837952" behindDoc="0" locked="0" layoutInCell="1" allowOverlap="1">
            <wp:simplePos x="0" y="0"/>
            <wp:positionH relativeFrom="column">
              <wp:posOffset>2757871</wp:posOffset>
            </wp:positionH>
            <wp:positionV relativeFrom="paragraph">
              <wp:posOffset>57949</wp:posOffset>
            </wp:positionV>
            <wp:extent cx="806640" cy="370485"/>
            <wp:effectExtent l="57150" t="133350" r="31560" b="105765"/>
            <wp:wrapNone/>
            <wp:docPr id="507" name="Grafik 3" descr="Batte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ttery.jpg"/>
                    <pic:cNvPicPr/>
                  </pic:nvPicPr>
                  <pic:blipFill>
                    <a:blip r:embed="rId15" cstate="print"/>
                    <a:stretch>
                      <a:fillRect/>
                    </a:stretch>
                  </pic:blipFill>
                  <pic:spPr>
                    <a:xfrm rot="20362324">
                      <a:off x="0" y="0"/>
                      <a:ext cx="806623" cy="370477"/>
                    </a:xfrm>
                    <a:prstGeom prst="rect">
                      <a:avLst/>
                    </a:prstGeom>
                  </pic:spPr>
                </pic:pic>
              </a:graphicData>
            </a:graphic>
          </wp:anchor>
        </w:drawing>
      </w:r>
      <w:r w:rsidRPr="000E59E2">
        <w:rPr>
          <w:rFonts w:ascii="Arial" w:eastAsiaTheme="minorHAnsi" w:hAnsi="Arial" w:cs="Arial"/>
          <w:noProof/>
          <w:sz w:val="16"/>
          <w:szCs w:val="16"/>
          <w:lang w:eastAsia="de-DE"/>
        </w:rPr>
        <w:drawing>
          <wp:anchor distT="0" distB="0" distL="114300" distR="114300" simplePos="0" relativeHeight="251830784" behindDoc="0" locked="0" layoutInCell="1" allowOverlap="1">
            <wp:simplePos x="0" y="0"/>
            <wp:positionH relativeFrom="column">
              <wp:posOffset>1038254</wp:posOffset>
            </wp:positionH>
            <wp:positionV relativeFrom="paragraph">
              <wp:posOffset>-1469</wp:posOffset>
            </wp:positionV>
            <wp:extent cx="608112" cy="511791"/>
            <wp:effectExtent l="19050" t="0" r="1488" b="0"/>
            <wp:wrapNone/>
            <wp:docPr id="508" name="Grafik 492" descr="10Pin-Cin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Pin-Cinch.jpg"/>
                    <pic:cNvPicPr/>
                  </pic:nvPicPr>
                  <pic:blipFill>
                    <a:blip r:embed="rId16" cstate="print"/>
                    <a:stretch>
                      <a:fillRect/>
                    </a:stretch>
                  </pic:blipFill>
                  <pic:spPr>
                    <a:xfrm>
                      <a:off x="0" y="0"/>
                      <a:ext cx="608112" cy="511791"/>
                    </a:xfrm>
                    <a:prstGeom prst="rect">
                      <a:avLst/>
                    </a:prstGeom>
                  </pic:spPr>
                </pic:pic>
              </a:graphicData>
            </a:graphic>
          </wp:anchor>
        </w:drawing>
      </w:r>
      <w:r w:rsidRPr="000E59E2">
        <w:rPr>
          <w:rFonts w:ascii="Arial" w:eastAsiaTheme="minorHAnsi" w:hAnsi="Arial" w:cs="Arial"/>
          <w:noProof/>
          <w:sz w:val="16"/>
          <w:szCs w:val="16"/>
          <w:lang w:eastAsia="de-DE"/>
        </w:rPr>
        <w:drawing>
          <wp:inline distT="0" distB="0" distL="0" distR="0">
            <wp:extent cx="697458" cy="487776"/>
            <wp:effectExtent l="19050" t="0" r="7392" b="0"/>
            <wp:docPr id="509" name="Grafik 491" descr="USB-Kab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B-Kabel.jpg"/>
                    <pic:cNvPicPr/>
                  </pic:nvPicPr>
                  <pic:blipFill>
                    <a:blip r:embed="rId17" cstate="print"/>
                    <a:stretch>
                      <a:fillRect/>
                    </a:stretch>
                  </pic:blipFill>
                  <pic:spPr>
                    <a:xfrm>
                      <a:off x="0" y="0"/>
                      <a:ext cx="696730" cy="487267"/>
                    </a:xfrm>
                    <a:prstGeom prst="rect">
                      <a:avLst/>
                    </a:prstGeom>
                  </pic:spPr>
                </pic:pic>
              </a:graphicData>
            </a:graphic>
          </wp:inline>
        </w:drawing>
      </w:r>
    </w:p>
    <w:p w:rsidR="00B27021" w:rsidRPr="000E59E2" w:rsidRDefault="00B27021" w:rsidP="00B27021">
      <w:pPr>
        <w:suppressAutoHyphens w:val="0"/>
        <w:rPr>
          <w:rFonts w:ascii="Arial" w:hAnsi="Arial" w:cs="Arial"/>
          <w:sz w:val="16"/>
          <w:szCs w:val="16"/>
          <w:lang w:val="en-US"/>
        </w:rPr>
      </w:pPr>
      <w:r w:rsidRPr="000E59E2">
        <w:rPr>
          <w:rFonts w:ascii="Arial" w:hAnsi="Arial" w:cs="Arial"/>
          <w:noProof/>
          <w:sz w:val="16"/>
          <w:szCs w:val="16"/>
          <w:lang w:val="en-US" w:eastAsia="de-DE"/>
        </w:rPr>
        <w:t xml:space="preserve">             </w:t>
      </w:r>
      <w:r w:rsidRPr="000E59E2">
        <w:rPr>
          <w:rFonts w:ascii="Arial" w:hAnsi="Arial" w:cs="Arial"/>
          <w:sz w:val="16"/>
          <w:szCs w:val="16"/>
          <w:lang w:val="en-US"/>
        </w:rPr>
        <w:t xml:space="preserve">                                                                            </w:t>
      </w:r>
    </w:p>
    <w:p w:rsidR="00B27021" w:rsidRPr="000E59E2" w:rsidRDefault="00B27021" w:rsidP="00B27021">
      <w:pPr>
        <w:suppressAutoHyphens w:val="0"/>
        <w:rPr>
          <w:rFonts w:ascii="Arial" w:hAnsi="Arial" w:cs="Arial"/>
          <w:sz w:val="16"/>
          <w:szCs w:val="16"/>
          <w:lang w:val="en-US"/>
        </w:rPr>
      </w:pPr>
      <w:r w:rsidRPr="000E59E2">
        <w:rPr>
          <w:rFonts w:ascii="Arial" w:hAnsi="Arial" w:cs="Arial"/>
          <w:sz w:val="16"/>
          <w:szCs w:val="16"/>
          <w:lang w:val="en-US"/>
        </w:rPr>
        <w:t xml:space="preserve"> </w:t>
      </w:r>
      <w:r w:rsidRPr="000E59E2">
        <w:rPr>
          <w:rFonts w:ascii="Arial" w:eastAsiaTheme="minorHAnsi" w:hAnsi="Arial" w:cs="Arial"/>
          <w:sz w:val="16"/>
          <w:szCs w:val="16"/>
          <w:lang w:val="en-US" w:eastAsia="en-US"/>
        </w:rPr>
        <w:t>USB-Cable</w:t>
      </w:r>
      <w:r w:rsidRPr="000E59E2">
        <w:rPr>
          <w:rFonts w:ascii="Arial" w:hAnsi="Arial" w:cs="Arial"/>
          <w:sz w:val="16"/>
          <w:szCs w:val="16"/>
          <w:lang w:val="en-US"/>
        </w:rPr>
        <w:t xml:space="preserve">           USB –AV-Cable          Ten-2-Ten Adaptor          Battery      </w:t>
      </w:r>
    </w:p>
    <w:p w:rsidR="00B27021" w:rsidRPr="000E59E2" w:rsidRDefault="00B27021" w:rsidP="00B27021">
      <w:pPr>
        <w:suppressAutoHyphens w:val="0"/>
        <w:jc w:val="both"/>
        <w:rPr>
          <w:rFonts w:ascii="Arial" w:hAnsi="Arial" w:cs="Arial"/>
          <w:sz w:val="16"/>
          <w:szCs w:val="16"/>
          <w:lang w:val="en-US"/>
        </w:rPr>
      </w:pPr>
      <w:r w:rsidRPr="000E59E2">
        <w:rPr>
          <w:rFonts w:ascii="Arial" w:hAnsi="Arial" w:cs="Arial"/>
          <w:noProof/>
          <w:sz w:val="16"/>
          <w:szCs w:val="16"/>
          <w:lang w:eastAsia="de-DE"/>
        </w:rPr>
        <w:drawing>
          <wp:anchor distT="0" distB="0" distL="114300" distR="114300" simplePos="0" relativeHeight="251840000" behindDoc="0" locked="0" layoutInCell="1" allowOverlap="1">
            <wp:simplePos x="0" y="0"/>
            <wp:positionH relativeFrom="column">
              <wp:posOffset>2867025</wp:posOffset>
            </wp:positionH>
            <wp:positionV relativeFrom="paragraph">
              <wp:posOffset>54610</wp:posOffset>
            </wp:positionV>
            <wp:extent cx="690245" cy="729615"/>
            <wp:effectExtent l="19050" t="0" r="0" b="0"/>
            <wp:wrapNone/>
            <wp:docPr id="510" name="Bild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8" cstate="print"/>
                    <a:srcRect/>
                    <a:stretch>
                      <a:fillRect/>
                    </a:stretch>
                  </pic:blipFill>
                  <pic:spPr bwMode="auto">
                    <a:xfrm>
                      <a:off x="0" y="0"/>
                      <a:ext cx="690245" cy="729615"/>
                    </a:xfrm>
                    <a:prstGeom prst="rect">
                      <a:avLst/>
                    </a:prstGeom>
                    <a:noFill/>
                    <a:ln w="9525">
                      <a:noFill/>
                      <a:miter lim="800000"/>
                      <a:headEnd/>
                      <a:tailEnd/>
                    </a:ln>
                  </pic:spPr>
                </pic:pic>
              </a:graphicData>
            </a:graphic>
          </wp:anchor>
        </w:drawing>
      </w:r>
    </w:p>
    <w:p w:rsidR="00B27021" w:rsidRPr="000E59E2" w:rsidRDefault="00B27021" w:rsidP="00B27021">
      <w:pPr>
        <w:suppressAutoHyphens w:val="0"/>
        <w:jc w:val="both"/>
        <w:rPr>
          <w:rFonts w:ascii="Arial" w:hAnsi="Arial" w:cs="Arial"/>
          <w:sz w:val="16"/>
          <w:szCs w:val="16"/>
          <w:lang w:val="en-US"/>
        </w:rPr>
      </w:pPr>
      <w:r w:rsidRPr="000E59E2">
        <w:rPr>
          <w:rFonts w:ascii="Arial" w:hAnsi="Arial" w:cs="Arial"/>
          <w:noProof/>
          <w:sz w:val="16"/>
          <w:szCs w:val="16"/>
          <w:lang w:eastAsia="de-DE"/>
        </w:rPr>
        <w:drawing>
          <wp:anchor distT="0" distB="0" distL="114300" distR="114300" simplePos="0" relativeHeight="251833856" behindDoc="0" locked="0" layoutInCell="1" allowOverlap="1">
            <wp:simplePos x="0" y="0"/>
            <wp:positionH relativeFrom="column">
              <wp:posOffset>117030</wp:posOffset>
            </wp:positionH>
            <wp:positionV relativeFrom="paragraph">
              <wp:posOffset>6492</wp:posOffset>
            </wp:positionV>
            <wp:extent cx="745225" cy="661917"/>
            <wp:effectExtent l="19050" t="0" r="0" b="0"/>
            <wp:wrapNone/>
            <wp:docPr id="511" name="Grafik 12" descr="divebo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vebox.jpg"/>
                    <pic:cNvPicPr/>
                  </pic:nvPicPr>
                  <pic:blipFill>
                    <a:blip r:embed="rId19" cstate="print"/>
                    <a:stretch>
                      <a:fillRect/>
                    </a:stretch>
                  </pic:blipFill>
                  <pic:spPr>
                    <a:xfrm>
                      <a:off x="0" y="0"/>
                      <a:ext cx="745225" cy="661917"/>
                    </a:xfrm>
                    <a:prstGeom prst="rect">
                      <a:avLst/>
                    </a:prstGeom>
                  </pic:spPr>
                </pic:pic>
              </a:graphicData>
            </a:graphic>
          </wp:anchor>
        </w:drawing>
      </w:r>
    </w:p>
    <w:p w:rsidR="00B27021" w:rsidRPr="000E59E2" w:rsidRDefault="00B27021" w:rsidP="00B27021">
      <w:pPr>
        <w:suppressAutoHyphens w:val="0"/>
        <w:jc w:val="both"/>
        <w:rPr>
          <w:rFonts w:ascii="Arial" w:hAnsi="Arial" w:cs="Arial"/>
          <w:sz w:val="16"/>
          <w:szCs w:val="16"/>
          <w:lang w:val="en-US"/>
        </w:rPr>
      </w:pPr>
      <w:r w:rsidRPr="000E59E2">
        <w:rPr>
          <w:rFonts w:ascii="Arial" w:hAnsi="Arial" w:cs="Arial"/>
          <w:noProof/>
          <w:sz w:val="16"/>
          <w:szCs w:val="16"/>
          <w:lang w:eastAsia="de-DE"/>
        </w:rPr>
        <w:drawing>
          <wp:anchor distT="0" distB="0" distL="114300" distR="114300" simplePos="0" relativeHeight="251838976" behindDoc="0" locked="0" layoutInCell="1" allowOverlap="1">
            <wp:simplePos x="0" y="0"/>
            <wp:positionH relativeFrom="column">
              <wp:posOffset>2124430</wp:posOffset>
            </wp:positionH>
            <wp:positionV relativeFrom="paragraph">
              <wp:posOffset>80721</wp:posOffset>
            </wp:positionV>
            <wp:extent cx="554156" cy="354842"/>
            <wp:effectExtent l="19050" t="0" r="0" b="0"/>
            <wp:wrapNone/>
            <wp:docPr id="32" name="Grafik 25" descr="elemen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2.jpg"/>
                    <pic:cNvPicPr/>
                  </pic:nvPicPr>
                  <pic:blipFill>
                    <a:blip r:embed="rId20" cstate="print"/>
                    <a:stretch>
                      <a:fillRect/>
                    </a:stretch>
                  </pic:blipFill>
                  <pic:spPr>
                    <a:xfrm>
                      <a:off x="0" y="0"/>
                      <a:ext cx="554156" cy="354842"/>
                    </a:xfrm>
                    <a:prstGeom prst="rect">
                      <a:avLst/>
                    </a:prstGeom>
                  </pic:spPr>
                </pic:pic>
              </a:graphicData>
            </a:graphic>
          </wp:anchor>
        </w:drawing>
      </w:r>
      <w:r w:rsidRPr="000E59E2">
        <w:rPr>
          <w:rFonts w:ascii="Arial" w:hAnsi="Arial" w:cs="Arial"/>
          <w:noProof/>
          <w:sz w:val="16"/>
          <w:szCs w:val="16"/>
          <w:lang w:eastAsia="de-DE"/>
        </w:rPr>
        <w:drawing>
          <wp:anchor distT="0" distB="0" distL="114300" distR="114300" simplePos="0" relativeHeight="251834880" behindDoc="0" locked="0" layoutInCell="1" allowOverlap="1">
            <wp:simplePos x="0" y="0"/>
            <wp:positionH relativeFrom="column">
              <wp:posOffset>1003935</wp:posOffset>
            </wp:positionH>
            <wp:positionV relativeFrom="paragraph">
              <wp:posOffset>79375</wp:posOffset>
            </wp:positionV>
            <wp:extent cx="861060" cy="355600"/>
            <wp:effectExtent l="19050" t="0" r="0" b="0"/>
            <wp:wrapNone/>
            <wp:docPr id="33" name="Grafik 24" descr="elemen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1.jpg"/>
                    <pic:cNvPicPr/>
                  </pic:nvPicPr>
                  <pic:blipFill>
                    <a:blip r:embed="rId21" cstate="print"/>
                    <a:stretch>
                      <a:fillRect/>
                    </a:stretch>
                  </pic:blipFill>
                  <pic:spPr>
                    <a:xfrm>
                      <a:off x="0" y="0"/>
                      <a:ext cx="861060" cy="355600"/>
                    </a:xfrm>
                    <a:prstGeom prst="rect">
                      <a:avLst/>
                    </a:prstGeom>
                  </pic:spPr>
                </pic:pic>
              </a:graphicData>
            </a:graphic>
          </wp:anchor>
        </w:drawing>
      </w:r>
    </w:p>
    <w:p w:rsidR="00B27021" w:rsidRPr="000E59E2" w:rsidRDefault="00B27021" w:rsidP="00B27021">
      <w:pPr>
        <w:suppressAutoHyphens w:val="0"/>
        <w:jc w:val="both"/>
        <w:rPr>
          <w:rFonts w:ascii="Arial" w:hAnsi="Arial" w:cs="Arial"/>
          <w:sz w:val="16"/>
          <w:szCs w:val="16"/>
          <w:lang w:val="en-US"/>
        </w:rPr>
      </w:pPr>
    </w:p>
    <w:p w:rsidR="00B27021" w:rsidRPr="000E59E2" w:rsidRDefault="00B27021" w:rsidP="00B27021">
      <w:pPr>
        <w:suppressAutoHyphens w:val="0"/>
        <w:jc w:val="both"/>
        <w:rPr>
          <w:rFonts w:ascii="Arial" w:hAnsi="Arial" w:cs="Arial"/>
          <w:sz w:val="16"/>
          <w:szCs w:val="16"/>
          <w:lang w:val="en-US"/>
        </w:rPr>
      </w:pPr>
    </w:p>
    <w:p w:rsidR="00B27021" w:rsidRPr="000E59E2" w:rsidRDefault="00B27021" w:rsidP="00B27021">
      <w:pPr>
        <w:suppressAutoHyphens w:val="0"/>
        <w:jc w:val="both"/>
        <w:rPr>
          <w:rFonts w:ascii="Arial" w:hAnsi="Arial" w:cs="Arial"/>
          <w:sz w:val="16"/>
          <w:szCs w:val="16"/>
          <w:lang w:val="en-US"/>
        </w:rPr>
      </w:pPr>
    </w:p>
    <w:p w:rsidR="00B27021" w:rsidRPr="000E59E2" w:rsidRDefault="00B27021" w:rsidP="00B27021">
      <w:pPr>
        <w:suppressAutoHyphens w:val="0"/>
        <w:jc w:val="both"/>
        <w:rPr>
          <w:rFonts w:ascii="Arial" w:hAnsi="Arial" w:cs="Arial"/>
          <w:sz w:val="16"/>
          <w:szCs w:val="16"/>
          <w:lang w:val="en-US"/>
        </w:rPr>
      </w:pPr>
    </w:p>
    <w:p w:rsidR="00B27021" w:rsidRPr="000E59E2" w:rsidRDefault="00B27021" w:rsidP="00B27021">
      <w:pPr>
        <w:suppressAutoHyphens w:val="0"/>
        <w:jc w:val="both"/>
        <w:rPr>
          <w:rFonts w:ascii="Arial" w:hAnsi="Arial" w:cs="Arial"/>
          <w:sz w:val="16"/>
          <w:szCs w:val="16"/>
          <w:lang w:val="en-US"/>
        </w:rPr>
      </w:pPr>
      <w:r w:rsidRPr="000E59E2">
        <w:rPr>
          <w:rFonts w:ascii="Arial" w:hAnsi="Arial" w:cs="Arial"/>
          <w:sz w:val="16"/>
          <w:szCs w:val="16"/>
          <w:lang w:val="en-US"/>
        </w:rPr>
        <w:t xml:space="preserve">        DiveBox</w:t>
      </w:r>
      <w:r w:rsidRPr="000E59E2">
        <w:rPr>
          <w:rFonts w:ascii="Arial" w:hAnsi="Arial" w:cs="Arial"/>
          <w:sz w:val="16"/>
          <w:szCs w:val="16"/>
          <w:lang w:val="en-US"/>
        </w:rPr>
        <w:tab/>
        <w:t xml:space="preserve">      Long connector</w:t>
      </w:r>
      <w:r w:rsidRPr="000E59E2">
        <w:rPr>
          <w:rFonts w:ascii="Arial" w:hAnsi="Arial" w:cs="Arial"/>
          <w:sz w:val="16"/>
          <w:szCs w:val="16"/>
          <w:lang w:val="en-US"/>
        </w:rPr>
        <w:tab/>
        <w:t xml:space="preserve">      Short connector           Bike Mount</w:t>
      </w:r>
    </w:p>
    <w:p w:rsidR="00B27021" w:rsidRPr="000E59E2" w:rsidRDefault="00B27021" w:rsidP="00B27021">
      <w:pPr>
        <w:suppressAutoHyphens w:val="0"/>
        <w:jc w:val="both"/>
        <w:rPr>
          <w:rFonts w:ascii="Arial" w:hAnsi="Arial" w:cs="Arial"/>
          <w:sz w:val="16"/>
          <w:szCs w:val="16"/>
          <w:lang w:val="en-US"/>
        </w:rPr>
      </w:pPr>
      <w:r w:rsidRPr="000E59E2">
        <w:rPr>
          <w:rFonts w:ascii="Arial" w:hAnsi="Arial" w:cs="Arial"/>
          <w:noProof/>
          <w:sz w:val="16"/>
          <w:szCs w:val="16"/>
          <w:lang w:eastAsia="de-DE"/>
        </w:rPr>
        <w:drawing>
          <wp:anchor distT="0" distB="0" distL="114300" distR="114300" simplePos="0" relativeHeight="251832832" behindDoc="0" locked="0" layoutInCell="1" allowOverlap="1">
            <wp:simplePos x="0" y="0"/>
            <wp:positionH relativeFrom="column">
              <wp:posOffset>2798815</wp:posOffset>
            </wp:positionH>
            <wp:positionV relativeFrom="paragraph">
              <wp:posOffset>89364</wp:posOffset>
            </wp:positionV>
            <wp:extent cx="711105" cy="668741"/>
            <wp:effectExtent l="19050" t="0" r="0" b="0"/>
            <wp:wrapNone/>
            <wp:docPr id="34" name="Bild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2" cstate="print"/>
                    <a:srcRect/>
                    <a:stretch>
                      <a:fillRect/>
                    </a:stretch>
                  </pic:blipFill>
                  <pic:spPr bwMode="auto">
                    <a:xfrm>
                      <a:off x="0" y="0"/>
                      <a:ext cx="711105" cy="668741"/>
                    </a:xfrm>
                    <a:prstGeom prst="rect">
                      <a:avLst/>
                    </a:prstGeom>
                    <a:noFill/>
                    <a:ln w="9525">
                      <a:noFill/>
                      <a:miter lim="800000"/>
                      <a:headEnd/>
                      <a:tailEnd/>
                    </a:ln>
                  </pic:spPr>
                </pic:pic>
              </a:graphicData>
            </a:graphic>
          </wp:anchor>
        </w:drawing>
      </w:r>
    </w:p>
    <w:p w:rsidR="00B27021" w:rsidRPr="000E59E2" w:rsidRDefault="00B27021" w:rsidP="00B27021">
      <w:pPr>
        <w:suppressAutoHyphens w:val="0"/>
        <w:jc w:val="both"/>
        <w:rPr>
          <w:rFonts w:ascii="Arial" w:hAnsi="Arial" w:cs="Arial"/>
          <w:sz w:val="16"/>
          <w:szCs w:val="16"/>
          <w:lang w:val="en-US"/>
        </w:rPr>
      </w:pPr>
      <w:r w:rsidRPr="000E59E2">
        <w:rPr>
          <w:rFonts w:ascii="Arial" w:hAnsi="Arial" w:cs="Arial"/>
          <w:noProof/>
          <w:sz w:val="16"/>
          <w:szCs w:val="16"/>
          <w:lang w:eastAsia="de-DE"/>
        </w:rPr>
        <w:drawing>
          <wp:anchor distT="0" distB="0" distL="114300" distR="114300" simplePos="0" relativeHeight="251831808" behindDoc="0" locked="0" layoutInCell="1" allowOverlap="1">
            <wp:simplePos x="0" y="0"/>
            <wp:positionH relativeFrom="column">
              <wp:posOffset>1326278</wp:posOffset>
            </wp:positionH>
            <wp:positionV relativeFrom="paragraph">
              <wp:posOffset>74883</wp:posOffset>
            </wp:positionV>
            <wp:extent cx="1031828" cy="566382"/>
            <wp:effectExtent l="19050" t="0" r="0" b="0"/>
            <wp:wrapNone/>
            <wp:docPr id="35" name="Bild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3" cstate="print"/>
                    <a:srcRect/>
                    <a:stretch>
                      <a:fillRect/>
                    </a:stretch>
                  </pic:blipFill>
                  <pic:spPr bwMode="auto">
                    <a:xfrm>
                      <a:off x="0" y="0"/>
                      <a:ext cx="1031828" cy="566382"/>
                    </a:xfrm>
                    <a:prstGeom prst="rect">
                      <a:avLst/>
                    </a:prstGeom>
                    <a:noFill/>
                    <a:ln w="9525">
                      <a:noFill/>
                      <a:miter lim="800000"/>
                      <a:headEnd/>
                      <a:tailEnd/>
                    </a:ln>
                  </pic:spPr>
                </pic:pic>
              </a:graphicData>
            </a:graphic>
          </wp:anchor>
        </w:drawing>
      </w:r>
      <w:r w:rsidRPr="000E59E2">
        <w:rPr>
          <w:rFonts w:ascii="Arial" w:hAnsi="Arial" w:cs="Arial"/>
          <w:noProof/>
          <w:sz w:val="16"/>
          <w:szCs w:val="16"/>
          <w:lang w:eastAsia="de-DE"/>
        </w:rPr>
        <w:drawing>
          <wp:anchor distT="0" distB="0" distL="114300" distR="114300" simplePos="0" relativeHeight="251842048" behindDoc="0" locked="0" layoutInCell="1" allowOverlap="1">
            <wp:simplePos x="0" y="0"/>
            <wp:positionH relativeFrom="column">
              <wp:posOffset>21495</wp:posOffset>
            </wp:positionH>
            <wp:positionV relativeFrom="paragraph">
              <wp:posOffset>88530</wp:posOffset>
            </wp:positionV>
            <wp:extent cx="775534" cy="552735"/>
            <wp:effectExtent l="19050" t="0" r="5516" b="0"/>
            <wp:wrapNone/>
            <wp:docPr id="36"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775534" cy="552735"/>
                    </a:xfrm>
                    <a:prstGeom prst="rect">
                      <a:avLst/>
                    </a:prstGeom>
                    <a:noFill/>
                    <a:ln w="9525">
                      <a:noFill/>
                      <a:miter lim="800000"/>
                      <a:headEnd/>
                      <a:tailEnd/>
                    </a:ln>
                  </pic:spPr>
                </pic:pic>
              </a:graphicData>
            </a:graphic>
          </wp:anchor>
        </w:drawing>
      </w:r>
    </w:p>
    <w:p w:rsidR="00B27021" w:rsidRPr="000E59E2" w:rsidRDefault="00B27021" w:rsidP="00B27021">
      <w:pPr>
        <w:suppressAutoHyphens w:val="0"/>
        <w:jc w:val="both"/>
        <w:rPr>
          <w:rFonts w:ascii="Arial" w:hAnsi="Arial" w:cs="Arial"/>
          <w:sz w:val="16"/>
          <w:szCs w:val="16"/>
          <w:lang w:val="en-US"/>
        </w:rPr>
      </w:pPr>
    </w:p>
    <w:p w:rsidR="00B27021" w:rsidRPr="000E59E2" w:rsidRDefault="00B27021" w:rsidP="00B27021">
      <w:pPr>
        <w:suppressAutoHyphens w:val="0"/>
        <w:jc w:val="both"/>
        <w:rPr>
          <w:rFonts w:ascii="Arial" w:hAnsi="Arial" w:cs="Arial"/>
          <w:sz w:val="16"/>
          <w:szCs w:val="16"/>
          <w:lang w:val="en-US"/>
        </w:rPr>
      </w:pPr>
    </w:p>
    <w:p w:rsidR="00B27021" w:rsidRPr="000E59E2" w:rsidRDefault="00B27021" w:rsidP="00B27021">
      <w:pPr>
        <w:suppressAutoHyphens w:val="0"/>
        <w:jc w:val="both"/>
        <w:rPr>
          <w:rFonts w:ascii="Arial" w:hAnsi="Arial" w:cs="Arial"/>
          <w:sz w:val="16"/>
          <w:szCs w:val="16"/>
          <w:lang w:val="en-US"/>
        </w:rPr>
      </w:pPr>
    </w:p>
    <w:p w:rsidR="00B27021" w:rsidRPr="000E59E2" w:rsidRDefault="00B27021" w:rsidP="00B27021">
      <w:pPr>
        <w:suppressAutoHyphens w:val="0"/>
        <w:jc w:val="both"/>
        <w:rPr>
          <w:rFonts w:ascii="Arial" w:hAnsi="Arial" w:cs="Arial"/>
          <w:sz w:val="16"/>
          <w:szCs w:val="16"/>
          <w:lang w:val="en-US"/>
        </w:rPr>
      </w:pPr>
    </w:p>
    <w:p w:rsidR="00B27021" w:rsidRPr="000E59E2" w:rsidRDefault="00B27021" w:rsidP="00B27021">
      <w:pPr>
        <w:suppressAutoHyphens w:val="0"/>
        <w:jc w:val="both"/>
        <w:rPr>
          <w:rFonts w:ascii="Arial" w:hAnsi="Arial" w:cs="Arial"/>
          <w:sz w:val="16"/>
          <w:szCs w:val="16"/>
          <w:lang w:val="en-US"/>
        </w:rPr>
      </w:pPr>
    </w:p>
    <w:p w:rsidR="00B27021" w:rsidRPr="000E59E2" w:rsidRDefault="00B27021" w:rsidP="00B27021">
      <w:pPr>
        <w:rPr>
          <w:rFonts w:ascii="Arial" w:hAnsi="Arial" w:cs="Arial"/>
          <w:b/>
          <w:sz w:val="14"/>
          <w:szCs w:val="14"/>
          <w:lang w:val="en-US"/>
        </w:rPr>
      </w:pPr>
      <w:r w:rsidRPr="000E59E2">
        <w:rPr>
          <w:rFonts w:ascii="Arial" w:hAnsi="Arial" w:cs="Arial"/>
          <w:sz w:val="16"/>
          <w:szCs w:val="16"/>
          <w:lang w:val="en-US"/>
        </w:rPr>
        <w:t xml:space="preserve">        M-Mount</w:t>
      </w:r>
      <w:r w:rsidRPr="000E59E2">
        <w:rPr>
          <w:rFonts w:ascii="Arial" w:hAnsi="Arial" w:cs="Arial"/>
          <w:b/>
          <w:sz w:val="14"/>
          <w:szCs w:val="14"/>
          <w:lang w:val="en-US"/>
        </w:rPr>
        <w:t xml:space="preserve">                               </w:t>
      </w:r>
      <w:r w:rsidRPr="000E59E2">
        <w:rPr>
          <w:rFonts w:ascii="Arial" w:hAnsi="Arial" w:cs="Arial"/>
          <w:sz w:val="16"/>
          <w:szCs w:val="16"/>
          <w:lang w:val="en-US"/>
        </w:rPr>
        <w:t>Helmet Mount                             Universal Mount</w:t>
      </w:r>
    </w:p>
    <w:p w:rsidR="00B27021" w:rsidRPr="000E59E2" w:rsidRDefault="00B27021" w:rsidP="00B27021">
      <w:pPr>
        <w:suppressAutoHyphens w:val="0"/>
        <w:jc w:val="both"/>
        <w:rPr>
          <w:rFonts w:ascii="Arial" w:hAnsi="Arial" w:cs="Arial"/>
          <w:sz w:val="16"/>
          <w:szCs w:val="16"/>
          <w:lang w:val="en-US"/>
        </w:rPr>
      </w:pPr>
      <w:r w:rsidRPr="000E59E2">
        <w:rPr>
          <w:rFonts w:ascii="Arial" w:hAnsi="Arial" w:cs="Arial"/>
          <w:noProof/>
          <w:sz w:val="16"/>
          <w:szCs w:val="16"/>
          <w:lang w:eastAsia="de-DE"/>
        </w:rPr>
        <w:drawing>
          <wp:anchor distT="0" distB="0" distL="114300" distR="114300" simplePos="0" relativeHeight="251829760" behindDoc="0" locked="0" layoutInCell="1" allowOverlap="1">
            <wp:simplePos x="0" y="0"/>
            <wp:positionH relativeFrom="column">
              <wp:posOffset>2755028</wp:posOffset>
            </wp:positionH>
            <wp:positionV relativeFrom="paragraph">
              <wp:posOffset>75869</wp:posOffset>
            </wp:positionV>
            <wp:extent cx="752048" cy="696036"/>
            <wp:effectExtent l="19050" t="0" r="0" b="0"/>
            <wp:wrapNone/>
            <wp:docPr id="37" name="Grafik 4" descr="Manu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nual.jpg"/>
                    <pic:cNvPicPr/>
                  </pic:nvPicPr>
                  <pic:blipFill>
                    <a:blip r:embed="rId25" cstate="print"/>
                    <a:stretch>
                      <a:fillRect/>
                    </a:stretch>
                  </pic:blipFill>
                  <pic:spPr>
                    <a:xfrm>
                      <a:off x="0" y="0"/>
                      <a:ext cx="752048" cy="696036"/>
                    </a:xfrm>
                    <a:prstGeom prst="rect">
                      <a:avLst/>
                    </a:prstGeom>
                  </pic:spPr>
                </pic:pic>
              </a:graphicData>
            </a:graphic>
          </wp:anchor>
        </w:drawing>
      </w:r>
    </w:p>
    <w:p w:rsidR="00B27021" w:rsidRPr="000E59E2" w:rsidRDefault="00B27021" w:rsidP="00B27021">
      <w:pPr>
        <w:suppressAutoHyphens w:val="0"/>
        <w:jc w:val="both"/>
        <w:rPr>
          <w:rFonts w:ascii="Arial" w:hAnsi="Arial" w:cs="Arial"/>
          <w:sz w:val="16"/>
          <w:szCs w:val="16"/>
          <w:lang w:val="en-US"/>
        </w:rPr>
      </w:pPr>
      <w:r w:rsidRPr="000E59E2">
        <w:rPr>
          <w:rFonts w:ascii="Arial" w:hAnsi="Arial" w:cs="Arial"/>
          <w:noProof/>
          <w:sz w:val="16"/>
          <w:szCs w:val="16"/>
          <w:lang w:eastAsia="de-DE"/>
        </w:rPr>
        <w:drawing>
          <wp:anchor distT="0" distB="0" distL="114300" distR="114300" simplePos="0" relativeHeight="251836928" behindDoc="0" locked="0" layoutInCell="1" allowOverlap="1">
            <wp:simplePos x="0" y="0"/>
            <wp:positionH relativeFrom="column">
              <wp:posOffset>1468158</wp:posOffset>
            </wp:positionH>
            <wp:positionV relativeFrom="paragraph">
              <wp:posOffset>51770</wp:posOffset>
            </wp:positionV>
            <wp:extent cx="745225" cy="480464"/>
            <wp:effectExtent l="19050" t="0" r="0" b="0"/>
            <wp:wrapNone/>
            <wp:docPr id="38" name="Grafik 28" descr="Pa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d2.jpg"/>
                    <pic:cNvPicPr/>
                  </pic:nvPicPr>
                  <pic:blipFill>
                    <a:blip r:embed="rId26" cstate="print">
                      <a:lum/>
                    </a:blip>
                    <a:stretch>
                      <a:fillRect/>
                    </a:stretch>
                  </pic:blipFill>
                  <pic:spPr>
                    <a:xfrm>
                      <a:off x="0" y="0"/>
                      <a:ext cx="744926" cy="480271"/>
                    </a:xfrm>
                    <a:prstGeom prst="rect">
                      <a:avLst/>
                    </a:prstGeom>
                  </pic:spPr>
                </pic:pic>
              </a:graphicData>
            </a:graphic>
          </wp:anchor>
        </w:drawing>
      </w:r>
      <w:r w:rsidRPr="000E59E2">
        <w:rPr>
          <w:rFonts w:ascii="Arial" w:hAnsi="Arial" w:cs="Arial"/>
          <w:noProof/>
          <w:sz w:val="16"/>
          <w:szCs w:val="16"/>
          <w:lang w:eastAsia="de-DE"/>
        </w:rPr>
        <w:drawing>
          <wp:anchor distT="0" distB="0" distL="114300" distR="114300" simplePos="0" relativeHeight="251835904" behindDoc="0" locked="0" layoutInCell="1" allowOverlap="1">
            <wp:simplePos x="0" y="0"/>
            <wp:positionH relativeFrom="column">
              <wp:posOffset>163195</wp:posOffset>
            </wp:positionH>
            <wp:positionV relativeFrom="paragraph">
              <wp:posOffset>108585</wp:posOffset>
            </wp:positionV>
            <wp:extent cx="840740" cy="415925"/>
            <wp:effectExtent l="19050" t="0" r="0" b="0"/>
            <wp:wrapNone/>
            <wp:docPr id="39" name="Grafik 27" descr="Pa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d1.jpg"/>
                    <pic:cNvPicPr/>
                  </pic:nvPicPr>
                  <pic:blipFill>
                    <a:blip r:embed="rId27" cstate="print"/>
                    <a:stretch>
                      <a:fillRect/>
                    </a:stretch>
                  </pic:blipFill>
                  <pic:spPr>
                    <a:xfrm>
                      <a:off x="0" y="0"/>
                      <a:ext cx="840740" cy="415925"/>
                    </a:xfrm>
                    <a:prstGeom prst="rect">
                      <a:avLst/>
                    </a:prstGeom>
                  </pic:spPr>
                </pic:pic>
              </a:graphicData>
            </a:graphic>
          </wp:anchor>
        </w:drawing>
      </w:r>
      <w:r w:rsidRPr="000E59E2">
        <w:rPr>
          <w:rFonts w:ascii="Arial" w:hAnsi="Arial" w:cs="Arial"/>
          <w:sz w:val="16"/>
          <w:szCs w:val="16"/>
          <w:lang w:val="en-US"/>
        </w:rPr>
        <w:tab/>
      </w:r>
      <w:r w:rsidRPr="000E59E2">
        <w:rPr>
          <w:rFonts w:ascii="Arial" w:hAnsi="Arial" w:cs="Arial"/>
          <w:sz w:val="16"/>
          <w:szCs w:val="16"/>
          <w:lang w:val="en-US"/>
        </w:rPr>
        <w:tab/>
      </w:r>
      <w:r w:rsidRPr="000E59E2">
        <w:rPr>
          <w:rFonts w:ascii="Arial" w:hAnsi="Arial" w:cs="Arial"/>
          <w:sz w:val="16"/>
          <w:szCs w:val="16"/>
          <w:lang w:val="en-US"/>
        </w:rPr>
        <w:tab/>
      </w:r>
      <w:r w:rsidRPr="000E59E2">
        <w:rPr>
          <w:rFonts w:ascii="Arial" w:hAnsi="Arial" w:cs="Arial"/>
          <w:sz w:val="16"/>
          <w:szCs w:val="16"/>
          <w:lang w:val="en-US"/>
        </w:rPr>
        <w:tab/>
      </w:r>
    </w:p>
    <w:p w:rsidR="00B27021" w:rsidRPr="000E59E2" w:rsidRDefault="00B27021" w:rsidP="00B27021">
      <w:pPr>
        <w:suppressAutoHyphens w:val="0"/>
        <w:jc w:val="both"/>
        <w:rPr>
          <w:rFonts w:ascii="Arial" w:hAnsi="Arial" w:cs="Arial"/>
          <w:sz w:val="16"/>
          <w:szCs w:val="16"/>
          <w:lang w:val="en-US"/>
        </w:rPr>
      </w:pPr>
    </w:p>
    <w:p w:rsidR="00B27021" w:rsidRPr="000E59E2" w:rsidRDefault="00B27021" w:rsidP="00B27021">
      <w:pPr>
        <w:suppressAutoHyphens w:val="0"/>
        <w:jc w:val="both"/>
        <w:rPr>
          <w:rFonts w:ascii="Arial" w:hAnsi="Arial" w:cs="Arial"/>
          <w:sz w:val="16"/>
          <w:szCs w:val="16"/>
          <w:lang w:val="en-US"/>
        </w:rPr>
      </w:pPr>
    </w:p>
    <w:p w:rsidR="00B27021" w:rsidRPr="000E59E2" w:rsidRDefault="00B27021" w:rsidP="00B27021">
      <w:pPr>
        <w:suppressAutoHyphens w:val="0"/>
        <w:jc w:val="both"/>
        <w:rPr>
          <w:rFonts w:ascii="Arial" w:hAnsi="Arial" w:cs="Arial"/>
          <w:sz w:val="16"/>
          <w:szCs w:val="16"/>
          <w:lang w:val="en-US"/>
        </w:rPr>
      </w:pPr>
      <w:r w:rsidRPr="000E59E2">
        <w:rPr>
          <w:rFonts w:ascii="Arial" w:hAnsi="Arial" w:cs="Arial"/>
          <w:sz w:val="16"/>
          <w:szCs w:val="16"/>
          <w:lang w:val="en-US"/>
        </w:rPr>
        <w:tab/>
      </w:r>
      <w:r w:rsidRPr="000E59E2">
        <w:rPr>
          <w:rFonts w:ascii="Arial" w:hAnsi="Arial" w:cs="Arial"/>
          <w:sz w:val="16"/>
          <w:szCs w:val="16"/>
          <w:lang w:val="en-US"/>
        </w:rPr>
        <w:tab/>
      </w:r>
      <w:r w:rsidRPr="000E59E2">
        <w:rPr>
          <w:rFonts w:ascii="Arial" w:hAnsi="Arial" w:cs="Arial"/>
          <w:sz w:val="16"/>
          <w:szCs w:val="16"/>
          <w:lang w:val="en-US"/>
        </w:rPr>
        <w:tab/>
      </w:r>
      <w:r w:rsidRPr="000E59E2">
        <w:rPr>
          <w:rFonts w:ascii="Arial" w:hAnsi="Arial" w:cs="Arial"/>
          <w:sz w:val="16"/>
          <w:szCs w:val="16"/>
          <w:lang w:val="en-US"/>
        </w:rPr>
        <w:tab/>
      </w:r>
    </w:p>
    <w:p w:rsidR="00B27021" w:rsidRPr="000E59E2" w:rsidRDefault="00B27021" w:rsidP="00B27021">
      <w:pPr>
        <w:suppressAutoHyphens w:val="0"/>
        <w:jc w:val="both"/>
        <w:rPr>
          <w:rFonts w:ascii="Arial" w:hAnsi="Arial" w:cs="Arial"/>
          <w:sz w:val="16"/>
          <w:szCs w:val="16"/>
          <w:lang w:val="en-US"/>
        </w:rPr>
      </w:pPr>
    </w:p>
    <w:p w:rsidR="00B27021" w:rsidRPr="000E59E2" w:rsidRDefault="00B27021" w:rsidP="00B27021">
      <w:pPr>
        <w:suppressAutoHyphens w:val="0"/>
        <w:jc w:val="both"/>
        <w:rPr>
          <w:rFonts w:ascii="Arial" w:hAnsi="Arial" w:cs="Arial"/>
          <w:sz w:val="16"/>
          <w:szCs w:val="16"/>
          <w:lang w:val="en-US"/>
        </w:rPr>
      </w:pPr>
    </w:p>
    <w:p w:rsidR="00B27021" w:rsidRPr="000E59E2" w:rsidRDefault="00B27021" w:rsidP="00B27021">
      <w:pPr>
        <w:suppressAutoHyphens w:val="0"/>
        <w:jc w:val="both"/>
        <w:rPr>
          <w:rFonts w:ascii="Arial" w:hAnsi="Arial" w:cs="Arial"/>
          <w:sz w:val="16"/>
          <w:szCs w:val="16"/>
          <w:lang w:val="en-US"/>
        </w:rPr>
      </w:pPr>
      <w:r w:rsidRPr="000E59E2">
        <w:rPr>
          <w:rFonts w:ascii="Arial" w:hAnsi="Arial" w:cs="Arial"/>
          <w:sz w:val="16"/>
          <w:szCs w:val="16"/>
          <w:lang w:val="en-US"/>
        </w:rPr>
        <w:t xml:space="preserve">       Velcro Pad small </w:t>
      </w:r>
      <w:r w:rsidRPr="000E59E2">
        <w:rPr>
          <w:rFonts w:ascii="Arial" w:hAnsi="Arial" w:cs="Arial"/>
          <w:sz w:val="16"/>
          <w:szCs w:val="16"/>
          <w:lang w:val="en-US"/>
        </w:rPr>
        <w:tab/>
        <w:t xml:space="preserve">        Velcro Pad big </w:t>
      </w:r>
      <w:r w:rsidRPr="000E59E2">
        <w:rPr>
          <w:rFonts w:ascii="Arial" w:hAnsi="Arial" w:cs="Arial"/>
          <w:sz w:val="16"/>
          <w:szCs w:val="16"/>
          <w:lang w:val="en-US"/>
        </w:rPr>
        <w:tab/>
        <w:t xml:space="preserve">            Manual         </w:t>
      </w:r>
    </w:p>
    <w:p w:rsidR="00B27021" w:rsidRPr="000E59E2" w:rsidRDefault="00B27021" w:rsidP="00B27021">
      <w:pPr>
        <w:suppressAutoHyphens w:val="0"/>
        <w:jc w:val="both"/>
        <w:rPr>
          <w:rFonts w:ascii="Arial" w:hAnsi="Arial" w:cs="Arial"/>
          <w:sz w:val="16"/>
          <w:szCs w:val="16"/>
          <w:lang w:val="en-US"/>
        </w:rPr>
      </w:pPr>
    </w:p>
    <w:p w:rsidR="00B27021" w:rsidRPr="000E59E2" w:rsidRDefault="00B27021" w:rsidP="00B27021">
      <w:pPr>
        <w:rPr>
          <w:rFonts w:ascii="Arial" w:hAnsi="Arial" w:cs="Arial"/>
          <w:b/>
          <w:sz w:val="20"/>
          <w:szCs w:val="20"/>
          <w:lang w:val="en-US"/>
        </w:rPr>
      </w:pPr>
    </w:p>
    <w:p w:rsidR="000F1B43" w:rsidRPr="000E59E2" w:rsidRDefault="00940E62">
      <w:pPr>
        <w:rPr>
          <w:rFonts w:ascii="Arial" w:hAnsi="Arial" w:cs="Arial"/>
          <w:b/>
          <w:sz w:val="6"/>
          <w:szCs w:val="6"/>
          <w:lang w:val="en-US"/>
        </w:rPr>
      </w:pPr>
      <w:r w:rsidRPr="000E59E2">
        <w:rPr>
          <w:rFonts w:ascii="Arial" w:hAnsi="Arial" w:cs="Arial"/>
          <w:b/>
          <w:sz w:val="20"/>
          <w:szCs w:val="20"/>
          <w:lang w:val="en-US"/>
        </w:rPr>
        <w:lastRenderedPageBreak/>
        <w:t>Preparation</w:t>
      </w:r>
      <w:r w:rsidR="00A87DCA" w:rsidRPr="000E59E2">
        <w:rPr>
          <w:rFonts w:ascii="Arial" w:hAnsi="Arial" w:cs="Arial"/>
          <w:b/>
          <w:sz w:val="20"/>
          <w:szCs w:val="20"/>
          <w:lang w:val="en-US"/>
        </w:rPr>
        <w:br/>
      </w:r>
    </w:p>
    <w:p w:rsidR="009B13CB" w:rsidRPr="000E59E2" w:rsidRDefault="009B13CB" w:rsidP="009B13CB">
      <w:pPr>
        <w:suppressAutoHyphens w:val="0"/>
        <w:autoSpaceDE w:val="0"/>
        <w:autoSpaceDN w:val="0"/>
        <w:adjustRightInd w:val="0"/>
        <w:rPr>
          <w:rFonts w:ascii="Arial,Bold" w:hAnsi="Arial,Bold" w:cs="Arial,Bold"/>
          <w:b/>
          <w:bCs/>
          <w:sz w:val="14"/>
          <w:szCs w:val="14"/>
          <w:lang w:val="en-US" w:eastAsia="fr-FR"/>
        </w:rPr>
      </w:pPr>
      <w:r w:rsidRPr="000E59E2">
        <w:rPr>
          <w:rFonts w:ascii="Arial,Bold" w:hAnsi="Arial,Bold" w:cs="Arial,Bold"/>
          <w:b/>
          <w:bCs/>
          <w:sz w:val="14"/>
          <w:szCs w:val="14"/>
          <w:lang w:val="en-US" w:eastAsia="fr-FR"/>
        </w:rPr>
        <w:t>Compensation for recorded content</w:t>
      </w:r>
    </w:p>
    <w:p w:rsidR="009B13CB" w:rsidRPr="000E59E2" w:rsidRDefault="009B13CB" w:rsidP="009B13CB">
      <w:pPr>
        <w:suppressAutoHyphens w:val="0"/>
        <w:autoSpaceDE w:val="0"/>
        <w:autoSpaceDN w:val="0"/>
        <w:adjustRightInd w:val="0"/>
        <w:rPr>
          <w:rFonts w:ascii="Arial" w:hAnsi="Arial" w:cs="Arial"/>
          <w:sz w:val="8"/>
          <w:szCs w:val="8"/>
          <w:lang w:val="en-US" w:eastAsia="fr-FR"/>
        </w:rPr>
      </w:pPr>
      <w:r w:rsidRPr="000E59E2">
        <w:rPr>
          <w:rFonts w:ascii="Arial" w:hAnsi="Arial" w:cs="Arial"/>
          <w:sz w:val="14"/>
          <w:szCs w:val="14"/>
          <w:lang w:val="en-US" w:eastAsia="fr-FR"/>
        </w:rPr>
        <w:t>ACME will not be responsible in any case for any consequential or direct problems that will lead to a loss of recorded or edited data. Furthermore ACME will not guarantee the content in case the recording or saving is not working properly. The above limitations are as well valid in case the unit has been repaired.</w:t>
      </w:r>
      <w:r w:rsidRPr="000E59E2">
        <w:rPr>
          <w:rFonts w:ascii="Arial" w:hAnsi="Arial" w:cs="Arial"/>
          <w:sz w:val="14"/>
          <w:szCs w:val="14"/>
          <w:lang w:val="en-US" w:eastAsia="fr-FR"/>
        </w:rPr>
        <w:br/>
      </w:r>
    </w:p>
    <w:p w:rsidR="009B13CB" w:rsidRPr="000E59E2" w:rsidRDefault="009B13CB" w:rsidP="009B13CB">
      <w:pPr>
        <w:suppressAutoHyphens w:val="0"/>
        <w:autoSpaceDE w:val="0"/>
        <w:autoSpaceDN w:val="0"/>
        <w:adjustRightInd w:val="0"/>
        <w:rPr>
          <w:rFonts w:ascii="Arial" w:hAnsi="Arial" w:cs="Arial"/>
          <w:sz w:val="14"/>
          <w:szCs w:val="14"/>
          <w:lang w:val="en-US" w:eastAsia="fr-FR"/>
        </w:rPr>
      </w:pPr>
      <w:r w:rsidRPr="000E59E2">
        <w:rPr>
          <w:rFonts w:ascii="Arial" w:hAnsi="Arial" w:cs="Arial"/>
          <w:sz w:val="14"/>
          <w:szCs w:val="14"/>
          <w:lang w:val="en-US" w:eastAsia="fr-FR"/>
        </w:rPr>
        <w:t>Do not remove the micro SD Card while recording or saving. Do not switch off or take out the battery before the recording has been stopped or as long there is access to the memory, indicated by a rotating circle.</w:t>
      </w:r>
    </w:p>
    <w:p w:rsidR="009B13CB" w:rsidRPr="000E59E2" w:rsidRDefault="009B13CB" w:rsidP="009B13CB">
      <w:pPr>
        <w:suppressAutoHyphens w:val="0"/>
        <w:autoSpaceDE w:val="0"/>
        <w:autoSpaceDN w:val="0"/>
        <w:adjustRightInd w:val="0"/>
        <w:rPr>
          <w:rFonts w:ascii="Arial" w:hAnsi="Arial" w:cs="Arial"/>
          <w:sz w:val="8"/>
          <w:szCs w:val="8"/>
          <w:lang w:val="en-US" w:eastAsia="fr-FR"/>
        </w:rPr>
      </w:pPr>
    </w:p>
    <w:p w:rsidR="009B13CB" w:rsidRPr="000E59E2" w:rsidRDefault="009B13CB" w:rsidP="009B13CB">
      <w:pPr>
        <w:suppressAutoHyphens w:val="0"/>
        <w:autoSpaceDE w:val="0"/>
        <w:autoSpaceDN w:val="0"/>
        <w:adjustRightInd w:val="0"/>
        <w:rPr>
          <w:rFonts w:ascii="Arial" w:hAnsi="Arial" w:cs="Arial"/>
          <w:b/>
          <w:sz w:val="8"/>
          <w:szCs w:val="8"/>
          <w:lang w:val="en-US"/>
        </w:rPr>
      </w:pPr>
      <w:r w:rsidRPr="000E59E2">
        <w:rPr>
          <w:rFonts w:ascii="Arial" w:hAnsi="Arial" w:cs="Arial"/>
          <w:sz w:val="14"/>
          <w:szCs w:val="14"/>
          <w:lang w:val="en-US" w:eastAsia="fr-FR"/>
        </w:rPr>
        <w:t>Protect the unit from extreme temperatures. Stop recording at temperatures less than minus 10°C and higher than 60°C. Remove the camera from the windshield/sucking pad in case extreme temperatures might be possible!</w:t>
      </w:r>
      <w:r w:rsidRPr="000E59E2">
        <w:rPr>
          <w:rFonts w:ascii="Arial" w:hAnsi="Arial" w:cs="Arial"/>
          <w:sz w:val="14"/>
          <w:szCs w:val="14"/>
          <w:lang w:val="en-US" w:eastAsia="fr-FR"/>
        </w:rPr>
        <w:br/>
      </w:r>
    </w:p>
    <w:p w:rsidR="009B13CB" w:rsidRPr="000E59E2" w:rsidRDefault="009B13CB" w:rsidP="009B13CB">
      <w:pPr>
        <w:suppressAutoHyphens w:val="0"/>
        <w:autoSpaceDE w:val="0"/>
        <w:autoSpaceDN w:val="0"/>
        <w:adjustRightInd w:val="0"/>
        <w:rPr>
          <w:rFonts w:ascii="Arial" w:hAnsi="Arial" w:cs="Arial"/>
          <w:bCs/>
          <w:sz w:val="14"/>
          <w:szCs w:val="14"/>
          <w:lang w:val="en-US" w:eastAsia="fr-FR"/>
        </w:rPr>
      </w:pPr>
      <w:r w:rsidRPr="000E59E2">
        <w:rPr>
          <w:rStyle w:val="ltsentence"/>
          <w:rFonts w:ascii="Arial" w:hAnsi="Arial" w:cs="Arial"/>
          <w:color w:val="000000"/>
          <w:sz w:val="14"/>
          <w:szCs w:val="14"/>
          <w:lang w:val="en-US"/>
        </w:rPr>
        <w:t xml:space="preserve">It is known that forged accumulators which remarkably look like the original product are offered for the sale again and again. </w:t>
      </w:r>
      <w:r w:rsidRPr="000E59E2">
        <w:rPr>
          <w:rStyle w:val="ltword"/>
          <w:rFonts w:ascii="Arial" w:hAnsi="Arial" w:cs="Arial"/>
          <w:color w:val="000000"/>
          <w:sz w:val="14"/>
          <w:szCs w:val="14"/>
          <w:lang w:val="en-US"/>
        </w:rPr>
        <w:t>Some of these accumulators are not equipped with a proper protection circuit which would satis</w:t>
      </w:r>
      <w:r w:rsidRPr="000E59E2">
        <w:rPr>
          <w:rStyle w:val="ltsentence"/>
          <w:rFonts w:ascii="Arial" w:hAnsi="Arial" w:cs="Arial"/>
          <w:color w:val="000000"/>
          <w:sz w:val="14"/>
          <w:szCs w:val="14"/>
          <w:lang w:val="en-US"/>
        </w:rPr>
        <w:t xml:space="preserve">fy the regulations of </w:t>
      </w:r>
      <w:r w:rsidRPr="000E59E2">
        <w:rPr>
          <w:rStyle w:val="ltword"/>
          <w:rFonts w:ascii="Arial" w:hAnsi="Arial" w:cs="Arial"/>
          <w:color w:val="000000"/>
          <w:sz w:val="14"/>
          <w:szCs w:val="14"/>
          <w:lang w:val="en-US"/>
        </w:rPr>
        <w:t xml:space="preserve">the prevailing safety regulations. </w:t>
      </w:r>
      <w:r w:rsidRPr="000E59E2">
        <w:rPr>
          <w:rStyle w:val="ltsentence"/>
          <w:rFonts w:ascii="Arial" w:hAnsi="Arial" w:cs="Arial"/>
          <w:color w:val="000000"/>
          <w:sz w:val="14"/>
          <w:szCs w:val="14"/>
          <w:lang w:val="en-US"/>
        </w:rPr>
        <w:t xml:space="preserve">These </w:t>
      </w:r>
      <w:r w:rsidRPr="000E59E2">
        <w:rPr>
          <w:rStyle w:val="ltword"/>
          <w:rFonts w:ascii="Arial" w:hAnsi="Arial" w:cs="Arial"/>
          <w:color w:val="000000"/>
          <w:sz w:val="14"/>
          <w:szCs w:val="14"/>
          <w:lang w:val="en-US"/>
        </w:rPr>
        <w:t>accumulators</w:t>
      </w:r>
      <w:r w:rsidRPr="000E59E2">
        <w:rPr>
          <w:rStyle w:val="ltsentence"/>
          <w:rFonts w:ascii="Arial" w:hAnsi="Arial" w:cs="Arial"/>
          <w:color w:val="000000"/>
          <w:sz w:val="14"/>
          <w:szCs w:val="14"/>
          <w:lang w:val="en-US"/>
        </w:rPr>
        <w:t xml:space="preserve"> </w:t>
      </w:r>
      <w:r w:rsidRPr="000E59E2">
        <w:rPr>
          <w:rStyle w:val="ltword"/>
          <w:rFonts w:ascii="Arial" w:hAnsi="Arial" w:cs="Arial"/>
          <w:color w:val="000000"/>
          <w:sz w:val="14"/>
          <w:szCs w:val="14"/>
          <w:lang w:val="en-US"/>
        </w:rPr>
        <w:t>can</w:t>
      </w:r>
      <w:r w:rsidRPr="000E59E2">
        <w:rPr>
          <w:rStyle w:val="ltsentence"/>
          <w:rFonts w:ascii="Arial" w:hAnsi="Arial" w:cs="Arial"/>
          <w:color w:val="000000"/>
          <w:sz w:val="14"/>
          <w:szCs w:val="14"/>
          <w:lang w:val="en-US"/>
        </w:rPr>
        <w:t xml:space="preserve"> perhaps lead </w:t>
      </w:r>
      <w:r w:rsidRPr="000E59E2">
        <w:rPr>
          <w:rStyle w:val="ltword"/>
          <w:rFonts w:ascii="Arial" w:hAnsi="Arial" w:cs="Arial"/>
          <w:color w:val="000000"/>
          <w:sz w:val="14"/>
          <w:szCs w:val="14"/>
          <w:lang w:val="en-US"/>
        </w:rPr>
        <w:t>to</w:t>
      </w:r>
      <w:r w:rsidRPr="000E59E2">
        <w:rPr>
          <w:rStyle w:val="ltsentence"/>
          <w:rFonts w:ascii="Arial" w:hAnsi="Arial" w:cs="Arial"/>
          <w:color w:val="000000"/>
          <w:sz w:val="14"/>
          <w:szCs w:val="14"/>
          <w:lang w:val="en-US"/>
        </w:rPr>
        <w:t xml:space="preserve"> </w:t>
      </w:r>
      <w:r w:rsidRPr="000E59E2">
        <w:rPr>
          <w:rStyle w:val="ltword"/>
          <w:rFonts w:ascii="Arial" w:hAnsi="Arial" w:cs="Arial"/>
          <w:color w:val="000000"/>
          <w:sz w:val="14"/>
          <w:szCs w:val="14"/>
          <w:lang w:val="en-US"/>
        </w:rPr>
        <w:t>fires</w:t>
      </w:r>
      <w:r w:rsidRPr="000E59E2">
        <w:rPr>
          <w:rStyle w:val="ltsentence"/>
          <w:rFonts w:ascii="Arial" w:hAnsi="Arial" w:cs="Arial"/>
          <w:color w:val="000000"/>
          <w:sz w:val="14"/>
          <w:szCs w:val="14"/>
          <w:lang w:val="en-US"/>
        </w:rPr>
        <w:t xml:space="preserve"> </w:t>
      </w:r>
      <w:r w:rsidRPr="000E59E2">
        <w:rPr>
          <w:rStyle w:val="ltword"/>
          <w:rFonts w:ascii="Arial" w:hAnsi="Arial" w:cs="Arial"/>
          <w:color w:val="000000"/>
          <w:sz w:val="14"/>
          <w:szCs w:val="14"/>
          <w:lang w:val="en-US"/>
        </w:rPr>
        <w:t>or</w:t>
      </w:r>
      <w:r w:rsidRPr="000E59E2">
        <w:rPr>
          <w:rStyle w:val="ltsentence"/>
          <w:rFonts w:ascii="Arial" w:hAnsi="Arial" w:cs="Arial"/>
          <w:color w:val="000000"/>
          <w:sz w:val="14"/>
          <w:szCs w:val="14"/>
          <w:lang w:val="en-US"/>
        </w:rPr>
        <w:t xml:space="preserve"> explosions. </w:t>
      </w:r>
      <w:r w:rsidRPr="000E59E2">
        <w:rPr>
          <w:rStyle w:val="ltword"/>
          <w:rFonts w:ascii="Arial" w:hAnsi="Arial" w:cs="Arial"/>
          <w:color w:val="000000"/>
          <w:sz w:val="14"/>
          <w:szCs w:val="14"/>
          <w:lang w:val="en-US"/>
        </w:rPr>
        <w:t>We</w:t>
      </w:r>
      <w:r w:rsidRPr="000E59E2">
        <w:rPr>
          <w:rStyle w:val="ltsentence"/>
          <w:rFonts w:ascii="Arial" w:hAnsi="Arial" w:cs="Arial"/>
          <w:color w:val="000000"/>
          <w:sz w:val="14"/>
          <w:szCs w:val="14"/>
          <w:lang w:val="en-US"/>
        </w:rPr>
        <w:t xml:space="preserve"> </w:t>
      </w:r>
      <w:r w:rsidRPr="000E59E2">
        <w:rPr>
          <w:rStyle w:val="ltword"/>
          <w:rFonts w:ascii="Arial" w:hAnsi="Arial" w:cs="Arial"/>
          <w:color w:val="000000"/>
          <w:sz w:val="14"/>
          <w:szCs w:val="14"/>
          <w:lang w:val="en-US"/>
        </w:rPr>
        <w:t>assume</w:t>
      </w:r>
      <w:r w:rsidRPr="000E59E2">
        <w:rPr>
          <w:rStyle w:val="ltsentence"/>
          <w:rFonts w:ascii="Arial" w:hAnsi="Arial" w:cs="Arial"/>
          <w:color w:val="000000"/>
          <w:sz w:val="14"/>
          <w:szCs w:val="14"/>
          <w:lang w:val="en-US"/>
        </w:rPr>
        <w:t xml:space="preserve"> </w:t>
      </w:r>
      <w:r w:rsidRPr="000E59E2">
        <w:rPr>
          <w:rStyle w:val="ltword"/>
          <w:rFonts w:ascii="Arial" w:hAnsi="Arial" w:cs="Arial"/>
          <w:color w:val="000000"/>
          <w:sz w:val="14"/>
          <w:szCs w:val="14"/>
          <w:lang w:val="en-US"/>
        </w:rPr>
        <w:t>no</w:t>
      </w:r>
      <w:r w:rsidRPr="000E59E2">
        <w:rPr>
          <w:rStyle w:val="ltsentence"/>
          <w:rFonts w:ascii="Arial" w:hAnsi="Arial" w:cs="Arial"/>
          <w:color w:val="000000"/>
          <w:sz w:val="14"/>
          <w:szCs w:val="14"/>
          <w:lang w:val="en-US"/>
        </w:rPr>
        <w:t xml:space="preserve"> </w:t>
      </w:r>
      <w:r w:rsidRPr="000E59E2">
        <w:rPr>
          <w:rStyle w:val="ltword"/>
          <w:rFonts w:ascii="Arial" w:hAnsi="Arial" w:cs="Arial"/>
          <w:color w:val="000000"/>
          <w:sz w:val="14"/>
          <w:szCs w:val="14"/>
          <w:lang w:val="en-US"/>
        </w:rPr>
        <w:t>liability</w:t>
      </w:r>
      <w:r w:rsidRPr="000E59E2">
        <w:rPr>
          <w:rStyle w:val="ltsentence"/>
          <w:rFonts w:ascii="Arial" w:hAnsi="Arial" w:cs="Arial"/>
          <w:color w:val="000000"/>
          <w:sz w:val="14"/>
          <w:szCs w:val="14"/>
          <w:lang w:val="en-US"/>
        </w:rPr>
        <w:t xml:space="preserve"> </w:t>
      </w:r>
      <w:r w:rsidRPr="000E59E2">
        <w:rPr>
          <w:rStyle w:val="ltword"/>
          <w:rFonts w:ascii="Arial" w:hAnsi="Arial" w:cs="Arial"/>
          <w:color w:val="000000"/>
          <w:sz w:val="14"/>
          <w:szCs w:val="14"/>
          <w:lang w:val="en-US"/>
        </w:rPr>
        <w:t>for</w:t>
      </w:r>
      <w:r w:rsidRPr="000E59E2">
        <w:rPr>
          <w:rStyle w:val="ltsentence"/>
          <w:rFonts w:ascii="Arial" w:hAnsi="Arial" w:cs="Arial"/>
          <w:color w:val="000000"/>
          <w:sz w:val="14"/>
          <w:szCs w:val="14"/>
          <w:lang w:val="en-US"/>
        </w:rPr>
        <w:t xml:space="preserve"> </w:t>
      </w:r>
      <w:r w:rsidRPr="000E59E2">
        <w:rPr>
          <w:rStyle w:val="ltword"/>
          <w:rFonts w:ascii="Arial" w:hAnsi="Arial" w:cs="Arial"/>
          <w:color w:val="000000"/>
          <w:sz w:val="14"/>
          <w:szCs w:val="14"/>
          <w:lang w:val="en-US"/>
        </w:rPr>
        <w:t>accidents,</w:t>
      </w:r>
      <w:r w:rsidRPr="000E59E2">
        <w:rPr>
          <w:rStyle w:val="ltsentence"/>
          <w:rFonts w:ascii="Arial" w:hAnsi="Arial" w:cs="Arial"/>
          <w:color w:val="000000"/>
          <w:sz w:val="14"/>
          <w:szCs w:val="14"/>
          <w:lang w:val="en-US"/>
        </w:rPr>
        <w:t xml:space="preserve"> damages or failures </w:t>
      </w:r>
      <w:r w:rsidRPr="000E59E2">
        <w:rPr>
          <w:rStyle w:val="ltword"/>
          <w:rFonts w:ascii="Arial" w:hAnsi="Arial" w:cs="Arial"/>
          <w:color w:val="000000"/>
          <w:sz w:val="14"/>
          <w:szCs w:val="14"/>
          <w:lang w:val="en-US"/>
        </w:rPr>
        <w:t>which</w:t>
      </w:r>
      <w:r w:rsidRPr="000E59E2">
        <w:rPr>
          <w:rStyle w:val="ltsentence"/>
          <w:rFonts w:ascii="Arial" w:hAnsi="Arial" w:cs="Arial"/>
          <w:color w:val="000000"/>
          <w:sz w:val="14"/>
          <w:szCs w:val="14"/>
          <w:lang w:val="en-US"/>
        </w:rPr>
        <w:t xml:space="preserve"> </w:t>
      </w:r>
      <w:r w:rsidRPr="000E59E2">
        <w:rPr>
          <w:rStyle w:val="ltword"/>
          <w:rFonts w:ascii="Arial" w:hAnsi="Arial" w:cs="Arial"/>
          <w:color w:val="000000"/>
          <w:sz w:val="14"/>
          <w:szCs w:val="14"/>
          <w:lang w:val="en-US"/>
        </w:rPr>
        <w:t>result</w:t>
      </w:r>
      <w:r w:rsidRPr="000E59E2">
        <w:rPr>
          <w:rStyle w:val="ltsentence"/>
          <w:rFonts w:ascii="Arial" w:hAnsi="Arial" w:cs="Arial"/>
          <w:color w:val="000000"/>
          <w:sz w:val="14"/>
          <w:szCs w:val="14"/>
          <w:lang w:val="en-US"/>
        </w:rPr>
        <w:t xml:space="preserve"> </w:t>
      </w:r>
      <w:r w:rsidRPr="000E59E2">
        <w:rPr>
          <w:rStyle w:val="ltword"/>
          <w:rFonts w:ascii="Arial" w:hAnsi="Arial" w:cs="Arial"/>
          <w:color w:val="000000"/>
          <w:sz w:val="14"/>
          <w:szCs w:val="14"/>
          <w:lang w:val="en-US"/>
        </w:rPr>
        <w:t>from</w:t>
      </w:r>
      <w:r w:rsidRPr="000E59E2">
        <w:rPr>
          <w:rStyle w:val="ltsentence"/>
          <w:rFonts w:ascii="Arial" w:hAnsi="Arial" w:cs="Arial"/>
          <w:color w:val="000000"/>
          <w:sz w:val="14"/>
          <w:szCs w:val="14"/>
          <w:lang w:val="en-US"/>
        </w:rPr>
        <w:t xml:space="preserve"> </w:t>
      </w:r>
      <w:r w:rsidRPr="000E59E2">
        <w:rPr>
          <w:rStyle w:val="ltword"/>
          <w:rFonts w:ascii="Arial" w:hAnsi="Arial" w:cs="Arial"/>
          <w:color w:val="000000"/>
          <w:sz w:val="14"/>
          <w:szCs w:val="14"/>
          <w:lang w:val="en-US"/>
        </w:rPr>
        <w:t>the</w:t>
      </w:r>
      <w:r w:rsidRPr="000E59E2">
        <w:rPr>
          <w:rStyle w:val="ltsentence"/>
          <w:rFonts w:ascii="Arial" w:hAnsi="Arial" w:cs="Arial"/>
          <w:color w:val="000000"/>
          <w:sz w:val="14"/>
          <w:szCs w:val="14"/>
          <w:lang w:val="en-US"/>
        </w:rPr>
        <w:t xml:space="preserve"> </w:t>
      </w:r>
      <w:r w:rsidRPr="000E59E2">
        <w:rPr>
          <w:rStyle w:val="ltword"/>
          <w:rFonts w:ascii="Arial" w:hAnsi="Arial" w:cs="Arial"/>
          <w:color w:val="000000"/>
          <w:sz w:val="14"/>
          <w:szCs w:val="14"/>
          <w:lang w:val="en-US"/>
        </w:rPr>
        <w:t>use</w:t>
      </w:r>
      <w:r w:rsidRPr="000E59E2">
        <w:rPr>
          <w:rStyle w:val="ltsentence"/>
          <w:rFonts w:ascii="Arial" w:hAnsi="Arial" w:cs="Arial"/>
          <w:color w:val="000000"/>
          <w:sz w:val="14"/>
          <w:szCs w:val="14"/>
          <w:lang w:val="en-US"/>
        </w:rPr>
        <w:t xml:space="preserve"> </w:t>
      </w:r>
      <w:r w:rsidRPr="000E59E2">
        <w:rPr>
          <w:rStyle w:val="ltword"/>
          <w:rFonts w:ascii="Arial" w:hAnsi="Arial" w:cs="Arial"/>
          <w:color w:val="000000"/>
          <w:sz w:val="14"/>
          <w:szCs w:val="14"/>
          <w:lang w:val="en-US"/>
        </w:rPr>
        <w:t>of</w:t>
      </w:r>
      <w:r w:rsidRPr="000E59E2">
        <w:rPr>
          <w:rStyle w:val="ltsentence"/>
          <w:rFonts w:ascii="Arial" w:hAnsi="Arial" w:cs="Arial"/>
          <w:color w:val="000000"/>
          <w:sz w:val="14"/>
          <w:szCs w:val="14"/>
          <w:lang w:val="en-US"/>
        </w:rPr>
        <w:t xml:space="preserve"> </w:t>
      </w:r>
      <w:r w:rsidRPr="000E59E2">
        <w:rPr>
          <w:rStyle w:val="ltword"/>
          <w:rFonts w:ascii="Arial" w:hAnsi="Arial" w:cs="Arial"/>
          <w:color w:val="000000"/>
          <w:sz w:val="14"/>
          <w:szCs w:val="14"/>
          <w:lang w:val="en-US"/>
        </w:rPr>
        <w:t>a</w:t>
      </w:r>
      <w:r w:rsidRPr="000E59E2">
        <w:rPr>
          <w:rStyle w:val="ltsentence"/>
          <w:rFonts w:ascii="Arial" w:hAnsi="Arial" w:cs="Arial"/>
          <w:color w:val="000000"/>
          <w:sz w:val="14"/>
          <w:szCs w:val="14"/>
          <w:lang w:val="en-US"/>
        </w:rPr>
        <w:t xml:space="preserve"> forged accumulator</w:t>
      </w:r>
      <w:r w:rsidRPr="000E59E2">
        <w:rPr>
          <w:rFonts w:ascii="Arial" w:hAnsi="Arial" w:cs="Arial"/>
          <w:bCs/>
          <w:sz w:val="14"/>
          <w:szCs w:val="14"/>
          <w:highlight w:val="green"/>
          <w:lang w:val="en-US" w:eastAsia="fr-FR"/>
        </w:rPr>
        <w:t>.</w:t>
      </w:r>
    </w:p>
    <w:p w:rsidR="00D236A0" w:rsidRPr="000E59E2" w:rsidRDefault="008E332A" w:rsidP="0009581F">
      <w:pPr>
        <w:suppressAutoHyphens w:val="0"/>
        <w:autoSpaceDE w:val="0"/>
        <w:autoSpaceDN w:val="0"/>
        <w:adjustRightInd w:val="0"/>
        <w:rPr>
          <w:rFonts w:ascii="Arial,Bold" w:hAnsi="Arial,Bold" w:cs="Arial,Bold"/>
          <w:bCs/>
          <w:sz w:val="14"/>
          <w:szCs w:val="14"/>
          <w:lang w:val="en-US" w:eastAsia="fr-FR"/>
        </w:rPr>
      </w:pPr>
      <w:r w:rsidRPr="000E59E2">
        <w:rPr>
          <w:rFonts w:ascii="Arial,Bold" w:hAnsi="Arial,Bold" w:cs="Arial,Bold"/>
          <w:bCs/>
          <w:sz w:val="14"/>
          <w:szCs w:val="14"/>
          <w:lang w:val="en-US" w:eastAsia="fr-FR"/>
        </w:rPr>
        <w:br/>
      </w:r>
      <w:r w:rsidRPr="000E59E2">
        <w:rPr>
          <w:rFonts w:ascii="Arial,Bold" w:hAnsi="Arial,Bold" w:cs="Arial,Bold"/>
          <w:b/>
          <w:bCs/>
          <w:sz w:val="14"/>
          <w:szCs w:val="14"/>
          <w:lang w:val="en-US" w:eastAsia="fr-FR"/>
        </w:rPr>
        <w:t>Surface of the camera</w:t>
      </w:r>
      <w:r w:rsidRPr="000E59E2">
        <w:rPr>
          <w:rFonts w:ascii="Arial,Bold" w:hAnsi="Arial,Bold" w:cs="Arial,Bold"/>
          <w:bCs/>
          <w:sz w:val="14"/>
          <w:szCs w:val="14"/>
          <w:lang w:val="en-US" w:eastAsia="fr-FR"/>
        </w:rPr>
        <w:br/>
        <w:t xml:space="preserve">The shell of the camera is made of high quality </w:t>
      </w:r>
      <w:r w:rsidR="002A504F" w:rsidRPr="000E59E2">
        <w:rPr>
          <w:rFonts w:ascii="Arial,Bold" w:hAnsi="Arial,Bold" w:cs="Arial,Bold"/>
          <w:bCs/>
          <w:sz w:val="14"/>
          <w:szCs w:val="14"/>
          <w:lang w:val="en-US" w:eastAsia="fr-FR"/>
        </w:rPr>
        <w:t>aluminum</w:t>
      </w:r>
      <w:r w:rsidRPr="000E59E2">
        <w:rPr>
          <w:rFonts w:ascii="Arial,Bold" w:hAnsi="Arial,Bold" w:cs="Arial,Bold"/>
          <w:bCs/>
          <w:sz w:val="14"/>
          <w:szCs w:val="14"/>
          <w:lang w:val="en-US" w:eastAsia="fr-FR"/>
        </w:rPr>
        <w:t>, an energy-</w:t>
      </w:r>
      <w:r w:rsidR="002D780C" w:rsidRPr="000E59E2">
        <w:rPr>
          <w:rFonts w:ascii="Arial,Bold" w:hAnsi="Arial,Bold" w:cs="Arial,Bold"/>
          <w:bCs/>
          <w:sz w:val="14"/>
          <w:szCs w:val="14"/>
          <w:lang w:val="en-US" w:eastAsia="fr-FR"/>
        </w:rPr>
        <w:t>consuming</w:t>
      </w:r>
      <w:r w:rsidRPr="000E59E2">
        <w:rPr>
          <w:rFonts w:ascii="Arial,Bold" w:hAnsi="Arial,Bold" w:cs="Arial,Bold"/>
          <w:bCs/>
          <w:sz w:val="14"/>
          <w:szCs w:val="14"/>
          <w:lang w:val="en-US" w:eastAsia="fr-FR"/>
        </w:rPr>
        <w:t xml:space="preserve"> process</w:t>
      </w:r>
      <w:r w:rsidR="002A504F" w:rsidRPr="000E59E2">
        <w:rPr>
          <w:rFonts w:ascii="Arial,Bold" w:hAnsi="Arial,Bold" w:cs="Arial,Bold"/>
          <w:bCs/>
          <w:sz w:val="14"/>
          <w:szCs w:val="14"/>
          <w:lang w:val="en-US" w:eastAsia="fr-FR"/>
        </w:rPr>
        <w:t xml:space="preserve">. Accepting </w:t>
      </w:r>
      <w:r w:rsidR="002D780C" w:rsidRPr="000E59E2">
        <w:rPr>
          <w:rFonts w:ascii="Arial,Bold" w:hAnsi="Arial,Bold" w:cs="Arial,Bold"/>
          <w:bCs/>
          <w:sz w:val="14"/>
          <w:szCs w:val="14"/>
          <w:lang w:val="en-US" w:eastAsia="fr-FR"/>
        </w:rPr>
        <w:t>tiny superficial casting defects, not affecting the quality of the camera, reduces the reject rate by 80%</w:t>
      </w:r>
      <w:r w:rsidRPr="000E59E2">
        <w:rPr>
          <w:rFonts w:ascii="Arial,Bold" w:hAnsi="Arial,Bold" w:cs="Arial,Bold"/>
          <w:bCs/>
          <w:sz w:val="14"/>
          <w:szCs w:val="14"/>
          <w:lang w:val="en-US" w:eastAsia="fr-FR"/>
        </w:rPr>
        <w:t>.</w:t>
      </w:r>
    </w:p>
    <w:p w:rsidR="00624706" w:rsidRPr="000E59E2" w:rsidRDefault="00624706" w:rsidP="00624706">
      <w:pPr>
        <w:suppressAutoHyphens w:val="0"/>
        <w:autoSpaceDE w:val="0"/>
        <w:autoSpaceDN w:val="0"/>
        <w:adjustRightInd w:val="0"/>
        <w:rPr>
          <w:rFonts w:ascii="Arial,Bold" w:hAnsi="Arial,Bold" w:cs="Arial,Bold"/>
          <w:bCs/>
          <w:sz w:val="6"/>
          <w:szCs w:val="6"/>
          <w:lang w:val="en-US" w:eastAsia="fr-FR"/>
        </w:rPr>
      </w:pPr>
    </w:p>
    <w:tbl>
      <w:tblPr>
        <w:tblStyle w:val="Tabellengitternetz"/>
        <w:tblW w:w="0" w:type="auto"/>
        <w:tblInd w:w="108" w:type="dxa"/>
        <w:shd w:val="clear" w:color="auto" w:fill="404040" w:themeFill="text1" w:themeFillTint="BF"/>
        <w:tblLook w:val="04A0"/>
      </w:tblPr>
      <w:tblGrid>
        <w:gridCol w:w="5843"/>
      </w:tblGrid>
      <w:tr w:rsidR="008C3A3C" w:rsidRPr="000E59E2" w:rsidTr="008C3A3C">
        <w:tc>
          <w:tcPr>
            <w:tcW w:w="5843" w:type="dxa"/>
            <w:shd w:val="clear" w:color="auto" w:fill="404040" w:themeFill="text1" w:themeFillTint="BF"/>
          </w:tcPr>
          <w:p w:rsidR="005B1C5C" w:rsidRPr="000E59E2" w:rsidRDefault="005B1C5C" w:rsidP="00EB51B3">
            <w:pPr>
              <w:suppressAutoHyphens w:val="0"/>
              <w:autoSpaceDE w:val="0"/>
              <w:autoSpaceDN w:val="0"/>
              <w:adjustRightInd w:val="0"/>
              <w:rPr>
                <w:rFonts w:ascii="Arial,Bold" w:hAnsi="Arial,Bold" w:cs="Arial,Bold"/>
                <w:b/>
                <w:bCs/>
                <w:color w:val="FFFFFF" w:themeColor="background1"/>
                <w:sz w:val="6"/>
                <w:szCs w:val="6"/>
                <w:lang w:val="en-US" w:eastAsia="fr-FR"/>
              </w:rPr>
            </w:pPr>
          </w:p>
          <w:p w:rsidR="008C3A3C" w:rsidRPr="000E59E2" w:rsidRDefault="009B13CB" w:rsidP="00EB51B3">
            <w:pPr>
              <w:suppressAutoHyphens w:val="0"/>
              <w:autoSpaceDE w:val="0"/>
              <w:autoSpaceDN w:val="0"/>
              <w:adjustRightInd w:val="0"/>
              <w:rPr>
                <w:rFonts w:ascii="Arial,Bold" w:hAnsi="Arial,Bold" w:cs="Arial,Bold"/>
                <w:b/>
                <w:bCs/>
                <w:color w:val="FFFFFF" w:themeColor="background1"/>
                <w:sz w:val="20"/>
                <w:szCs w:val="20"/>
                <w:lang w:val="en-US" w:eastAsia="fr-FR"/>
              </w:rPr>
            </w:pPr>
            <w:r w:rsidRPr="000E59E2">
              <w:rPr>
                <w:rFonts w:ascii="Arial,Bold" w:hAnsi="Arial,Bold" w:cs="Arial,Bold"/>
                <w:b/>
                <w:bCs/>
                <w:color w:val="FFFFFF" w:themeColor="background1"/>
                <w:sz w:val="20"/>
                <w:szCs w:val="20"/>
                <w:lang w:val="en-US" w:eastAsia="fr-FR"/>
              </w:rPr>
              <w:t>In</w:t>
            </w:r>
            <w:r w:rsidR="00EE3FF6" w:rsidRPr="000E59E2">
              <w:rPr>
                <w:rFonts w:ascii="Arial,Bold" w:hAnsi="Arial,Bold" w:cs="Arial,Bold"/>
                <w:b/>
                <w:bCs/>
                <w:color w:val="FFFFFF" w:themeColor="background1"/>
                <w:sz w:val="20"/>
                <w:szCs w:val="20"/>
                <w:lang w:val="en-US" w:eastAsia="fr-FR"/>
              </w:rPr>
              <w:t>sert</w:t>
            </w:r>
            <w:r w:rsidR="005F0438" w:rsidRPr="000E59E2">
              <w:rPr>
                <w:rFonts w:ascii="Arial,Bold" w:hAnsi="Arial,Bold" w:cs="Arial,Bold"/>
                <w:b/>
                <w:bCs/>
                <w:color w:val="FFFFFF" w:themeColor="background1"/>
                <w:sz w:val="20"/>
                <w:szCs w:val="20"/>
                <w:lang w:val="en-US" w:eastAsia="fr-FR"/>
              </w:rPr>
              <w:t xml:space="preserve"> the battery</w:t>
            </w:r>
          </w:p>
          <w:p w:rsidR="005B1C5C" w:rsidRPr="000E59E2" w:rsidRDefault="005B1C5C" w:rsidP="00EB51B3">
            <w:pPr>
              <w:suppressAutoHyphens w:val="0"/>
              <w:autoSpaceDE w:val="0"/>
              <w:autoSpaceDN w:val="0"/>
              <w:adjustRightInd w:val="0"/>
              <w:rPr>
                <w:rFonts w:ascii="Arial,Bold" w:hAnsi="Arial,Bold" w:cs="Arial,Bold"/>
                <w:b/>
                <w:bCs/>
                <w:color w:val="FFFFFF" w:themeColor="background1"/>
                <w:sz w:val="6"/>
                <w:szCs w:val="6"/>
                <w:lang w:val="en-US" w:eastAsia="fr-FR"/>
              </w:rPr>
            </w:pPr>
          </w:p>
        </w:tc>
      </w:tr>
    </w:tbl>
    <w:p w:rsidR="00D236A0" w:rsidRPr="000E59E2" w:rsidRDefault="003236B6" w:rsidP="003236B6">
      <w:pPr>
        <w:suppressAutoHyphens w:val="0"/>
        <w:rPr>
          <w:rFonts w:ascii="Arial" w:hAnsi="Arial" w:cs="Arial"/>
          <w:sz w:val="14"/>
          <w:szCs w:val="14"/>
          <w:lang w:val="en-US"/>
        </w:rPr>
      </w:pPr>
      <w:r w:rsidRPr="000E59E2">
        <w:rPr>
          <w:rFonts w:ascii="Arial,Bold" w:hAnsi="Arial,Bold" w:cs="Arial,Bold"/>
          <w:bCs/>
          <w:noProof/>
          <w:sz w:val="14"/>
          <w:szCs w:val="14"/>
          <w:lang w:eastAsia="de-DE"/>
        </w:rPr>
        <w:drawing>
          <wp:anchor distT="0" distB="0" distL="114300" distR="114300" simplePos="0" relativeHeight="251809280" behindDoc="1" locked="0" layoutInCell="1" allowOverlap="1">
            <wp:simplePos x="0" y="0"/>
            <wp:positionH relativeFrom="column">
              <wp:posOffset>91440</wp:posOffset>
            </wp:positionH>
            <wp:positionV relativeFrom="paragraph">
              <wp:posOffset>128270</wp:posOffset>
            </wp:positionV>
            <wp:extent cx="1209040" cy="989330"/>
            <wp:effectExtent l="19050" t="0" r="0" b="0"/>
            <wp:wrapTight wrapText="bothSides">
              <wp:wrapPolygon edited="0">
                <wp:start x="-340" y="0"/>
                <wp:lineTo x="-340" y="21212"/>
                <wp:lineTo x="21441" y="21212"/>
                <wp:lineTo x="21441" y="0"/>
                <wp:lineTo x="-340" y="0"/>
              </wp:wrapPolygon>
            </wp:wrapTight>
            <wp:docPr id="29" name="Bild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8" cstate="print"/>
                    <a:srcRect/>
                    <a:stretch>
                      <a:fillRect/>
                    </a:stretch>
                  </pic:blipFill>
                  <pic:spPr bwMode="auto">
                    <a:xfrm>
                      <a:off x="0" y="0"/>
                      <a:ext cx="1209040" cy="989330"/>
                    </a:xfrm>
                    <a:prstGeom prst="rect">
                      <a:avLst/>
                    </a:prstGeom>
                    <a:noFill/>
                    <a:ln w="9525">
                      <a:noFill/>
                      <a:miter lim="800000"/>
                      <a:headEnd/>
                      <a:tailEnd/>
                    </a:ln>
                  </pic:spPr>
                </pic:pic>
              </a:graphicData>
            </a:graphic>
          </wp:anchor>
        </w:drawing>
      </w:r>
      <w:r w:rsidR="00D236A0" w:rsidRPr="000E59E2">
        <w:rPr>
          <w:rFonts w:ascii="Arial,Bold" w:hAnsi="Arial,Bold" w:cs="Arial,Bold"/>
          <w:bCs/>
          <w:sz w:val="14"/>
          <w:szCs w:val="14"/>
          <w:lang w:val="en-US" w:eastAsia="fr-FR"/>
        </w:rPr>
        <w:br/>
      </w:r>
      <w:r w:rsidR="009B13CB" w:rsidRPr="000E59E2">
        <w:rPr>
          <w:rFonts w:ascii="Arial" w:hAnsi="Arial" w:cs="Arial"/>
          <w:sz w:val="14"/>
          <w:szCs w:val="14"/>
          <w:lang w:val="en-US"/>
        </w:rPr>
        <w:t>Push up the lock battery compartments lock and remove the cover</w:t>
      </w:r>
      <w:r w:rsidR="00D236A0" w:rsidRPr="000E59E2">
        <w:rPr>
          <w:rFonts w:ascii="Arial" w:hAnsi="Arial" w:cs="Arial"/>
          <w:sz w:val="14"/>
          <w:szCs w:val="14"/>
          <w:lang w:val="en-US"/>
        </w:rPr>
        <w:t xml:space="preserve">. </w:t>
      </w:r>
      <w:r w:rsidR="009B13CB" w:rsidRPr="000E59E2">
        <w:rPr>
          <w:rFonts w:ascii="Arial" w:hAnsi="Arial" w:cs="Arial"/>
          <w:sz w:val="14"/>
          <w:szCs w:val="14"/>
          <w:lang w:val="en-US"/>
        </w:rPr>
        <w:t>Below this</w:t>
      </w:r>
      <w:r w:rsidR="00E23389" w:rsidRPr="000E59E2">
        <w:rPr>
          <w:rFonts w:ascii="Arial" w:hAnsi="Arial" w:cs="Arial"/>
          <w:sz w:val="14"/>
          <w:szCs w:val="14"/>
          <w:lang w:val="en-US"/>
        </w:rPr>
        <w:t xml:space="preserve"> you will find the battery case</w:t>
      </w:r>
      <w:r w:rsidR="00D236A0" w:rsidRPr="000E59E2">
        <w:rPr>
          <w:rFonts w:ascii="Arial" w:hAnsi="Arial" w:cs="Arial"/>
          <w:sz w:val="14"/>
          <w:szCs w:val="14"/>
          <w:lang w:val="en-US"/>
        </w:rPr>
        <w:t xml:space="preserve">. </w:t>
      </w:r>
      <w:r w:rsidR="005F0438" w:rsidRPr="000E59E2">
        <w:rPr>
          <w:rFonts w:ascii="Arial" w:hAnsi="Arial" w:cs="Arial"/>
          <w:sz w:val="14"/>
          <w:szCs w:val="14"/>
          <w:lang w:val="en-US"/>
        </w:rPr>
        <w:t>Insert the battery by following the golden contacts inside the cam</w:t>
      </w:r>
      <w:r w:rsidR="00D236A0" w:rsidRPr="000E59E2">
        <w:rPr>
          <w:rFonts w:ascii="Arial" w:hAnsi="Arial" w:cs="Arial"/>
          <w:sz w:val="14"/>
          <w:szCs w:val="14"/>
          <w:lang w:val="en-US"/>
        </w:rPr>
        <w:t>.</w:t>
      </w:r>
    </w:p>
    <w:p w:rsidR="00D236A0" w:rsidRPr="000E59E2" w:rsidRDefault="005F0438" w:rsidP="003236B6">
      <w:pPr>
        <w:suppressAutoHyphens w:val="0"/>
        <w:rPr>
          <w:rFonts w:ascii="Arial" w:hAnsi="Arial" w:cs="Arial"/>
          <w:sz w:val="14"/>
          <w:szCs w:val="14"/>
          <w:lang w:val="en-US"/>
        </w:rPr>
      </w:pPr>
      <w:r w:rsidRPr="000E59E2">
        <w:rPr>
          <w:rFonts w:ascii="Arial" w:hAnsi="Arial" w:cs="Arial"/>
          <w:sz w:val="14"/>
          <w:szCs w:val="14"/>
          <w:lang w:val="en-US"/>
        </w:rPr>
        <w:t>Only use the original battery</w:t>
      </w:r>
      <w:r w:rsidR="00E73663" w:rsidRPr="000E59E2">
        <w:rPr>
          <w:rFonts w:ascii="Arial" w:hAnsi="Arial" w:cs="Arial"/>
          <w:sz w:val="14"/>
          <w:szCs w:val="14"/>
          <w:lang w:val="en-US"/>
        </w:rPr>
        <w:t xml:space="preserve"> (Art-No</w:t>
      </w:r>
      <w:r w:rsidR="00D236A0" w:rsidRPr="000E59E2">
        <w:rPr>
          <w:rFonts w:ascii="Arial" w:hAnsi="Arial" w:cs="Arial"/>
          <w:sz w:val="14"/>
          <w:szCs w:val="14"/>
          <w:lang w:val="en-US"/>
        </w:rPr>
        <w:t xml:space="preserve">.: </w:t>
      </w:r>
      <w:r w:rsidR="004B24DC" w:rsidRPr="000E59E2">
        <w:rPr>
          <w:rFonts w:ascii="Arial" w:hAnsi="Arial" w:cs="Arial"/>
          <w:sz w:val="14"/>
          <w:szCs w:val="14"/>
          <w:lang w:val="en-US"/>
        </w:rPr>
        <w:t>COIN08</w:t>
      </w:r>
      <w:r w:rsidR="00D236A0" w:rsidRPr="000E59E2">
        <w:rPr>
          <w:rFonts w:ascii="Arial" w:hAnsi="Arial" w:cs="Arial"/>
          <w:sz w:val="14"/>
          <w:szCs w:val="14"/>
          <w:lang w:val="en-US"/>
        </w:rPr>
        <w:t>).</w:t>
      </w:r>
    </w:p>
    <w:p w:rsidR="00D236A0" w:rsidRPr="000E59E2" w:rsidRDefault="005F0438" w:rsidP="003236B6">
      <w:pPr>
        <w:suppressAutoHyphens w:val="0"/>
        <w:autoSpaceDE w:val="0"/>
        <w:autoSpaceDN w:val="0"/>
        <w:adjustRightInd w:val="0"/>
        <w:rPr>
          <w:rFonts w:ascii="Arial" w:hAnsi="Arial" w:cs="Arial"/>
          <w:sz w:val="14"/>
          <w:szCs w:val="14"/>
          <w:lang w:val="en-US"/>
        </w:rPr>
      </w:pPr>
      <w:r w:rsidRPr="000E59E2">
        <w:rPr>
          <w:rFonts w:ascii="Arial" w:hAnsi="Arial" w:cs="Arial"/>
          <w:sz w:val="14"/>
          <w:szCs w:val="14"/>
          <w:lang w:val="en-US"/>
        </w:rPr>
        <w:t>Batteries of other suppliers may have different polarities and cause damages!</w:t>
      </w:r>
    </w:p>
    <w:p w:rsidR="003236B6" w:rsidRPr="000E59E2" w:rsidRDefault="003236B6" w:rsidP="003236B6">
      <w:pPr>
        <w:suppressAutoHyphens w:val="0"/>
        <w:autoSpaceDE w:val="0"/>
        <w:autoSpaceDN w:val="0"/>
        <w:adjustRightInd w:val="0"/>
        <w:rPr>
          <w:rFonts w:ascii="Arial" w:hAnsi="Arial" w:cs="Arial"/>
          <w:sz w:val="14"/>
          <w:szCs w:val="14"/>
          <w:lang w:val="en-US"/>
        </w:rPr>
      </w:pPr>
    </w:p>
    <w:p w:rsidR="005F0438" w:rsidRPr="000E59E2" w:rsidRDefault="005F0438" w:rsidP="003236B6">
      <w:pPr>
        <w:suppressAutoHyphens w:val="0"/>
        <w:autoSpaceDE w:val="0"/>
        <w:autoSpaceDN w:val="0"/>
        <w:adjustRightInd w:val="0"/>
        <w:jc w:val="right"/>
        <w:rPr>
          <w:rFonts w:ascii="Arial,Bold" w:hAnsi="Arial,Bold" w:cs="Arial,Bold"/>
          <w:bCs/>
          <w:sz w:val="14"/>
          <w:szCs w:val="14"/>
          <w:lang w:val="en-US" w:eastAsia="fr-FR"/>
        </w:rPr>
      </w:pPr>
    </w:p>
    <w:p w:rsidR="003236B6" w:rsidRPr="000E59E2" w:rsidRDefault="003236B6" w:rsidP="003236B6">
      <w:pPr>
        <w:suppressAutoHyphens w:val="0"/>
        <w:autoSpaceDE w:val="0"/>
        <w:autoSpaceDN w:val="0"/>
        <w:adjustRightInd w:val="0"/>
        <w:jc w:val="right"/>
        <w:rPr>
          <w:rFonts w:ascii="Arial,Bold" w:hAnsi="Arial,Bold" w:cs="Arial,Bold"/>
          <w:bCs/>
          <w:sz w:val="14"/>
          <w:szCs w:val="14"/>
          <w:lang w:val="en-US" w:eastAsia="fr-FR"/>
        </w:rPr>
      </w:pPr>
    </w:p>
    <w:p w:rsidR="005D124A" w:rsidRPr="000E59E2" w:rsidRDefault="005D124A" w:rsidP="005D124A">
      <w:pPr>
        <w:rPr>
          <w:rFonts w:ascii="Arial" w:hAnsi="Arial" w:cs="Arial"/>
          <w:b/>
          <w:sz w:val="6"/>
          <w:szCs w:val="6"/>
          <w:lang w:val="en-US"/>
        </w:rPr>
      </w:pPr>
    </w:p>
    <w:tbl>
      <w:tblPr>
        <w:tblStyle w:val="Tabellengitternetz"/>
        <w:tblW w:w="0" w:type="auto"/>
        <w:tblInd w:w="108" w:type="dxa"/>
        <w:shd w:val="clear" w:color="auto" w:fill="404040" w:themeFill="text1" w:themeFillTint="BF"/>
        <w:tblLook w:val="04A0"/>
      </w:tblPr>
      <w:tblGrid>
        <w:gridCol w:w="5843"/>
      </w:tblGrid>
      <w:tr w:rsidR="00351FAF" w:rsidRPr="000E59E2" w:rsidTr="00351FAF">
        <w:tc>
          <w:tcPr>
            <w:tcW w:w="5843" w:type="dxa"/>
            <w:shd w:val="clear" w:color="auto" w:fill="404040" w:themeFill="text1" w:themeFillTint="BF"/>
          </w:tcPr>
          <w:p w:rsidR="005B1C5C" w:rsidRPr="000E59E2" w:rsidRDefault="005B1C5C" w:rsidP="00EB51B3">
            <w:pPr>
              <w:rPr>
                <w:rFonts w:ascii="Arial,Bold" w:hAnsi="Arial,Bold" w:cs="Arial,Bold"/>
                <w:b/>
                <w:bCs/>
                <w:color w:val="FFFFFF" w:themeColor="background1"/>
                <w:sz w:val="6"/>
                <w:szCs w:val="6"/>
                <w:lang w:val="en-US" w:eastAsia="fr-FR"/>
              </w:rPr>
            </w:pPr>
          </w:p>
          <w:p w:rsidR="00351FAF" w:rsidRPr="000E59E2" w:rsidRDefault="0021533C" w:rsidP="00EB51B3">
            <w:pPr>
              <w:rPr>
                <w:rFonts w:ascii="Arial,Bold" w:hAnsi="Arial,Bold" w:cs="Arial,Bold"/>
                <w:b/>
                <w:bCs/>
                <w:color w:val="FFFFFF" w:themeColor="background1"/>
                <w:sz w:val="20"/>
                <w:szCs w:val="20"/>
                <w:lang w:val="en-US" w:eastAsia="fr-FR"/>
              </w:rPr>
            </w:pPr>
            <w:r w:rsidRPr="000E59E2">
              <w:rPr>
                <w:rFonts w:ascii="Arial,Bold" w:hAnsi="Arial,Bold" w:cs="Arial,Bold"/>
                <w:b/>
                <w:bCs/>
                <w:color w:val="FFFFFF" w:themeColor="background1"/>
                <w:sz w:val="20"/>
                <w:szCs w:val="20"/>
                <w:lang w:val="en-US" w:eastAsia="fr-FR"/>
              </w:rPr>
              <w:t>Charging the battery</w:t>
            </w:r>
          </w:p>
          <w:p w:rsidR="005B1C5C" w:rsidRPr="000E59E2" w:rsidRDefault="005B1C5C" w:rsidP="00EB51B3">
            <w:pPr>
              <w:rPr>
                <w:rFonts w:ascii="Arial" w:hAnsi="Arial" w:cs="Arial"/>
                <w:b/>
                <w:sz w:val="6"/>
                <w:szCs w:val="6"/>
                <w:lang w:val="en-US"/>
              </w:rPr>
            </w:pPr>
          </w:p>
        </w:tc>
      </w:tr>
    </w:tbl>
    <w:p w:rsidR="00D236A0" w:rsidRPr="000E59E2" w:rsidRDefault="005D124A" w:rsidP="00D236A0">
      <w:pPr>
        <w:suppressAutoHyphens w:val="0"/>
        <w:autoSpaceDE w:val="0"/>
        <w:autoSpaceDN w:val="0"/>
        <w:adjustRightInd w:val="0"/>
        <w:rPr>
          <w:rFonts w:ascii="Arial,Bold" w:hAnsi="Arial,Bold" w:cs="Arial,Bold"/>
          <w:bCs/>
          <w:sz w:val="14"/>
          <w:szCs w:val="14"/>
          <w:lang w:val="en-US" w:eastAsia="fr-FR"/>
        </w:rPr>
      </w:pPr>
      <w:r w:rsidRPr="000E59E2">
        <w:rPr>
          <w:rFonts w:ascii="Arial" w:hAnsi="Arial" w:cs="Arial"/>
          <w:sz w:val="14"/>
          <w:szCs w:val="14"/>
          <w:lang w:val="en-US"/>
        </w:rPr>
        <w:br/>
      </w:r>
      <w:r w:rsidRPr="000E59E2">
        <w:rPr>
          <w:rFonts w:ascii="Arial" w:hAnsi="Arial" w:cs="Arial"/>
          <w:sz w:val="6"/>
          <w:szCs w:val="6"/>
          <w:lang w:val="en-US"/>
        </w:rPr>
        <w:br/>
      </w:r>
      <w:r w:rsidR="005F0438" w:rsidRPr="000E59E2">
        <w:rPr>
          <w:rFonts w:ascii="Arial,Bold" w:hAnsi="Arial,Bold" w:cs="Arial,Bold"/>
          <w:bCs/>
          <w:sz w:val="14"/>
          <w:szCs w:val="14"/>
          <w:lang w:val="en-US" w:eastAsia="fr-FR"/>
        </w:rPr>
        <w:t xml:space="preserve">The inside battery is not fully charged when being purchased. </w:t>
      </w:r>
      <w:r w:rsidR="00D236A0" w:rsidRPr="000E59E2">
        <w:rPr>
          <w:rFonts w:ascii="Arial,Bold" w:hAnsi="Arial,Bold" w:cs="Arial,Bold"/>
          <w:bCs/>
          <w:sz w:val="14"/>
          <w:szCs w:val="14"/>
          <w:lang w:val="en-US" w:eastAsia="fr-FR"/>
        </w:rPr>
        <w:t xml:space="preserve"> </w:t>
      </w:r>
      <w:r w:rsidR="005F0438" w:rsidRPr="000E59E2">
        <w:rPr>
          <w:rFonts w:ascii="Arial,Bold" w:hAnsi="Arial,Bold" w:cs="Arial,Bold"/>
          <w:bCs/>
          <w:sz w:val="14"/>
          <w:szCs w:val="14"/>
          <w:lang w:val="en-US" w:eastAsia="fr-FR"/>
        </w:rPr>
        <w:t>Please charge the battery before you are going to use the CamOne Infinity the first time!</w:t>
      </w:r>
      <w:r w:rsidR="00D236A0" w:rsidRPr="000E59E2">
        <w:rPr>
          <w:rFonts w:ascii="Arial,Bold" w:hAnsi="Arial,Bold" w:cs="Arial,Bold"/>
          <w:bCs/>
          <w:sz w:val="14"/>
          <w:szCs w:val="14"/>
          <w:lang w:val="en-US" w:eastAsia="fr-FR"/>
        </w:rPr>
        <w:br/>
      </w:r>
      <w:r w:rsidR="005F0438" w:rsidRPr="000E59E2">
        <w:rPr>
          <w:rFonts w:ascii="Arial,Bold" w:hAnsi="Arial,Bold" w:cs="Arial,Bold"/>
          <w:bCs/>
          <w:sz w:val="14"/>
          <w:szCs w:val="14"/>
          <w:lang w:val="en-US" w:eastAsia="fr-FR"/>
        </w:rPr>
        <w:t>Connect the camera with your computer using the included USB-cable.</w:t>
      </w:r>
      <w:r w:rsidR="00EE3FF6" w:rsidRPr="000E59E2">
        <w:rPr>
          <w:rFonts w:ascii="Arial,Bold" w:hAnsi="Arial,Bold" w:cs="Arial,Bold"/>
          <w:bCs/>
          <w:sz w:val="14"/>
          <w:szCs w:val="14"/>
          <w:lang w:val="en-US" w:eastAsia="fr-FR"/>
        </w:rPr>
        <w:t xml:space="preserve"> </w:t>
      </w:r>
      <w:r w:rsidR="005F0438" w:rsidRPr="000E59E2">
        <w:rPr>
          <w:rFonts w:ascii="Arial,Bold" w:hAnsi="Arial,Bold" w:cs="Arial,Bold"/>
          <w:bCs/>
          <w:sz w:val="14"/>
          <w:szCs w:val="14"/>
          <w:lang w:val="en-US" w:eastAsia="fr-FR"/>
        </w:rPr>
        <w:t>The charging process is indicated by the red LED light which switches to green as soon as charging is finished.</w:t>
      </w:r>
      <w:r w:rsidR="00D236A0" w:rsidRPr="000E59E2">
        <w:rPr>
          <w:rFonts w:ascii="Arial,Bold" w:hAnsi="Arial,Bold" w:cs="Arial,Bold"/>
          <w:bCs/>
          <w:sz w:val="14"/>
          <w:szCs w:val="14"/>
          <w:lang w:val="en-US" w:eastAsia="fr-FR"/>
        </w:rPr>
        <w:br/>
      </w:r>
      <w:r w:rsidR="005F0438" w:rsidRPr="000E59E2">
        <w:rPr>
          <w:rFonts w:ascii="Arial,Bold" w:hAnsi="Arial,Bold" w:cs="Arial,Bold"/>
          <w:bCs/>
          <w:sz w:val="14"/>
          <w:szCs w:val="14"/>
          <w:lang w:val="en-US" w:eastAsia="fr-FR"/>
        </w:rPr>
        <w:t>Charging takes around 2 hours.</w:t>
      </w:r>
    </w:p>
    <w:p w:rsidR="00D236A0" w:rsidRPr="000E59E2" w:rsidRDefault="00D236A0" w:rsidP="00D236A0">
      <w:pPr>
        <w:suppressAutoHyphens w:val="0"/>
        <w:autoSpaceDE w:val="0"/>
        <w:autoSpaceDN w:val="0"/>
        <w:adjustRightInd w:val="0"/>
        <w:rPr>
          <w:rFonts w:ascii="Arial,Bold" w:hAnsi="Arial,Bold" w:cs="Arial,Bold"/>
          <w:bCs/>
          <w:sz w:val="14"/>
          <w:szCs w:val="14"/>
          <w:lang w:val="en-US" w:eastAsia="fr-FR"/>
        </w:rPr>
      </w:pPr>
    </w:p>
    <w:p w:rsidR="00D236A0" w:rsidRPr="000E59E2" w:rsidRDefault="005F0438" w:rsidP="00D236A0">
      <w:pPr>
        <w:suppressAutoHyphens w:val="0"/>
        <w:autoSpaceDE w:val="0"/>
        <w:autoSpaceDN w:val="0"/>
        <w:adjustRightInd w:val="0"/>
        <w:rPr>
          <w:rFonts w:ascii="Arial,Bold" w:hAnsi="Arial,Bold" w:cs="Arial,Bold"/>
          <w:bCs/>
          <w:sz w:val="14"/>
          <w:szCs w:val="14"/>
          <w:lang w:val="en-US" w:eastAsia="fr-FR"/>
        </w:rPr>
      </w:pPr>
      <w:r w:rsidRPr="000E59E2">
        <w:rPr>
          <w:rFonts w:ascii="Arial,Bold" w:hAnsi="Arial,Bold" w:cs="Arial,Bold"/>
          <w:bCs/>
          <w:sz w:val="14"/>
          <w:szCs w:val="14"/>
          <w:lang w:val="en-US" w:eastAsia="fr-FR"/>
        </w:rPr>
        <w:t>You can alternately use the 5V USB-Power adaptor</w:t>
      </w:r>
      <w:r w:rsidR="00D236A0" w:rsidRPr="000E59E2">
        <w:rPr>
          <w:rFonts w:ascii="Arial,Bold" w:hAnsi="Arial,Bold" w:cs="Arial,Bold"/>
          <w:bCs/>
          <w:sz w:val="14"/>
          <w:szCs w:val="14"/>
          <w:lang w:val="en-US" w:eastAsia="fr-FR"/>
        </w:rPr>
        <w:t xml:space="preserve"> (</w:t>
      </w:r>
      <w:r w:rsidR="00E73663" w:rsidRPr="000E59E2">
        <w:rPr>
          <w:rFonts w:ascii="Arial,Bold" w:hAnsi="Arial,Bold" w:cs="Arial,Bold"/>
          <w:bCs/>
          <w:sz w:val="14"/>
          <w:szCs w:val="14"/>
          <w:lang w:val="en-US" w:eastAsia="fr-FR"/>
        </w:rPr>
        <w:t xml:space="preserve">Art. No.: </w:t>
      </w:r>
      <w:r w:rsidR="00D236A0" w:rsidRPr="000E59E2">
        <w:rPr>
          <w:rFonts w:ascii="Arial,Bold" w:hAnsi="Arial,Bold" w:cs="Arial,Bold"/>
          <w:bCs/>
          <w:sz w:val="14"/>
          <w:szCs w:val="14"/>
          <w:lang w:val="en-US" w:eastAsia="fr-FR"/>
        </w:rPr>
        <w:t>FCHD43)</w:t>
      </w:r>
      <w:r w:rsidR="00074DD5" w:rsidRPr="000E59E2">
        <w:rPr>
          <w:rFonts w:ascii="Arial,Bold" w:hAnsi="Arial,Bold" w:cs="Arial,Bold"/>
          <w:bCs/>
          <w:sz w:val="14"/>
          <w:szCs w:val="14"/>
          <w:lang w:val="en-US" w:eastAsia="fr-FR"/>
        </w:rPr>
        <w:t>.</w:t>
      </w:r>
    </w:p>
    <w:p w:rsidR="00E221CF" w:rsidRPr="000E59E2" w:rsidRDefault="00E221CF" w:rsidP="00D236A0">
      <w:pPr>
        <w:suppressAutoHyphens w:val="0"/>
        <w:rPr>
          <w:rFonts w:ascii="Arial" w:hAnsi="Arial" w:cs="Arial"/>
          <w:sz w:val="14"/>
          <w:szCs w:val="14"/>
          <w:lang w:val="en-US"/>
        </w:rPr>
      </w:pPr>
    </w:p>
    <w:p w:rsidR="00E221CF" w:rsidRPr="000E59E2" w:rsidRDefault="00E221CF">
      <w:pPr>
        <w:suppressAutoHyphens w:val="0"/>
        <w:rPr>
          <w:rFonts w:ascii="Arial" w:hAnsi="Arial" w:cs="Arial"/>
          <w:sz w:val="14"/>
          <w:szCs w:val="14"/>
          <w:lang w:val="en-US"/>
        </w:rPr>
      </w:pPr>
      <w:r w:rsidRPr="000E59E2">
        <w:rPr>
          <w:rFonts w:ascii="Arial" w:hAnsi="Arial" w:cs="Arial"/>
          <w:sz w:val="14"/>
          <w:szCs w:val="14"/>
          <w:lang w:val="en-US"/>
        </w:rPr>
        <w:br w:type="page"/>
      </w:r>
    </w:p>
    <w:tbl>
      <w:tblPr>
        <w:tblStyle w:val="Tabellengitternetz"/>
        <w:tblW w:w="0" w:type="auto"/>
        <w:tblInd w:w="108" w:type="dxa"/>
        <w:shd w:val="clear" w:color="auto" w:fill="404040" w:themeFill="text1" w:themeFillTint="BF"/>
        <w:tblLook w:val="04A0"/>
      </w:tblPr>
      <w:tblGrid>
        <w:gridCol w:w="5843"/>
      </w:tblGrid>
      <w:tr w:rsidR="009637DD" w:rsidRPr="000E59E2" w:rsidTr="009637DD">
        <w:tc>
          <w:tcPr>
            <w:tcW w:w="5843" w:type="dxa"/>
            <w:shd w:val="clear" w:color="auto" w:fill="404040" w:themeFill="text1" w:themeFillTint="BF"/>
          </w:tcPr>
          <w:p w:rsidR="005B1C5C" w:rsidRPr="000E59E2" w:rsidRDefault="00C4436C">
            <w:pPr>
              <w:rPr>
                <w:rFonts w:ascii="Arial" w:hAnsi="Arial" w:cs="Arial"/>
                <w:sz w:val="6"/>
                <w:szCs w:val="6"/>
                <w:lang w:val="en-US"/>
              </w:rPr>
            </w:pPr>
            <w:r w:rsidRPr="000E59E2">
              <w:rPr>
                <w:rFonts w:ascii="Arial" w:hAnsi="Arial" w:cs="Arial"/>
                <w:sz w:val="14"/>
                <w:szCs w:val="14"/>
                <w:lang w:val="en-US"/>
              </w:rPr>
              <w:lastRenderedPageBreak/>
              <w:t xml:space="preserve"> </w:t>
            </w:r>
            <w:r w:rsidR="004334F0" w:rsidRPr="000E59E2">
              <w:rPr>
                <w:rFonts w:ascii="Arial" w:hAnsi="Arial" w:cs="Arial"/>
                <w:sz w:val="14"/>
                <w:szCs w:val="14"/>
                <w:lang w:val="en-US"/>
              </w:rPr>
              <w:br w:type="page"/>
            </w:r>
          </w:p>
          <w:p w:rsidR="009637DD" w:rsidRPr="000E59E2" w:rsidRDefault="005F0438">
            <w:pPr>
              <w:rPr>
                <w:rFonts w:ascii="Arial" w:hAnsi="Arial" w:cs="Arial"/>
                <w:b/>
                <w:color w:val="FFFFFF" w:themeColor="background1"/>
                <w:sz w:val="20"/>
                <w:szCs w:val="20"/>
                <w:lang w:val="en-US"/>
              </w:rPr>
            </w:pPr>
            <w:r w:rsidRPr="000E59E2">
              <w:rPr>
                <w:rFonts w:ascii="Arial" w:hAnsi="Arial" w:cs="Arial"/>
                <w:b/>
                <w:color w:val="FFFFFF" w:themeColor="background1"/>
                <w:sz w:val="20"/>
                <w:szCs w:val="20"/>
                <w:lang w:val="en-US"/>
              </w:rPr>
              <w:t>Functional diagram</w:t>
            </w:r>
          </w:p>
          <w:p w:rsidR="005B1C5C" w:rsidRPr="000E59E2" w:rsidRDefault="005B1C5C">
            <w:pPr>
              <w:rPr>
                <w:rFonts w:ascii="Arial" w:hAnsi="Arial" w:cs="Arial"/>
                <w:b/>
                <w:color w:val="FFFFFF" w:themeColor="background1"/>
                <w:sz w:val="6"/>
                <w:szCs w:val="6"/>
                <w:lang w:val="en-US"/>
              </w:rPr>
            </w:pPr>
          </w:p>
        </w:tc>
      </w:tr>
    </w:tbl>
    <w:p w:rsidR="009637DD" w:rsidRPr="000E59E2" w:rsidRDefault="009637DD">
      <w:pPr>
        <w:rPr>
          <w:rFonts w:ascii="Arial" w:hAnsi="Arial" w:cs="Arial"/>
          <w:b/>
          <w:sz w:val="20"/>
          <w:szCs w:val="20"/>
          <w:lang w:val="en-US"/>
        </w:rPr>
      </w:pPr>
    </w:p>
    <w:p w:rsidR="00CA430F" w:rsidRPr="000E59E2" w:rsidRDefault="003A68B3" w:rsidP="00803D04">
      <w:pPr>
        <w:rPr>
          <w:rFonts w:ascii="Arial" w:hAnsi="Arial" w:cs="Arial"/>
          <w:b/>
          <w:sz w:val="14"/>
          <w:szCs w:val="14"/>
          <w:lang w:val="en-US"/>
        </w:rPr>
      </w:pPr>
      <w:r w:rsidRPr="000E59E2">
        <w:rPr>
          <w:rFonts w:ascii="Arial" w:hAnsi="Arial" w:cs="Arial"/>
          <w:b/>
          <w:noProof/>
          <w:sz w:val="14"/>
          <w:szCs w:val="14"/>
          <w:lang w:eastAsia="de-DE"/>
        </w:rPr>
        <w:drawing>
          <wp:inline distT="0" distB="0" distL="0" distR="0">
            <wp:extent cx="3038049" cy="4299067"/>
            <wp:effectExtent l="19050" t="0" r="0" b="0"/>
            <wp:docPr id="5" name="Grafik 4" descr="camsE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msENG.jpg"/>
                    <pic:cNvPicPr/>
                  </pic:nvPicPr>
                  <pic:blipFill>
                    <a:blip r:embed="rId29" cstate="print"/>
                    <a:stretch>
                      <a:fillRect/>
                    </a:stretch>
                  </pic:blipFill>
                  <pic:spPr>
                    <a:xfrm>
                      <a:off x="0" y="0"/>
                      <a:ext cx="3040157" cy="4302051"/>
                    </a:xfrm>
                    <a:prstGeom prst="rect">
                      <a:avLst/>
                    </a:prstGeom>
                  </pic:spPr>
                </pic:pic>
              </a:graphicData>
            </a:graphic>
          </wp:inline>
        </w:drawing>
      </w:r>
    </w:p>
    <w:p w:rsidR="00D236A0" w:rsidRPr="000E59E2" w:rsidRDefault="00D236A0" w:rsidP="00803D04">
      <w:pPr>
        <w:rPr>
          <w:rFonts w:ascii="Arial" w:hAnsi="Arial" w:cs="Arial"/>
          <w:sz w:val="14"/>
          <w:szCs w:val="14"/>
          <w:lang w:val="en-US"/>
        </w:rPr>
      </w:pPr>
    </w:p>
    <w:p w:rsidR="00803D04" w:rsidRPr="000E59E2" w:rsidRDefault="003A68B3" w:rsidP="00803D04">
      <w:pPr>
        <w:rPr>
          <w:rFonts w:ascii="Arial" w:hAnsi="Arial" w:cs="Arial"/>
          <w:sz w:val="14"/>
          <w:szCs w:val="14"/>
          <w:lang w:val="en-US"/>
        </w:rPr>
      </w:pPr>
      <w:r w:rsidRPr="000E59E2">
        <w:rPr>
          <w:rFonts w:ascii="Arial" w:hAnsi="Arial" w:cs="Arial"/>
          <w:sz w:val="14"/>
          <w:szCs w:val="14"/>
          <w:lang w:val="en-US"/>
        </w:rPr>
        <w:t>The USB comport has the following setup</w:t>
      </w:r>
      <w:r w:rsidR="00803D04" w:rsidRPr="000E59E2">
        <w:rPr>
          <w:rFonts w:ascii="Arial" w:hAnsi="Arial" w:cs="Arial"/>
          <w:sz w:val="14"/>
          <w:szCs w:val="14"/>
          <w:lang w:val="en-US"/>
        </w:rPr>
        <w:t>:</w:t>
      </w:r>
    </w:p>
    <w:p w:rsidR="00803D04" w:rsidRPr="000E59E2" w:rsidRDefault="00803D04" w:rsidP="00803D04">
      <w:pPr>
        <w:rPr>
          <w:rFonts w:ascii="Arial" w:hAnsi="Arial" w:cs="Arial"/>
          <w:sz w:val="14"/>
          <w:szCs w:val="14"/>
          <w:lang w:val="en-US"/>
        </w:rPr>
      </w:pPr>
      <w:r w:rsidRPr="000E59E2">
        <w:rPr>
          <w:rFonts w:ascii="Arial" w:hAnsi="Arial" w:cs="Arial"/>
          <w:sz w:val="14"/>
          <w:szCs w:val="14"/>
          <w:lang w:val="en-US"/>
        </w:rPr>
        <w:t>-AV-Out</w:t>
      </w:r>
    </w:p>
    <w:p w:rsidR="00803D04" w:rsidRPr="000E59E2" w:rsidRDefault="003A68B3" w:rsidP="00074DD5">
      <w:pPr>
        <w:rPr>
          <w:rFonts w:ascii="Arial" w:hAnsi="Arial" w:cs="Arial"/>
          <w:sz w:val="14"/>
          <w:szCs w:val="14"/>
          <w:lang w:val="en-US"/>
        </w:rPr>
      </w:pPr>
      <w:r w:rsidRPr="000E59E2">
        <w:rPr>
          <w:rFonts w:ascii="Arial" w:hAnsi="Arial" w:cs="Arial"/>
          <w:sz w:val="14"/>
          <w:szCs w:val="14"/>
          <w:lang w:val="en-US"/>
        </w:rPr>
        <w:t>-5V IN</w:t>
      </w:r>
      <w:r w:rsidRPr="000E59E2">
        <w:rPr>
          <w:rFonts w:ascii="Arial" w:hAnsi="Arial" w:cs="Arial"/>
          <w:sz w:val="14"/>
          <w:szCs w:val="14"/>
          <w:lang w:val="en-US"/>
        </w:rPr>
        <w:br/>
        <w:t>-Signal IN for external Start/Stop</w:t>
      </w:r>
      <w:r w:rsidR="00803D04" w:rsidRPr="000E59E2">
        <w:rPr>
          <w:rFonts w:ascii="Arial" w:hAnsi="Arial" w:cs="Arial"/>
          <w:sz w:val="14"/>
          <w:szCs w:val="14"/>
          <w:lang w:val="en-US"/>
        </w:rPr>
        <w:t xml:space="preserve"> (CarCamOne</w:t>
      </w:r>
      <w:r w:rsidRPr="000E59E2">
        <w:rPr>
          <w:rFonts w:ascii="Arial" w:hAnsi="Arial" w:cs="Arial"/>
          <w:sz w:val="14"/>
          <w:szCs w:val="14"/>
          <w:lang w:val="en-US"/>
        </w:rPr>
        <w:t>-Cable</w:t>
      </w:r>
      <w:r w:rsidR="00803D04" w:rsidRPr="000E59E2">
        <w:rPr>
          <w:rFonts w:ascii="Arial" w:hAnsi="Arial" w:cs="Arial"/>
          <w:sz w:val="14"/>
          <w:szCs w:val="14"/>
          <w:lang w:val="en-US"/>
        </w:rPr>
        <w:t xml:space="preserve"> / </w:t>
      </w:r>
      <w:r w:rsidRPr="000E59E2">
        <w:rPr>
          <w:rFonts w:ascii="Arial" w:hAnsi="Arial" w:cs="Arial"/>
          <w:sz w:val="14"/>
          <w:szCs w:val="14"/>
          <w:lang w:val="en-US"/>
        </w:rPr>
        <w:t>Motion sensor</w:t>
      </w:r>
      <w:r w:rsidR="00803D04" w:rsidRPr="000E59E2">
        <w:rPr>
          <w:rFonts w:ascii="Arial" w:hAnsi="Arial" w:cs="Arial"/>
          <w:sz w:val="14"/>
          <w:szCs w:val="14"/>
          <w:lang w:val="en-US"/>
        </w:rPr>
        <w:t>)</w:t>
      </w:r>
      <w:r w:rsidR="00CA430F" w:rsidRPr="000E59E2">
        <w:rPr>
          <w:rFonts w:ascii="Arial" w:hAnsi="Arial" w:cs="Arial"/>
          <w:sz w:val="14"/>
          <w:szCs w:val="14"/>
          <w:lang w:val="en-US"/>
        </w:rPr>
        <w:t xml:space="preserve"> </w:t>
      </w:r>
    </w:p>
    <w:p w:rsidR="003A68B3" w:rsidRPr="000E59E2" w:rsidRDefault="00074DD5" w:rsidP="003A68B3">
      <w:pPr>
        <w:rPr>
          <w:rFonts w:ascii="Arial" w:hAnsi="Arial" w:cs="Arial"/>
          <w:b/>
          <w:sz w:val="14"/>
          <w:szCs w:val="14"/>
          <w:lang w:val="en-US"/>
        </w:rPr>
      </w:pPr>
      <w:r w:rsidRPr="000E59E2">
        <w:rPr>
          <w:rFonts w:ascii="Arial" w:hAnsi="Arial" w:cs="Arial"/>
          <w:sz w:val="14"/>
          <w:szCs w:val="14"/>
          <w:lang w:val="en-US"/>
        </w:rPr>
        <w:t>-</w:t>
      </w:r>
      <w:r w:rsidR="00CA430F" w:rsidRPr="000E59E2">
        <w:rPr>
          <w:rFonts w:ascii="Arial" w:hAnsi="Arial" w:cs="Arial"/>
          <w:sz w:val="14"/>
          <w:szCs w:val="14"/>
          <w:lang w:val="en-US"/>
        </w:rPr>
        <w:t>GPS-Modul</w:t>
      </w:r>
      <w:r w:rsidR="003A68B3" w:rsidRPr="000E59E2">
        <w:rPr>
          <w:rFonts w:ascii="Arial" w:hAnsi="Arial" w:cs="Arial"/>
          <w:sz w:val="14"/>
          <w:szCs w:val="14"/>
          <w:lang w:val="en-US"/>
        </w:rPr>
        <w:t>e</w:t>
      </w:r>
      <w:r w:rsidR="00CA430F" w:rsidRPr="000E59E2">
        <w:rPr>
          <w:rFonts w:ascii="Arial" w:hAnsi="Arial" w:cs="Arial"/>
          <w:sz w:val="14"/>
          <w:szCs w:val="14"/>
          <w:lang w:val="en-US"/>
        </w:rPr>
        <w:t xml:space="preserve"> </w:t>
      </w:r>
      <w:r w:rsidR="004B24DC" w:rsidRPr="000E59E2">
        <w:rPr>
          <w:rFonts w:ascii="Arial" w:hAnsi="Arial" w:cs="Arial"/>
          <w:sz w:val="14"/>
          <w:szCs w:val="14"/>
          <w:lang w:val="en-US"/>
        </w:rPr>
        <w:t>/ Video</w:t>
      </w:r>
      <w:r w:rsidR="00EE3FF6" w:rsidRPr="000E59E2">
        <w:rPr>
          <w:rFonts w:ascii="Arial" w:hAnsi="Arial" w:cs="Arial"/>
          <w:sz w:val="14"/>
          <w:szCs w:val="14"/>
          <w:lang w:val="en-US"/>
        </w:rPr>
        <w:t xml:space="preserve"> </w:t>
      </w:r>
      <w:r w:rsidR="004B24DC" w:rsidRPr="000E59E2">
        <w:rPr>
          <w:rFonts w:ascii="Arial" w:hAnsi="Arial" w:cs="Arial"/>
          <w:sz w:val="14"/>
          <w:szCs w:val="14"/>
          <w:lang w:val="en-US"/>
        </w:rPr>
        <w:t xml:space="preserve">transmitter Set </w:t>
      </w:r>
      <w:r w:rsidR="003A68B3" w:rsidRPr="000E59E2">
        <w:rPr>
          <w:rFonts w:ascii="Arial" w:hAnsi="Arial" w:cs="Arial"/>
          <w:sz w:val="14"/>
          <w:szCs w:val="14"/>
          <w:lang w:val="en-US"/>
        </w:rPr>
        <w:t>data input</w:t>
      </w:r>
      <w:r w:rsidR="00696186" w:rsidRPr="000E59E2">
        <w:rPr>
          <w:rFonts w:ascii="Arial" w:hAnsi="Arial" w:cs="Arial"/>
          <w:b/>
          <w:sz w:val="14"/>
          <w:szCs w:val="14"/>
          <w:lang w:val="en-US"/>
        </w:rPr>
        <w:br/>
      </w:r>
      <w:r w:rsidR="00CA430F" w:rsidRPr="000E59E2">
        <w:rPr>
          <w:rFonts w:ascii="Arial" w:hAnsi="Arial" w:cs="Arial"/>
          <w:b/>
          <w:sz w:val="14"/>
          <w:szCs w:val="14"/>
          <w:lang w:val="en-US"/>
        </w:rPr>
        <w:br/>
      </w:r>
      <w:r w:rsidR="003A68B3" w:rsidRPr="000E59E2">
        <w:rPr>
          <w:rFonts w:ascii="Arial" w:hAnsi="Arial" w:cs="Arial"/>
          <w:b/>
          <w:sz w:val="14"/>
          <w:szCs w:val="14"/>
          <w:lang w:val="en-US"/>
        </w:rPr>
        <w:t>Due to limitations in the technology of the display production, single or few dark or light dots might appear. This is not a defect and will not have any impact to the recorded video or photo!</w:t>
      </w:r>
    </w:p>
    <w:p w:rsidR="00803D04" w:rsidRPr="000E59E2" w:rsidRDefault="00803D04" w:rsidP="00803D04">
      <w:pPr>
        <w:rPr>
          <w:rFonts w:ascii="Arial" w:hAnsi="Arial" w:cs="Arial"/>
          <w:b/>
          <w:sz w:val="14"/>
          <w:szCs w:val="14"/>
          <w:lang w:val="en-US"/>
        </w:rPr>
      </w:pPr>
    </w:p>
    <w:p w:rsidR="00D56112" w:rsidRPr="000E59E2" w:rsidRDefault="00D56112" w:rsidP="00803D04">
      <w:pPr>
        <w:rPr>
          <w:rFonts w:ascii="Arial" w:hAnsi="Arial" w:cs="Arial"/>
          <w:b/>
          <w:sz w:val="14"/>
          <w:szCs w:val="14"/>
          <w:lang w:val="en-US"/>
        </w:rPr>
      </w:pPr>
    </w:p>
    <w:tbl>
      <w:tblPr>
        <w:tblStyle w:val="Tabellengitternetz"/>
        <w:tblW w:w="0" w:type="auto"/>
        <w:tblInd w:w="108" w:type="dxa"/>
        <w:shd w:val="clear" w:color="auto" w:fill="404040" w:themeFill="text1" w:themeFillTint="BF"/>
        <w:tblLook w:val="04A0"/>
      </w:tblPr>
      <w:tblGrid>
        <w:gridCol w:w="5919"/>
      </w:tblGrid>
      <w:tr w:rsidR="00D56112" w:rsidRPr="000E59E2" w:rsidTr="008E51F9">
        <w:tc>
          <w:tcPr>
            <w:tcW w:w="5919" w:type="dxa"/>
            <w:shd w:val="clear" w:color="auto" w:fill="404040" w:themeFill="text1" w:themeFillTint="BF"/>
          </w:tcPr>
          <w:p w:rsidR="005B1C5C" w:rsidRPr="000E59E2" w:rsidRDefault="005B1C5C" w:rsidP="00690B4B">
            <w:pPr>
              <w:rPr>
                <w:rFonts w:ascii="Arial" w:hAnsi="Arial" w:cs="Arial"/>
                <w:b/>
                <w:color w:val="FFFFFF" w:themeColor="background1"/>
                <w:sz w:val="6"/>
                <w:szCs w:val="6"/>
                <w:lang w:val="en-US"/>
              </w:rPr>
            </w:pPr>
          </w:p>
          <w:p w:rsidR="001976CC" w:rsidRPr="000E59E2" w:rsidRDefault="00B20A42" w:rsidP="00690B4B">
            <w:pPr>
              <w:rPr>
                <w:rFonts w:ascii="Arial" w:hAnsi="Arial" w:cs="Arial"/>
                <w:b/>
                <w:color w:val="FFFFFF" w:themeColor="background1"/>
                <w:sz w:val="20"/>
                <w:szCs w:val="20"/>
                <w:lang w:val="en-US"/>
              </w:rPr>
            </w:pPr>
            <w:r w:rsidRPr="000E59E2">
              <w:rPr>
                <w:rFonts w:ascii="Arial" w:hAnsi="Arial" w:cs="Arial"/>
                <w:b/>
                <w:color w:val="FFFFFF" w:themeColor="background1"/>
                <w:sz w:val="20"/>
                <w:szCs w:val="20"/>
                <w:lang w:val="en-US"/>
              </w:rPr>
              <w:t>Key P</w:t>
            </w:r>
            <w:r w:rsidR="003A68B3" w:rsidRPr="000E59E2">
              <w:rPr>
                <w:rFonts w:ascii="Arial" w:hAnsi="Arial" w:cs="Arial"/>
                <w:b/>
                <w:color w:val="FFFFFF" w:themeColor="background1"/>
                <w:sz w:val="20"/>
                <w:szCs w:val="20"/>
                <w:lang w:val="en-US"/>
              </w:rPr>
              <w:t>anel</w:t>
            </w:r>
            <w:r w:rsidR="00D56112" w:rsidRPr="000E59E2">
              <w:rPr>
                <w:rFonts w:ascii="Arial" w:hAnsi="Arial" w:cs="Arial"/>
                <w:b/>
                <w:color w:val="FFFFFF" w:themeColor="background1"/>
                <w:sz w:val="20"/>
                <w:szCs w:val="20"/>
                <w:lang w:val="en-US"/>
              </w:rPr>
              <w:t xml:space="preserve"> </w:t>
            </w:r>
            <w:r w:rsidR="005B1C5C" w:rsidRPr="000E59E2">
              <w:rPr>
                <w:rFonts w:ascii="Arial" w:hAnsi="Arial" w:cs="Arial"/>
                <w:b/>
                <w:color w:val="FFFFFF" w:themeColor="background1"/>
                <w:sz w:val="20"/>
                <w:szCs w:val="20"/>
                <w:lang w:val="en-US"/>
              </w:rPr>
              <w:t>–</w:t>
            </w:r>
            <w:r w:rsidR="00FD2470" w:rsidRPr="000E59E2">
              <w:rPr>
                <w:rFonts w:ascii="Arial" w:hAnsi="Arial" w:cs="Arial"/>
                <w:b/>
                <w:color w:val="FFFFFF" w:themeColor="background1"/>
                <w:sz w:val="20"/>
                <w:szCs w:val="20"/>
                <w:lang w:val="en-US"/>
              </w:rPr>
              <w:t xml:space="preserve"> </w:t>
            </w:r>
            <w:r w:rsidR="003A68B3" w:rsidRPr="000E59E2">
              <w:rPr>
                <w:rFonts w:ascii="Arial" w:hAnsi="Arial" w:cs="Arial"/>
                <w:b/>
                <w:color w:val="FFFFFF" w:themeColor="background1"/>
                <w:sz w:val="20"/>
                <w:szCs w:val="20"/>
                <w:lang w:val="en-US"/>
              </w:rPr>
              <w:t>Interface Overview</w:t>
            </w:r>
            <w:r w:rsidR="00FD2470" w:rsidRPr="000E59E2">
              <w:rPr>
                <w:rFonts w:ascii="Arial" w:hAnsi="Arial" w:cs="Arial"/>
                <w:b/>
                <w:color w:val="FFFFFF" w:themeColor="background1"/>
                <w:sz w:val="20"/>
                <w:szCs w:val="20"/>
                <w:lang w:val="en-US"/>
              </w:rPr>
              <w:t xml:space="preserve"> </w:t>
            </w:r>
          </w:p>
          <w:p w:rsidR="005B1C5C" w:rsidRPr="000E59E2" w:rsidRDefault="005B1C5C" w:rsidP="00690B4B">
            <w:pPr>
              <w:rPr>
                <w:rFonts w:ascii="Arial" w:hAnsi="Arial" w:cs="Arial"/>
                <w:b/>
                <w:color w:val="FFFFFF" w:themeColor="background1"/>
                <w:sz w:val="6"/>
                <w:szCs w:val="6"/>
                <w:lang w:val="en-US"/>
              </w:rPr>
            </w:pPr>
          </w:p>
        </w:tc>
      </w:tr>
    </w:tbl>
    <w:p w:rsidR="006712C0" w:rsidRPr="000E59E2" w:rsidRDefault="006712C0" w:rsidP="001976CC">
      <w:pPr>
        <w:rPr>
          <w:rFonts w:ascii="Arial" w:hAnsi="Arial" w:cs="Arial"/>
          <w:sz w:val="6"/>
          <w:szCs w:val="6"/>
          <w:lang w:val="en-US"/>
        </w:rPr>
      </w:pPr>
    </w:p>
    <w:p w:rsidR="005A61CD" w:rsidRPr="000E59E2" w:rsidRDefault="005A61CD" w:rsidP="001976CC">
      <w:pPr>
        <w:rPr>
          <w:rFonts w:ascii="Arial" w:hAnsi="Arial" w:cs="Arial"/>
          <w:sz w:val="6"/>
          <w:szCs w:val="6"/>
          <w:lang w:val="en-US"/>
        </w:rPr>
      </w:pPr>
      <w:r w:rsidRPr="000E59E2">
        <w:rPr>
          <w:rFonts w:ascii="Arial" w:hAnsi="Arial" w:cs="Arial"/>
          <w:noProof/>
          <w:sz w:val="6"/>
          <w:szCs w:val="6"/>
          <w:lang w:eastAsia="de-DE"/>
        </w:rPr>
        <w:drawing>
          <wp:inline distT="0" distB="0" distL="0" distR="0">
            <wp:extent cx="3490109" cy="2792207"/>
            <wp:effectExtent l="19050" t="0" r="0" b="0"/>
            <wp:docPr id="483" name="Grafik 482" descr="interfa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face.JPG"/>
                    <pic:cNvPicPr/>
                  </pic:nvPicPr>
                  <pic:blipFill>
                    <a:blip r:embed="rId30" cstate="print"/>
                    <a:stretch>
                      <a:fillRect/>
                    </a:stretch>
                  </pic:blipFill>
                  <pic:spPr>
                    <a:xfrm>
                      <a:off x="0" y="0"/>
                      <a:ext cx="3491405" cy="2793244"/>
                    </a:xfrm>
                    <a:prstGeom prst="rect">
                      <a:avLst/>
                    </a:prstGeom>
                  </pic:spPr>
                </pic:pic>
              </a:graphicData>
            </a:graphic>
          </wp:inline>
        </w:drawing>
      </w:r>
    </w:p>
    <w:p w:rsidR="005A61CD" w:rsidRPr="000E59E2" w:rsidRDefault="005A61CD" w:rsidP="001976CC">
      <w:pPr>
        <w:rPr>
          <w:rFonts w:ascii="Arial" w:hAnsi="Arial" w:cs="Arial"/>
          <w:sz w:val="6"/>
          <w:szCs w:val="6"/>
          <w:lang w:val="en-US"/>
        </w:rPr>
      </w:pPr>
      <w:r w:rsidRPr="000E59E2">
        <w:rPr>
          <w:rFonts w:ascii="Arial" w:hAnsi="Arial" w:cs="Arial"/>
          <w:noProof/>
          <w:sz w:val="6"/>
          <w:szCs w:val="6"/>
          <w:lang w:eastAsia="de-DE"/>
        </w:rPr>
        <w:drawing>
          <wp:inline distT="0" distB="0" distL="0" distR="0">
            <wp:extent cx="3052833" cy="2416629"/>
            <wp:effectExtent l="19050" t="0" r="0" b="0"/>
            <wp:docPr id="482" name="Grafik 5" descr="slots E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ots Eng.jpg"/>
                    <pic:cNvPicPr/>
                  </pic:nvPicPr>
                  <pic:blipFill>
                    <a:blip r:embed="rId31" cstate="print"/>
                    <a:stretch>
                      <a:fillRect/>
                    </a:stretch>
                  </pic:blipFill>
                  <pic:spPr>
                    <a:xfrm>
                      <a:off x="0" y="0"/>
                      <a:ext cx="3057063" cy="2419977"/>
                    </a:xfrm>
                    <a:prstGeom prst="rect">
                      <a:avLst/>
                    </a:prstGeom>
                  </pic:spPr>
                </pic:pic>
              </a:graphicData>
            </a:graphic>
          </wp:inline>
        </w:drawing>
      </w:r>
    </w:p>
    <w:p w:rsidR="005A61CD" w:rsidRPr="000E59E2" w:rsidRDefault="005A61CD" w:rsidP="001976CC">
      <w:pPr>
        <w:rPr>
          <w:rFonts w:ascii="Arial" w:hAnsi="Arial" w:cs="Arial"/>
          <w:sz w:val="6"/>
          <w:szCs w:val="6"/>
          <w:lang w:val="en-US"/>
        </w:rPr>
      </w:pPr>
    </w:p>
    <w:p w:rsidR="005A61CD" w:rsidRPr="000E59E2" w:rsidRDefault="005A61CD" w:rsidP="001976CC">
      <w:pPr>
        <w:rPr>
          <w:rFonts w:ascii="Arial" w:hAnsi="Arial" w:cs="Arial"/>
          <w:sz w:val="6"/>
          <w:szCs w:val="6"/>
          <w:lang w:val="en-US"/>
        </w:rPr>
      </w:pPr>
    </w:p>
    <w:p w:rsidR="005A61CD" w:rsidRPr="000E59E2" w:rsidRDefault="005A61CD" w:rsidP="001976CC">
      <w:pPr>
        <w:rPr>
          <w:rFonts w:ascii="Arial" w:hAnsi="Arial" w:cs="Arial"/>
          <w:sz w:val="6"/>
          <w:szCs w:val="6"/>
          <w:lang w:val="en-US"/>
        </w:rPr>
      </w:pPr>
    </w:p>
    <w:p w:rsidR="005A61CD" w:rsidRPr="000E59E2" w:rsidRDefault="005A61CD" w:rsidP="001976CC">
      <w:pPr>
        <w:rPr>
          <w:rFonts w:ascii="Arial" w:hAnsi="Arial" w:cs="Arial"/>
          <w:sz w:val="6"/>
          <w:szCs w:val="6"/>
          <w:lang w:val="en-US"/>
        </w:rPr>
      </w:pPr>
    </w:p>
    <w:p w:rsidR="005A61CD" w:rsidRPr="000E59E2" w:rsidRDefault="005A61CD" w:rsidP="001976CC">
      <w:pPr>
        <w:rPr>
          <w:rFonts w:ascii="Arial" w:hAnsi="Arial" w:cs="Arial"/>
          <w:sz w:val="6"/>
          <w:szCs w:val="6"/>
          <w:lang w:val="en-US"/>
        </w:rPr>
      </w:pPr>
    </w:p>
    <w:tbl>
      <w:tblPr>
        <w:tblStyle w:val="Tabellengitternetz"/>
        <w:tblW w:w="0" w:type="auto"/>
        <w:shd w:val="clear" w:color="auto" w:fill="404040" w:themeFill="text1" w:themeFillTint="BF"/>
        <w:tblLook w:val="04A0"/>
      </w:tblPr>
      <w:tblGrid>
        <w:gridCol w:w="131"/>
        <w:gridCol w:w="2485"/>
        <w:gridCol w:w="3304"/>
      </w:tblGrid>
      <w:tr w:rsidR="009637DD" w:rsidRPr="000E59E2" w:rsidTr="005F2F2F">
        <w:trPr>
          <w:gridBefore w:val="1"/>
          <w:wBefore w:w="131" w:type="dxa"/>
        </w:trPr>
        <w:tc>
          <w:tcPr>
            <w:tcW w:w="5789" w:type="dxa"/>
            <w:gridSpan w:val="2"/>
            <w:shd w:val="clear" w:color="auto" w:fill="404040" w:themeFill="text1" w:themeFillTint="BF"/>
          </w:tcPr>
          <w:p w:rsidR="005B1C5C" w:rsidRPr="000E59E2" w:rsidRDefault="005B1C5C" w:rsidP="0005591B">
            <w:pPr>
              <w:rPr>
                <w:rFonts w:ascii="Arial" w:hAnsi="Arial" w:cs="Arial"/>
                <w:b/>
                <w:color w:val="FFFFFF" w:themeColor="background1"/>
                <w:sz w:val="6"/>
                <w:szCs w:val="6"/>
                <w:lang w:val="en-US"/>
              </w:rPr>
            </w:pPr>
          </w:p>
          <w:p w:rsidR="009637DD" w:rsidRPr="000E59E2" w:rsidRDefault="001976CC" w:rsidP="0005591B">
            <w:pPr>
              <w:rPr>
                <w:rFonts w:ascii="Arial" w:hAnsi="Arial" w:cs="Arial"/>
                <w:b/>
                <w:color w:val="FFFFFF" w:themeColor="background1"/>
                <w:sz w:val="20"/>
                <w:szCs w:val="20"/>
                <w:lang w:val="en-US"/>
              </w:rPr>
            </w:pPr>
            <w:r w:rsidRPr="000E59E2">
              <w:rPr>
                <w:rFonts w:ascii="Arial" w:hAnsi="Arial" w:cs="Arial"/>
                <w:b/>
                <w:color w:val="FFFFFF" w:themeColor="background1"/>
                <w:sz w:val="20"/>
                <w:szCs w:val="20"/>
                <w:lang w:val="en-US"/>
              </w:rPr>
              <w:t>Compatible cards</w:t>
            </w:r>
          </w:p>
          <w:p w:rsidR="005B1C5C" w:rsidRPr="000E59E2" w:rsidRDefault="005B1C5C" w:rsidP="0005591B">
            <w:pPr>
              <w:rPr>
                <w:rFonts w:ascii="Arial" w:hAnsi="Arial" w:cs="Arial"/>
                <w:b/>
                <w:color w:val="FFFFFF" w:themeColor="background1"/>
                <w:sz w:val="6"/>
                <w:szCs w:val="6"/>
                <w:lang w:val="en-US"/>
              </w:rPr>
            </w:pPr>
          </w:p>
        </w:tc>
      </w:tr>
      <w:tr w:rsidR="00A4365B" w:rsidRPr="00AC5F69" w:rsidTr="005F2F2F">
        <w:tblPrEx>
          <w:shd w:val="clear" w:color="auto" w:fill="auto"/>
        </w:tblPrEx>
        <w:tc>
          <w:tcPr>
            <w:tcW w:w="2616" w:type="dxa"/>
            <w:gridSpan w:val="2"/>
            <w:tcBorders>
              <w:top w:val="nil"/>
              <w:left w:val="nil"/>
              <w:bottom w:val="nil"/>
              <w:right w:val="nil"/>
            </w:tcBorders>
          </w:tcPr>
          <w:p w:rsidR="00A4365B" w:rsidRPr="000E59E2" w:rsidRDefault="00CB1A80" w:rsidP="009637DD">
            <w:pPr>
              <w:rPr>
                <w:rFonts w:ascii="Arial" w:hAnsi="Arial" w:cs="Arial"/>
                <w:b/>
                <w:sz w:val="20"/>
                <w:szCs w:val="20"/>
                <w:lang w:val="en-US"/>
              </w:rPr>
            </w:pPr>
            <w:r w:rsidRPr="000E59E2">
              <w:rPr>
                <w:rFonts w:ascii="Arial" w:hAnsi="Arial" w:cs="Arial"/>
                <w:b/>
                <w:sz w:val="6"/>
                <w:szCs w:val="6"/>
                <w:lang w:val="en-US"/>
              </w:rPr>
              <w:br/>
            </w:r>
            <w:r w:rsidRPr="000E59E2">
              <w:rPr>
                <w:rFonts w:ascii="Arial" w:hAnsi="Arial" w:cs="Arial"/>
                <w:b/>
                <w:noProof/>
                <w:sz w:val="20"/>
                <w:szCs w:val="20"/>
                <w:lang w:eastAsia="de-DE"/>
              </w:rPr>
              <w:drawing>
                <wp:inline distT="0" distB="0" distL="0" distR="0">
                  <wp:extent cx="1499622" cy="617492"/>
                  <wp:effectExtent l="19050" t="0" r="5328" b="0"/>
                  <wp:docPr id="15" name="Grafik 14" descr="FCO3-rapid-rush_8-32_f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CO3-rapid-rush_8-32_final.jpg"/>
                          <pic:cNvPicPr/>
                        </pic:nvPicPr>
                        <pic:blipFill>
                          <a:blip r:embed="rId32" cstate="print"/>
                          <a:stretch>
                            <a:fillRect/>
                          </a:stretch>
                        </pic:blipFill>
                        <pic:spPr>
                          <a:xfrm>
                            <a:off x="0" y="0"/>
                            <a:ext cx="1507488" cy="620731"/>
                          </a:xfrm>
                          <a:prstGeom prst="rect">
                            <a:avLst/>
                          </a:prstGeom>
                        </pic:spPr>
                      </pic:pic>
                    </a:graphicData>
                  </a:graphic>
                </wp:inline>
              </w:drawing>
            </w:r>
          </w:p>
        </w:tc>
        <w:tc>
          <w:tcPr>
            <w:tcW w:w="3304" w:type="dxa"/>
            <w:tcBorders>
              <w:top w:val="nil"/>
              <w:left w:val="nil"/>
              <w:bottom w:val="nil"/>
              <w:right w:val="nil"/>
            </w:tcBorders>
          </w:tcPr>
          <w:p w:rsidR="005F2F2F" w:rsidRPr="000E59E2" w:rsidRDefault="005F2F2F" w:rsidP="00B0667F">
            <w:pPr>
              <w:rPr>
                <w:rFonts w:ascii="Arial" w:hAnsi="Arial" w:cs="Arial"/>
                <w:sz w:val="14"/>
                <w:szCs w:val="14"/>
                <w:lang w:val="en-US"/>
              </w:rPr>
            </w:pPr>
          </w:p>
          <w:p w:rsidR="001976CC" w:rsidRPr="000E59E2" w:rsidRDefault="001976CC" w:rsidP="001976CC">
            <w:pPr>
              <w:rPr>
                <w:rFonts w:ascii="Arial" w:hAnsi="Arial" w:cs="Arial"/>
                <w:sz w:val="14"/>
                <w:szCs w:val="14"/>
                <w:lang w:val="en-US"/>
              </w:rPr>
            </w:pPr>
            <w:r w:rsidRPr="000E59E2">
              <w:rPr>
                <w:rFonts w:ascii="Arial" w:hAnsi="Arial" w:cs="Arial"/>
                <w:sz w:val="14"/>
                <w:szCs w:val="14"/>
                <w:lang w:val="en-US"/>
              </w:rPr>
              <w:t>Only use Micro-SDHC-Cards rank „Class4“ or higher. The camera can be used with cards up to 32GB. The recommended cards are "FCO Rapid Rush" cards at a minimum size of 8GB.</w:t>
            </w:r>
          </w:p>
          <w:p w:rsidR="00104FF2" w:rsidRPr="000E59E2" w:rsidRDefault="001976CC" w:rsidP="001976CC">
            <w:pPr>
              <w:rPr>
                <w:rFonts w:ascii="Arial" w:hAnsi="Arial" w:cs="Arial"/>
                <w:sz w:val="14"/>
                <w:szCs w:val="14"/>
                <w:lang w:val="en-US"/>
              </w:rPr>
            </w:pPr>
            <w:r w:rsidRPr="000E59E2">
              <w:rPr>
                <w:rFonts w:ascii="Arial" w:hAnsi="Arial" w:cs="Arial"/>
                <w:sz w:val="14"/>
                <w:szCs w:val="14"/>
                <w:lang w:val="en-US"/>
              </w:rPr>
              <w:t>Using a 32GB card allows a recording time of 4,5 hours at highest resolution.</w:t>
            </w:r>
          </w:p>
        </w:tc>
      </w:tr>
    </w:tbl>
    <w:p w:rsidR="005A61CD" w:rsidRPr="000E59E2" w:rsidRDefault="005A61CD" w:rsidP="009637DD">
      <w:pPr>
        <w:rPr>
          <w:rFonts w:ascii="Arial" w:hAnsi="Arial" w:cs="Arial"/>
          <w:b/>
          <w:sz w:val="20"/>
          <w:szCs w:val="20"/>
          <w:lang w:val="en-US"/>
        </w:rPr>
      </w:pPr>
    </w:p>
    <w:tbl>
      <w:tblPr>
        <w:tblStyle w:val="Tabellengitternetz"/>
        <w:tblW w:w="0" w:type="auto"/>
        <w:tblInd w:w="108" w:type="dxa"/>
        <w:shd w:val="clear" w:color="auto" w:fill="404040" w:themeFill="text1" w:themeFillTint="BF"/>
        <w:tblLook w:val="04A0"/>
      </w:tblPr>
      <w:tblGrid>
        <w:gridCol w:w="5843"/>
      </w:tblGrid>
      <w:tr w:rsidR="009637DD" w:rsidRPr="000E59E2" w:rsidTr="009637DD">
        <w:tc>
          <w:tcPr>
            <w:tcW w:w="5843" w:type="dxa"/>
            <w:shd w:val="clear" w:color="auto" w:fill="404040" w:themeFill="text1" w:themeFillTint="BF"/>
          </w:tcPr>
          <w:p w:rsidR="005B1C5C" w:rsidRPr="000E59E2" w:rsidRDefault="005B1C5C" w:rsidP="00A4365B">
            <w:pPr>
              <w:rPr>
                <w:rFonts w:ascii="Arial" w:hAnsi="Arial" w:cs="Arial"/>
                <w:b/>
                <w:color w:val="FFFFFF" w:themeColor="background1"/>
                <w:sz w:val="6"/>
                <w:szCs w:val="6"/>
                <w:lang w:val="en-US"/>
              </w:rPr>
            </w:pPr>
          </w:p>
          <w:p w:rsidR="009637DD" w:rsidRPr="000E59E2" w:rsidRDefault="00F86C89" w:rsidP="00A4365B">
            <w:pPr>
              <w:rPr>
                <w:rFonts w:ascii="Arial" w:hAnsi="Arial" w:cs="Arial"/>
                <w:b/>
                <w:color w:val="FFFFFF" w:themeColor="background1"/>
                <w:sz w:val="20"/>
                <w:szCs w:val="20"/>
                <w:lang w:val="en-US"/>
              </w:rPr>
            </w:pPr>
            <w:r w:rsidRPr="000E59E2">
              <w:rPr>
                <w:rFonts w:ascii="Arial" w:hAnsi="Arial" w:cs="Arial"/>
                <w:b/>
                <w:color w:val="FFFFFF" w:themeColor="background1"/>
                <w:sz w:val="20"/>
                <w:szCs w:val="20"/>
                <w:lang w:val="en-US"/>
              </w:rPr>
              <w:t>Insert/ Remove Memory C</w:t>
            </w:r>
            <w:r w:rsidR="001976CC" w:rsidRPr="000E59E2">
              <w:rPr>
                <w:rFonts w:ascii="Arial" w:hAnsi="Arial" w:cs="Arial"/>
                <w:b/>
                <w:color w:val="FFFFFF" w:themeColor="background1"/>
                <w:sz w:val="20"/>
                <w:szCs w:val="20"/>
                <w:lang w:val="en-US"/>
              </w:rPr>
              <w:t>ard</w:t>
            </w:r>
          </w:p>
          <w:p w:rsidR="005B1C5C" w:rsidRPr="000E59E2" w:rsidRDefault="005B1C5C" w:rsidP="00A4365B">
            <w:pPr>
              <w:rPr>
                <w:rFonts w:ascii="Arial" w:hAnsi="Arial" w:cs="Arial"/>
                <w:b/>
                <w:color w:val="FFFFFF" w:themeColor="background1"/>
                <w:sz w:val="6"/>
                <w:szCs w:val="6"/>
                <w:lang w:val="en-US"/>
              </w:rPr>
            </w:pPr>
          </w:p>
        </w:tc>
      </w:tr>
    </w:tbl>
    <w:p w:rsidR="00DE060D" w:rsidRPr="000E59E2" w:rsidRDefault="00021D49" w:rsidP="009637DD">
      <w:pPr>
        <w:rPr>
          <w:rFonts w:ascii="Arial" w:hAnsi="Arial" w:cs="Arial"/>
          <w:sz w:val="6"/>
          <w:szCs w:val="6"/>
          <w:lang w:val="en-US"/>
        </w:rPr>
      </w:pPr>
      <w:r w:rsidRPr="000E59E2">
        <w:rPr>
          <w:rFonts w:ascii="Arial" w:hAnsi="Arial" w:cs="Arial"/>
          <w:noProof/>
          <w:sz w:val="6"/>
          <w:szCs w:val="6"/>
          <w:lang w:eastAsia="de-DE"/>
        </w:rPr>
        <w:drawing>
          <wp:anchor distT="0" distB="0" distL="114300" distR="114300" simplePos="0" relativeHeight="251849216" behindDoc="0" locked="0" layoutInCell="1" allowOverlap="1">
            <wp:simplePos x="0" y="0"/>
            <wp:positionH relativeFrom="column">
              <wp:posOffset>-352401</wp:posOffset>
            </wp:positionH>
            <wp:positionV relativeFrom="paragraph">
              <wp:posOffset>14918</wp:posOffset>
            </wp:positionV>
            <wp:extent cx="2205034" cy="1733798"/>
            <wp:effectExtent l="19050" t="0" r="4766" b="0"/>
            <wp:wrapNone/>
            <wp:docPr id="480" name="Grafik 479" descr="slo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ots.JPG"/>
                    <pic:cNvPicPr/>
                  </pic:nvPicPr>
                  <pic:blipFill>
                    <a:blip r:embed="rId33" cstate="print"/>
                    <a:stretch>
                      <a:fillRect/>
                    </a:stretch>
                  </pic:blipFill>
                  <pic:spPr>
                    <a:xfrm>
                      <a:off x="0" y="0"/>
                      <a:ext cx="2205034" cy="1733798"/>
                    </a:xfrm>
                    <a:prstGeom prst="rect">
                      <a:avLst/>
                    </a:prstGeom>
                  </pic:spPr>
                </pic:pic>
              </a:graphicData>
            </a:graphic>
          </wp:anchor>
        </w:drawing>
      </w:r>
    </w:p>
    <w:tbl>
      <w:tblPr>
        <w:tblStyle w:val="Tabellengitternetz"/>
        <w:tblW w:w="0" w:type="auto"/>
        <w:tblLook w:val="04A0"/>
      </w:tblPr>
      <w:tblGrid>
        <w:gridCol w:w="2943"/>
        <w:gridCol w:w="3008"/>
      </w:tblGrid>
      <w:tr w:rsidR="00DE060D" w:rsidRPr="00AC5F69" w:rsidTr="00EE3FF6">
        <w:tc>
          <w:tcPr>
            <w:tcW w:w="2943" w:type="dxa"/>
            <w:tcBorders>
              <w:top w:val="nil"/>
              <w:left w:val="nil"/>
              <w:bottom w:val="nil"/>
              <w:right w:val="nil"/>
            </w:tcBorders>
          </w:tcPr>
          <w:p w:rsidR="00DE060D" w:rsidRPr="000E59E2" w:rsidRDefault="00DE060D" w:rsidP="009637DD">
            <w:pPr>
              <w:rPr>
                <w:rFonts w:ascii="Arial" w:hAnsi="Arial" w:cs="Arial"/>
                <w:sz w:val="14"/>
                <w:szCs w:val="14"/>
                <w:lang w:val="en-US"/>
              </w:rPr>
            </w:pPr>
          </w:p>
        </w:tc>
        <w:tc>
          <w:tcPr>
            <w:tcW w:w="3008" w:type="dxa"/>
            <w:tcBorders>
              <w:top w:val="nil"/>
              <w:left w:val="nil"/>
              <w:bottom w:val="nil"/>
              <w:right w:val="nil"/>
            </w:tcBorders>
          </w:tcPr>
          <w:p w:rsidR="005F7B1D" w:rsidRPr="000E59E2" w:rsidRDefault="001976CC" w:rsidP="001976CC">
            <w:pPr>
              <w:rPr>
                <w:rFonts w:ascii="Arial" w:hAnsi="Arial" w:cs="Arial"/>
                <w:sz w:val="14"/>
                <w:szCs w:val="14"/>
                <w:lang w:val="en-US"/>
              </w:rPr>
            </w:pPr>
            <w:r w:rsidRPr="000E59E2">
              <w:rPr>
                <w:rFonts w:ascii="Arial" w:hAnsi="Arial" w:cs="Arial"/>
                <w:sz w:val="14"/>
                <w:szCs w:val="14"/>
                <w:lang w:val="en-US"/>
              </w:rPr>
              <w:t xml:space="preserve">Remove the comport cover protecting the sockets and the card slot. Slide in the card </w:t>
            </w:r>
            <w:r w:rsidRPr="000E59E2">
              <w:rPr>
                <w:rFonts w:ascii="Arial" w:hAnsi="Arial" w:cs="Arial"/>
                <w:b/>
                <w:sz w:val="14"/>
                <w:szCs w:val="14"/>
                <w:lang w:val="en-US"/>
              </w:rPr>
              <w:t xml:space="preserve">upside down </w:t>
            </w:r>
            <w:r w:rsidRPr="000E59E2">
              <w:rPr>
                <w:rFonts w:ascii="Arial" w:hAnsi="Arial" w:cs="Arial"/>
                <w:sz w:val="14"/>
                <w:szCs w:val="14"/>
                <w:lang w:val="en-US"/>
              </w:rPr>
              <w:t>- printed side to the bottom - until it clicks in. Use Slot 1 at first</w:t>
            </w:r>
            <w:r w:rsidR="00074DD5" w:rsidRPr="000E59E2">
              <w:rPr>
                <w:rFonts w:ascii="Arial" w:hAnsi="Arial" w:cs="Arial"/>
                <w:sz w:val="14"/>
                <w:szCs w:val="14"/>
                <w:lang w:val="en-US"/>
              </w:rPr>
              <w:t xml:space="preserve">. </w:t>
            </w:r>
            <w:r w:rsidRPr="000E59E2">
              <w:rPr>
                <w:rFonts w:ascii="Arial" w:hAnsi="Arial" w:cs="Arial"/>
                <w:sz w:val="14"/>
                <w:szCs w:val="14"/>
                <w:lang w:val="en-US"/>
              </w:rPr>
              <w:t>If you are using 2 cards, the cam automatically switches to the second card as soon as the memory is full</w:t>
            </w:r>
            <w:r w:rsidR="00074DD5" w:rsidRPr="000E59E2">
              <w:rPr>
                <w:rFonts w:ascii="Arial" w:hAnsi="Arial" w:cs="Arial"/>
                <w:sz w:val="14"/>
                <w:szCs w:val="14"/>
                <w:lang w:val="en-US"/>
              </w:rPr>
              <w:t>.</w:t>
            </w:r>
            <w:r w:rsidR="00B51E82" w:rsidRPr="000E59E2">
              <w:rPr>
                <w:rFonts w:ascii="Arial" w:hAnsi="Arial" w:cs="Arial"/>
                <w:sz w:val="14"/>
                <w:szCs w:val="14"/>
                <w:lang w:val="en-US"/>
              </w:rPr>
              <w:t xml:space="preserve"> To remove press onto the visible edge of the card, so it will get out by the spring mechanism.</w:t>
            </w:r>
          </w:p>
        </w:tc>
      </w:tr>
    </w:tbl>
    <w:p w:rsidR="009637DD" w:rsidRPr="000E59E2" w:rsidRDefault="009637DD" w:rsidP="009637DD">
      <w:pPr>
        <w:rPr>
          <w:rFonts w:ascii="Arial" w:hAnsi="Arial" w:cs="Arial"/>
          <w:sz w:val="14"/>
          <w:szCs w:val="14"/>
          <w:lang w:val="en-US"/>
        </w:rPr>
      </w:pPr>
    </w:p>
    <w:p w:rsidR="00EE3FF6" w:rsidRPr="000E59E2" w:rsidRDefault="00EE3FF6" w:rsidP="009637DD">
      <w:pPr>
        <w:rPr>
          <w:rFonts w:ascii="Arial" w:hAnsi="Arial" w:cs="Arial"/>
          <w:sz w:val="14"/>
          <w:szCs w:val="14"/>
          <w:lang w:val="en-US"/>
        </w:rPr>
      </w:pPr>
    </w:p>
    <w:p w:rsidR="00EE3FF6" w:rsidRPr="000E59E2" w:rsidRDefault="00EE3FF6" w:rsidP="009637DD">
      <w:pPr>
        <w:rPr>
          <w:rFonts w:ascii="Arial" w:hAnsi="Arial" w:cs="Arial"/>
          <w:sz w:val="14"/>
          <w:szCs w:val="14"/>
          <w:lang w:val="en-US"/>
        </w:rPr>
      </w:pPr>
    </w:p>
    <w:p w:rsidR="00EE3FF6" w:rsidRPr="000E59E2" w:rsidRDefault="00EE3FF6" w:rsidP="009637DD">
      <w:pPr>
        <w:rPr>
          <w:rFonts w:ascii="Arial" w:hAnsi="Arial" w:cs="Arial"/>
          <w:sz w:val="14"/>
          <w:szCs w:val="14"/>
          <w:lang w:val="en-US"/>
        </w:rPr>
      </w:pPr>
    </w:p>
    <w:p w:rsidR="00EE3FF6" w:rsidRPr="000E59E2" w:rsidRDefault="00EE3FF6" w:rsidP="009637DD">
      <w:pPr>
        <w:rPr>
          <w:rFonts w:ascii="Arial" w:hAnsi="Arial" w:cs="Arial"/>
          <w:sz w:val="14"/>
          <w:szCs w:val="14"/>
          <w:lang w:val="en-US"/>
        </w:rPr>
      </w:pPr>
    </w:p>
    <w:p w:rsidR="00EE3FF6" w:rsidRPr="000E59E2" w:rsidRDefault="00EE3FF6" w:rsidP="009637DD">
      <w:pPr>
        <w:rPr>
          <w:rFonts w:ascii="Arial" w:hAnsi="Arial" w:cs="Arial"/>
          <w:sz w:val="14"/>
          <w:szCs w:val="14"/>
          <w:lang w:val="en-US"/>
        </w:rPr>
      </w:pPr>
    </w:p>
    <w:p w:rsidR="00EE3FF6" w:rsidRPr="000E59E2" w:rsidRDefault="00EE3FF6" w:rsidP="009637DD">
      <w:pPr>
        <w:rPr>
          <w:rFonts w:ascii="Arial" w:hAnsi="Arial" w:cs="Arial"/>
          <w:sz w:val="14"/>
          <w:szCs w:val="14"/>
          <w:lang w:val="en-US"/>
        </w:rPr>
      </w:pPr>
    </w:p>
    <w:p w:rsidR="00EE3FF6" w:rsidRPr="000E59E2" w:rsidRDefault="00EE3FF6" w:rsidP="009637DD">
      <w:pPr>
        <w:rPr>
          <w:rFonts w:ascii="Arial" w:hAnsi="Arial" w:cs="Arial"/>
          <w:sz w:val="14"/>
          <w:szCs w:val="14"/>
          <w:lang w:val="en-US"/>
        </w:rPr>
      </w:pPr>
    </w:p>
    <w:tbl>
      <w:tblPr>
        <w:tblStyle w:val="Tabellengitternetz"/>
        <w:tblW w:w="589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000"/>
      </w:tblPr>
      <w:tblGrid>
        <w:gridCol w:w="5899"/>
      </w:tblGrid>
      <w:tr w:rsidR="003278B7" w:rsidRPr="00AC5F69" w:rsidTr="00EE3FF6">
        <w:trPr>
          <w:trHeight w:val="100"/>
        </w:trPr>
        <w:tc>
          <w:tcPr>
            <w:tcW w:w="5899" w:type="dxa"/>
          </w:tcPr>
          <w:p w:rsidR="003278B7" w:rsidRPr="000E59E2" w:rsidRDefault="003278B7" w:rsidP="003278B7">
            <w:pPr>
              <w:ind w:left="-84"/>
              <w:rPr>
                <w:rFonts w:ascii="Arial" w:hAnsi="Arial" w:cs="Arial"/>
                <w:sz w:val="14"/>
                <w:szCs w:val="14"/>
                <w:lang w:val="en-US"/>
              </w:rPr>
            </w:pPr>
          </w:p>
        </w:tc>
      </w:tr>
      <w:tr w:rsidR="003278B7" w:rsidRPr="00AC5F69" w:rsidTr="00EE3FF6">
        <w:trPr>
          <w:trHeight w:val="100"/>
        </w:trPr>
        <w:tc>
          <w:tcPr>
            <w:tcW w:w="5899" w:type="dxa"/>
          </w:tcPr>
          <w:p w:rsidR="003278B7" w:rsidRPr="000E59E2" w:rsidRDefault="003278B7" w:rsidP="003278B7">
            <w:pPr>
              <w:rPr>
                <w:rFonts w:ascii="Arial" w:hAnsi="Arial" w:cs="Arial"/>
                <w:sz w:val="14"/>
                <w:szCs w:val="14"/>
                <w:lang w:val="en-US"/>
              </w:rPr>
            </w:pPr>
          </w:p>
        </w:tc>
      </w:tr>
      <w:tr w:rsidR="003278B7" w:rsidRPr="000E59E2" w:rsidTr="00EE3FF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404040" w:themeFill="text1" w:themeFillTint="BF"/>
          <w:tblCellMar>
            <w:left w:w="108" w:type="dxa"/>
            <w:right w:w="108" w:type="dxa"/>
          </w:tblCellMar>
          <w:tblLook w:val="04A0"/>
        </w:tblPrEx>
        <w:tc>
          <w:tcPr>
            <w:tcW w:w="5899" w:type="dxa"/>
            <w:shd w:val="clear" w:color="auto" w:fill="404040" w:themeFill="text1" w:themeFillTint="BF"/>
          </w:tcPr>
          <w:p w:rsidR="005B1C5C" w:rsidRPr="000E59E2" w:rsidRDefault="005B1C5C" w:rsidP="003278B7">
            <w:pPr>
              <w:ind w:right="13"/>
              <w:rPr>
                <w:rFonts w:ascii="Arial" w:hAnsi="Arial" w:cs="Arial"/>
                <w:b/>
                <w:color w:val="FFFFFF" w:themeColor="background1"/>
                <w:sz w:val="6"/>
                <w:szCs w:val="6"/>
                <w:lang w:val="en-US"/>
              </w:rPr>
            </w:pPr>
          </w:p>
          <w:p w:rsidR="003278B7" w:rsidRPr="000E59E2" w:rsidRDefault="00273EDF" w:rsidP="003278B7">
            <w:pPr>
              <w:ind w:right="13"/>
              <w:rPr>
                <w:rFonts w:ascii="Arial" w:hAnsi="Arial" w:cs="Arial"/>
                <w:b/>
                <w:color w:val="FFFFFF" w:themeColor="background1"/>
                <w:sz w:val="20"/>
                <w:szCs w:val="20"/>
                <w:lang w:val="en-US"/>
              </w:rPr>
            </w:pPr>
            <w:r w:rsidRPr="000E59E2">
              <w:rPr>
                <w:rFonts w:ascii="Arial" w:hAnsi="Arial" w:cs="Arial"/>
                <w:b/>
                <w:color w:val="FFFFFF" w:themeColor="background1"/>
                <w:sz w:val="20"/>
                <w:szCs w:val="20"/>
                <w:lang w:val="en-US"/>
              </w:rPr>
              <w:t>Turn on the c</w:t>
            </w:r>
            <w:r w:rsidR="00F968F7" w:rsidRPr="000E59E2">
              <w:rPr>
                <w:rFonts w:ascii="Arial" w:hAnsi="Arial" w:cs="Arial"/>
                <w:b/>
                <w:color w:val="FFFFFF" w:themeColor="background1"/>
                <w:sz w:val="20"/>
                <w:szCs w:val="20"/>
                <w:lang w:val="en-US"/>
              </w:rPr>
              <w:t>amera</w:t>
            </w:r>
          </w:p>
          <w:p w:rsidR="005B1C5C" w:rsidRPr="000E59E2" w:rsidRDefault="005B1C5C" w:rsidP="003278B7">
            <w:pPr>
              <w:ind w:right="13"/>
              <w:rPr>
                <w:rFonts w:ascii="Arial" w:hAnsi="Arial" w:cs="Arial"/>
                <w:b/>
                <w:color w:val="FFFFFF" w:themeColor="background1"/>
                <w:sz w:val="6"/>
                <w:szCs w:val="6"/>
                <w:lang w:val="en-US"/>
              </w:rPr>
            </w:pPr>
          </w:p>
        </w:tc>
      </w:tr>
    </w:tbl>
    <w:p w:rsidR="003278B7" w:rsidRPr="000E59E2" w:rsidRDefault="003278B7" w:rsidP="003278B7">
      <w:pPr>
        <w:rPr>
          <w:rFonts w:ascii="Arial" w:hAnsi="Arial" w:cs="Arial"/>
          <w:sz w:val="6"/>
          <w:szCs w:val="6"/>
          <w:lang w:val="en-US"/>
        </w:rPr>
      </w:pPr>
    </w:p>
    <w:tbl>
      <w:tblPr>
        <w:tblStyle w:val="Tabellengitternetz"/>
        <w:tblW w:w="0" w:type="auto"/>
        <w:tblInd w:w="108" w:type="dxa"/>
        <w:tblLayout w:type="fixed"/>
        <w:tblLook w:val="04A0"/>
      </w:tblPr>
      <w:tblGrid>
        <w:gridCol w:w="2984"/>
        <w:gridCol w:w="2935"/>
      </w:tblGrid>
      <w:tr w:rsidR="00282719" w:rsidRPr="00AC5F69" w:rsidTr="007F2489">
        <w:tc>
          <w:tcPr>
            <w:tcW w:w="2984" w:type="dxa"/>
            <w:tcBorders>
              <w:top w:val="nil"/>
              <w:left w:val="nil"/>
              <w:bottom w:val="nil"/>
              <w:right w:val="nil"/>
            </w:tcBorders>
          </w:tcPr>
          <w:p w:rsidR="00282719" w:rsidRPr="000E59E2" w:rsidRDefault="00D5170B" w:rsidP="003278B7">
            <w:pPr>
              <w:rPr>
                <w:rFonts w:ascii="Arial" w:hAnsi="Arial" w:cs="Arial"/>
                <w:sz w:val="14"/>
                <w:szCs w:val="14"/>
                <w:lang w:val="en-US"/>
              </w:rPr>
            </w:pPr>
            <w:r w:rsidRPr="000E59E2">
              <w:rPr>
                <w:rFonts w:ascii="Arial" w:hAnsi="Arial" w:cs="Arial"/>
                <w:noProof/>
                <w:sz w:val="14"/>
                <w:szCs w:val="14"/>
                <w:lang w:eastAsia="de-DE"/>
              </w:rPr>
              <w:drawing>
                <wp:anchor distT="0" distB="0" distL="114300" distR="114300" simplePos="0" relativeHeight="251848192" behindDoc="0" locked="0" layoutInCell="1" allowOverlap="1">
                  <wp:simplePos x="0" y="0"/>
                  <wp:positionH relativeFrom="column">
                    <wp:posOffset>-717863</wp:posOffset>
                  </wp:positionH>
                  <wp:positionV relativeFrom="paragraph">
                    <wp:posOffset>202572</wp:posOffset>
                  </wp:positionV>
                  <wp:extent cx="2605396" cy="1808787"/>
                  <wp:effectExtent l="19050" t="0" r="4454" b="0"/>
                  <wp:wrapNone/>
                  <wp:docPr id="31" name="Grafik 30" descr="frontE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ontENG.JPG"/>
                          <pic:cNvPicPr/>
                        </pic:nvPicPr>
                        <pic:blipFill>
                          <a:blip r:embed="rId34" cstate="print"/>
                          <a:stretch>
                            <a:fillRect/>
                          </a:stretch>
                        </pic:blipFill>
                        <pic:spPr>
                          <a:xfrm>
                            <a:off x="0" y="0"/>
                            <a:ext cx="2605396" cy="1808787"/>
                          </a:xfrm>
                          <a:prstGeom prst="rect">
                            <a:avLst/>
                          </a:prstGeom>
                        </pic:spPr>
                      </pic:pic>
                    </a:graphicData>
                  </a:graphic>
                </wp:anchor>
              </w:drawing>
            </w:r>
          </w:p>
        </w:tc>
        <w:tc>
          <w:tcPr>
            <w:tcW w:w="2935" w:type="dxa"/>
            <w:tcBorders>
              <w:top w:val="nil"/>
              <w:left w:val="nil"/>
              <w:bottom w:val="nil"/>
              <w:right w:val="nil"/>
            </w:tcBorders>
          </w:tcPr>
          <w:p w:rsidR="007F2489" w:rsidRPr="000E59E2" w:rsidRDefault="007F2489" w:rsidP="003278B7">
            <w:pPr>
              <w:rPr>
                <w:rFonts w:ascii="Arial" w:hAnsi="Arial" w:cs="Arial"/>
                <w:sz w:val="14"/>
                <w:szCs w:val="14"/>
                <w:lang w:val="en-US"/>
              </w:rPr>
            </w:pPr>
          </w:p>
          <w:p w:rsidR="007F2489" w:rsidRPr="000E59E2" w:rsidRDefault="007F2489" w:rsidP="003278B7">
            <w:pPr>
              <w:rPr>
                <w:rFonts w:ascii="Arial" w:hAnsi="Arial" w:cs="Arial"/>
                <w:sz w:val="14"/>
                <w:szCs w:val="14"/>
                <w:lang w:val="en-US"/>
              </w:rPr>
            </w:pPr>
          </w:p>
          <w:p w:rsidR="007F2489" w:rsidRPr="000E59E2" w:rsidRDefault="007F2489" w:rsidP="003278B7">
            <w:pPr>
              <w:rPr>
                <w:rFonts w:ascii="Arial" w:hAnsi="Arial" w:cs="Arial"/>
                <w:sz w:val="14"/>
                <w:szCs w:val="14"/>
                <w:lang w:val="en-US"/>
              </w:rPr>
            </w:pPr>
          </w:p>
          <w:p w:rsidR="007F2489" w:rsidRPr="000E59E2" w:rsidRDefault="00F968F7" w:rsidP="003278B7">
            <w:pPr>
              <w:rPr>
                <w:rFonts w:ascii="Arial" w:hAnsi="Arial" w:cs="Arial"/>
                <w:b/>
                <w:sz w:val="14"/>
                <w:szCs w:val="14"/>
                <w:lang w:val="en-US"/>
              </w:rPr>
            </w:pPr>
            <w:r w:rsidRPr="000E59E2">
              <w:rPr>
                <w:rFonts w:ascii="Arial" w:hAnsi="Arial" w:cs="Arial"/>
                <w:b/>
                <w:sz w:val="14"/>
                <w:szCs w:val="14"/>
                <w:lang w:val="en-US"/>
              </w:rPr>
              <w:t>On/Off</w:t>
            </w:r>
          </w:p>
          <w:p w:rsidR="007F2489" w:rsidRPr="000E59E2" w:rsidRDefault="007F2489" w:rsidP="003278B7">
            <w:pPr>
              <w:rPr>
                <w:rFonts w:ascii="Arial" w:hAnsi="Arial" w:cs="Arial"/>
                <w:sz w:val="14"/>
                <w:szCs w:val="14"/>
                <w:lang w:val="en-US"/>
              </w:rPr>
            </w:pPr>
          </w:p>
          <w:p w:rsidR="00282719" w:rsidRPr="000E59E2" w:rsidRDefault="00F968F7" w:rsidP="003278B7">
            <w:pPr>
              <w:rPr>
                <w:rFonts w:ascii="Arial" w:hAnsi="Arial" w:cs="Arial"/>
                <w:sz w:val="14"/>
                <w:szCs w:val="14"/>
                <w:lang w:val="en-US"/>
              </w:rPr>
            </w:pPr>
            <w:r w:rsidRPr="000E59E2">
              <w:rPr>
                <w:rFonts w:ascii="Arial" w:hAnsi="Arial" w:cs="Arial"/>
                <w:sz w:val="14"/>
                <w:szCs w:val="14"/>
                <w:lang w:val="en-US"/>
              </w:rPr>
              <w:t>Press the power button on the top of the cam until it turns on.</w:t>
            </w:r>
          </w:p>
          <w:p w:rsidR="00F968F7" w:rsidRPr="000E59E2" w:rsidRDefault="00F968F7" w:rsidP="003278B7">
            <w:pPr>
              <w:rPr>
                <w:rFonts w:ascii="Arial" w:hAnsi="Arial" w:cs="Arial"/>
                <w:b/>
                <w:sz w:val="14"/>
                <w:szCs w:val="14"/>
                <w:lang w:val="en-US"/>
              </w:rPr>
            </w:pPr>
          </w:p>
          <w:p w:rsidR="00282719" w:rsidRPr="000E59E2" w:rsidRDefault="00282719" w:rsidP="003278B7">
            <w:pPr>
              <w:rPr>
                <w:rFonts w:ascii="Arial" w:hAnsi="Arial" w:cs="Arial"/>
                <w:b/>
                <w:sz w:val="14"/>
                <w:szCs w:val="14"/>
                <w:lang w:val="en-US"/>
              </w:rPr>
            </w:pPr>
          </w:p>
          <w:p w:rsidR="00282719" w:rsidRPr="000E59E2" w:rsidRDefault="00282719" w:rsidP="003278B7">
            <w:pPr>
              <w:rPr>
                <w:rFonts w:ascii="Arial" w:hAnsi="Arial" w:cs="Arial"/>
                <w:b/>
                <w:sz w:val="14"/>
                <w:szCs w:val="14"/>
                <w:lang w:val="en-US"/>
              </w:rPr>
            </w:pPr>
          </w:p>
          <w:p w:rsidR="00282719" w:rsidRPr="000E59E2" w:rsidRDefault="00282719" w:rsidP="003278B7">
            <w:pPr>
              <w:rPr>
                <w:rFonts w:ascii="Arial" w:hAnsi="Arial" w:cs="Arial"/>
                <w:b/>
                <w:sz w:val="14"/>
                <w:szCs w:val="14"/>
                <w:lang w:val="en-US"/>
              </w:rPr>
            </w:pPr>
          </w:p>
          <w:p w:rsidR="00282719" w:rsidRPr="000E59E2" w:rsidRDefault="00282719" w:rsidP="003278B7">
            <w:pPr>
              <w:rPr>
                <w:rFonts w:ascii="Arial" w:hAnsi="Arial" w:cs="Arial"/>
                <w:b/>
                <w:sz w:val="14"/>
                <w:szCs w:val="14"/>
                <w:lang w:val="en-US"/>
              </w:rPr>
            </w:pPr>
          </w:p>
          <w:p w:rsidR="00282719" w:rsidRPr="000E59E2" w:rsidRDefault="00282719" w:rsidP="003278B7">
            <w:pPr>
              <w:rPr>
                <w:rFonts w:ascii="Arial" w:hAnsi="Arial" w:cs="Arial"/>
                <w:b/>
                <w:sz w:val="14"/>
                <w:szCs w:val="14"/>
                <w:lang w:val="en-US"/>
              </w:rPr>
            </w:pPr>
          </w:p>
          <w:p w:rsidR="00282719" w:rsidRPr="000E59E2" w:rsidRDefault="00282719" w:rsidP="003278B7">
            <w:pPr>
              <w:rPr>
                <w:rFonts w:ascii="Arial" w:hAnsi="Arial" w:cs="Arial"/>
                <w:b/>
                <w:sz w:val="14"/>
                <w:szCs w:val="14"/>
                <w:lang w:val="en-US"/>
              </w:rPr>
            </w:pPr>
          </w:p>
          <w:p w:rsidR="00260F19" w:rsidRPr="000E59E2" w:rsidRDefault="00260F19" w:rsidP="003278B7">
            <w:pPr>
              <w:rPr>
                <w:rFonts w:ascii="Arial" w:hAnsi="Arial" w:cs="Arial"/>
                <w:b/>
                <w:sz w:val="14"/>
                <w:szCs w:val="14"/>
                <w:lang w:val="en-US"/>
              </w:rPr>
            </w:pPr>
          </w:p>
          <w:p w:rsidR="00260F19" w:rsidRPr="000E59E2" w:rsidRDefault="00260F19" w:rsidP="003278B7">
            <w:pPr>
              <w:rPr>
                <w:rFonts w:ascii="Arial" w:hAnsi="Arial" w:cs="Arial"/>
                <w:b/>
                <w:sz w:val="14"/>
                <w:szCs w:val="14"/>
                <w:lang w:val="en-US"/>
              </w:rPr>
            </w:pPr>
          </w:p>
          <w:p w:rsidR="00260F19" w:rsidRPr="000E59E2" w:rsidRDefault="00260F19" w:rsidP="003278B7">
            <w:pPr>
              <w:rPr>
                <w:rFonts w:ascii="Arial" w:hAnsi="Arial" w:cs="Arial"/>
                <w:b/>
                <w:sz w:val="14"/>
                <w:szCs w:val="14"/>
                <w:lang w:val="en-US"/>
              </w:rPr>
            </w:pPr>
          </w:p>
          <w:p w:rsidR="00260F19" w:rsidRPr="000E59E2" w:rsidRDefault="00260F19" w:rsidP="003278B7">
            <w:pPr>
              <w:rPr>
                <w:rFonts w:ascii="Arial" w:hAnsi="Arial" w:cs="Arial"/>
                <w:b/>
                <w:sz w:val="14"/>
                <w:szCs w:val="14"/>
                <w:lang w:val="en-US"/>
              </w:rPr>
            </w:pPr>
          </w:p>
          <w:p w:rsidR="00260F19" w:rsidRPr="000E59E2" w:rsidRDefault="00260F19" w:rsidP="003278B7">
            <w:pPr>
              <w:rPr>
                <w:rFonts w:ascii="Arial" w:hAnsi="Arial" w:cs="Arial"/>
                <w:b/>
                <w:sz w:val="14"/>
                <w:szCs w:val="14"/>
                <w:lang w:val="en-US"/>
              </w:rPr>
            </w:pPr>
          </w:p>
          <w:p w:rsidR="00260F19" w:rsidRPr="000E59E2" w:rsidRDefault="00260F19" w:rsidP="003278B7">
            <w:pPr>
              <w:rPr>
                <w:rFonts w:ascii="Arial" w:hAnsi="Arial" w:cs="Arial"/>
                <w:b/>
                <w:sz w:val="14"/>
                <w:szCs w:val="14"/>
                <w:lang w:val="en-US"/>
              </w:rPr>
            </w:pPr>
          </w:p>
        </w:tc>
      </w:tr>
    </w:tbl>
    <w:p w:rsidR="005A61CD" w:rsidRPr="000E59E2" w:rsidRDefault="005A61CD" w:rsidP="007E4193">
      <w:pPr>
        <w:rPr>
          <w:rFonts w:ascii="Arial" w:hAnsi="Arial" w:cs="Arial"/>
          <w:sz w:val="14"/>
          <w:szCs w:val="14"/>
          <w:lang w:val="en-US"/>
        </w:rPr>
      </w:pPr>
    </w:p>
    <w:p w:rsidR="005A61CD" w:rsidRPr="000E59E2" w:rsidRDefault="005A61CD" w:rsidP="007E4193">
      <w:pPr>
        <w:rPr>
          <w:rFonts w:ascii="Arial" w:hAnsi="Arial" w:cs="Arial"/>
          <w:sz w:val="6"/>
          <w:szCs w:val="6"/>
          <w:lang w:val="en-US"/>
        </w:rPr>
      </w:pPr>
    </w:p>
    <w:tbl>
      <w:tblPr>
        <w:tblStyle w:val="Tabellengitternetz"/>
        <w:tblW w:w="0" w:type="auto"/>
        <w:tblInd w:w="108" w:type="dxa"/>
        <w:shd w:val="clear" w:color="auto" w:fill="404040" w:themeFill="text1" w:themeFillTint="BF"/>
        <w:tblLook w:val="04A0"/>
      </w:tblPr>
      <w:tblGrid>
        <w:gridCol w:w="5843"/>
      </w:tblGrid>
      <w:tr w:rsidR="003912D9" w:rsidRPr="000E59E2" w:rsidTr="003912D9">
        <w:tc>
          <w:tcPr>
            <w:tcW w:w="5843" w:type="dxa"/>
            <w:shd w:val="clear" w:color="auto" w:fill="404040" w:themeFill="text1" w:themeFillTint="BF"/>
          </w:tcPr>
          <w:p w:rsidR="005B1C5C" w:rsidRPr="000E59E2" w:rsidRDefault="005B1C5C" w:rsidP="003912D9">
            <w:pPr>
              <w:rPr>
                <w:rFonts w:ascii="Arial" w:hAnsi="Arial" w:cs="Arial"/>
                <w:b/>
                <w:color w:val="FFFFFF" w:themeColor="background1"/>
                <w:sz w:val="6"/>
                <w:szCs w:val="6"/>
                <w:lang w:val="en-US"/>
              </w:rPr>
            </w:pPr>
          </w:p>
          <w:p w:rsidR="003912D9" w:rsidRPr="000E59E2" w:rsidRDefault="000E59E2" w:rsidP="003912D9">
            <w:pPr>
              <w:rPr>
                <w:rFonts w:ascii="Arial" w:hAnsi="Arial" w:cs="Arial"/>
                <w:b/>
                <w:color w:val="FFFFFF" w:themeColor="background1"/>
                <w:sz w:val="20"/>
                <w:szCs w:val="20"/>
                <w:lang w:val="en-US"/>
              </w:rPr>
            </w:pPr>
            <w:r w:rsidRPr="000E59E2">
              <w:rPr>
                <w:rFonts w:ascii="Arial" w:hAnsi="Arial" w:cs="Arial"/>
                <w:b/>
                <w:color w:val="FFFFFF" w:themeColor="background1"/>
                <w:sz w:val="20"/>
                <w:szCs w:val="20"/>
                <w:lang w:val="en-US"/>
              </w:rPr>
              <w:t>I</w:t>
            </w:r>
            <w:r w:rsidR="002C6F51" w:rsidRPr="000E59E2">
              <w:rPr>
                <w:rFonts w:ascii="Arial" w:hAnsi="Arial" w:cs="Arial"/>
                <w:b/>
                <w:color w:val="FFFFFF" w:themeColor="background1"/>
                <w:sz w:val="20"/>
                <w:szCs w:val="20"/>
                <w:lang w:val="en-US"/>
              </w:rPr>
              <w:t>cons</w:t>
            </w:r>
            <w:r w:rsidRPr="000E59E2">
              <w:rPr>
                <w:rFonts w:ascii="Arial" w:hAnsi="Arial" w:cs="Arial"/>
                <w:b/>
                <w:color w:val="FFFFFF" w:themeColor="background1"/>
                <w:sz w:val="20"/>
                <w:szCs w:val="20"/>
                <w:lang w:val="en-US"/>
              </w:rPr>
              <w:t xml:space="preserve"> at the Display</w:t>
            </w:r>
          </w:p>
          <w:p w:rsidR="005B1C5C" w:rsidRPr="000E59E2" w:rsidRDefault="005B1C5C" w:rsidP="003912D9">
            <w:pPr>
              <w:rPr>
                <w:rFonts w:ascii="Arial" w:hAnsi="Arial" w:cs="Arial"/>
                <w:b/>
                <w:color w:val="FFFFFF" w:themeColor="background1"/>
                <w:sz w:val="6"/>
                <w:szCs w:val="6"/>
                <w:lang w:val="en-US"/>
              </w:rPr>
            </w:pPr>
          </w:p>
        </w:tc>
      </w:tr>
    </w:tbl>
    <w:p w:rsidR="00357151" w:rsidRPr="000E59E2" w:rsidRDefault="00357151" w:rsidP="009637DD">
      <w:pPr>
        <w:rPr>
          <w:rFonts w:ascii="Arial" w:hAnsi="Arial" w:cs="Arial"/>
          <w:sz w:val="14"/>
          <w:szCs w:val="14"/>
          <w:lang w:val="en-US"/>
        </w:rPr>
      </w:pPr>
    </w:p>
    <w:p w:rsidR="00112B50" w:rsidRPr="000E59E2" w:rsidRDefault="00112B50" w:rsidP="009637DD">
      <w:pPr>
        <w:rPr>
          <w:rFonts w:ascii="Arial" w:hAnsi="Arial" w:cs="Arial"/>
          <w:sz w:val="14"/>
          <w:szCs w:val="14"/>
          <w:lang w:val="en-US"/>
        </w:rPr>
      </w:pPr>
      <w:r w:rsidRPr="000E59E2">
        <w:rPr>
          <w:rFonts w:ascii="Arial" w:hAnsi="Arial" w:cs="Arial"/>
          <w:sz w:val="14"/>
          <w:szCs w:val="14"/>
          <w:lang w:val="en-US"/>
        </w:rPr>
        <w:t>Due to the different configuration</w:t>
      </w:r>
      <w:r w:rsidR="00601B0A" w:rsidRPr="000E59E2">
        <w:rPr>
          <w:rFonts w:ascii="Arial" w:hAnsi="Arial" w:cs="Arial"/>
          <w:sz w:val="14"/>
          <w:szCs w:val="14"/>
          <w:lang w:val="en-US"/>
        </w:rPr>
        <w:t>s</w:t>
      </w:r>
      <w:r w:rsidRPr="000E59E2">
        <w:rPr>
          <w:rFonts w:ascii="Arial" w:hAnsi="Arial" w:cs="Arial"/>
          <w:sz w:val="14"/>
          <w:szCs w:val="14"/>
          <w:lang w:val="en-US"/>
        </w:rPr>
        <w:t>, you will see various icons on the display:</w:t>
      </w:r>
    </w:p>
    <w:p w:rsidR="00112B50" w:rsidRPr="000E59E2" w:rsidRDefault="00BB00C9" w:rsidP="009637DD">
      <w:pPr>
        <w:rPr>
          <w:rFonts w:ascii="Arial" w:hAnsi="Arial" w:cs="Arial"/>
          <w:sz w:val="14"/>
          <w:szCs w:val="14"/>
          <w:lang w:val="en-US"/>
        </w:rPr>
      </w:pPr>
      <w:r w:rsidRPr="000E59E2">
        <w:rPr>
          <w:rFonts w:ascii="Arial" w:hAnsi="Arial" w:cs="Arial"/>
          <w:noProof/>
          <w:sz w:val="14"/>
          <w:szCs w:val="14"/>
          <w:lang w:eastAsia="de-DE"/>
        </w:rPr>
        <w:drawing>
          <wp:inline distT="0" distB="0" distL="0" distR="0">
            <wp:extent cx="3689985" cy="2979420"/>
            <wp:effectExtent l="19050" t="0" r="5715" b="0"/>
            <wp:docPr id="6" name="Grafik 5" descr="Scre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JPG"/>
                    <pic:cNvPicPr/>
                  </pic:nvPicPr>
                  <pic:blipFill>
                    <a:blip r:embed="rId35" cstate="print"/>
                    <a:stretch>
                      <a:fillRect/>
                    </a:stretch>
                  </pic:blipFill>
                  <pic:spPr>
                    <a:xfrm>
                      <a:off x="0" y="0"/>
                      <a:ext cx="3689985" cy="2979420"/>
                    </a:xfrm>
                    <a:prstGeom prst="rect">
                      <a:avLst/>
                    </a:prstGeom>
                  </pic:spPr>
                </pic:pic>
              </a:graphicData>
            </a:graphic>
          </wp:inline>
        </w:drawing>
      </w:r>
    </w:p>
    <w:p w:rsidR="00357151" w:rsidRPr="000E59E2" w:rsidRDefault="00291BB8" w:rsidP="00450BA1">
      <w:pPr>
        <w:suppressAutoHyphens w:val="0"/>
        <w:rPr>
          <w:rFonts w:ascii="Arial" w:hAnsi="Arial" w:cs="Arial"/>
          <w:sz w:val="14"/>
          <w:szCs w:val="14"/>
          <w:lang w:val="en-US"/>
        </w:rPr>
      </w:pPr>
      <w:r w:rsidRPr="000E59E2">
        <w:rPr>
          <w:rFonts w:ascii="Arial" w:hAnsi="Arial" w:cs="Arial"/>
          <w:sz w:val="14"/>
          <w:szCs w:val="14"/>
          <w:lang w:val="en-US"/>
        </w:rPr>
        <w:br w:type="page"/>
      </w:r>
    </w:p>
    <w:p w:rsidR="005F2F2F" w:rsidRPr="000E59E2" w:rsidRDefault="005F2F2F">
      <w:pPr>
        <w:suppressAutoHyphens w:val="0"/>
        <w:rPr>
          <w:rFonts w:ascii="Arial" w:hAnsi="Arial" w:cs="Arial"/>
          <w:b/>
          <w:sz w:val="6"/>
          <w:szCs w:val="6"/>
          <w:lang w:val="en-US"/>
        </w:rPr>
      </w:pPr>
    </w:p>
    <w:tbl>
      <w:tblPr>
        <w:tblStyle w:val="Tabellengitternetz"/>
        <w:tblW w:w="0" w:type="auto"/>
        <w:tblInd w:w="108" w:type="dxa"/>
        <w:shd w:val="clear" w:color="auto" w:fill="404040" w:themeFill="text1" w:themeFillTint="BF"/>
        <w:tblLook w:val="04A0"/>
      </w:tblPr>
      <w:tblGrid>
        <w:gridCol w:w="5843"/>
      </w:tblGrid>
      <w:tr w:rsidR="009637DD" w:rsidRPr="000E59E2" w:rsidTr="009637DD">
        <w:tc>
          <w:tcPr>
            <w:tcW w:w="5843" w:type="dxa"/>
            <w:shd w:val="clear" w:color="auto" w:fill="404040" w:themeFill="text1" w:themeFillTint="BF"/>
          </w:tcPr>
          <w:p w:rsidR="005B1C5C" w:rsidRPr="000E59E2" w:rsidRDefault="005B1C5C" w:rsidP="003E553A">
            <w:pPr>
              <w:rPr>
                <w:rFonts w:ascii="Arial" w:hAnsi="Arial" w:cs="Arial"/>
                <w:b/>
                <w:color w:val="FFFFFF" w:themeColor="background1"/>
                <w:sz w:val="6"/>
                <w:szCs w:val="6"/>
                <w:lang w:val="en-US"/>
              </w:rPr>
            </w:pPr>
          </w:p>
          <w:p w:rsidR="009637DD" w:rsidRPr="000E59E2" w:rsidRDefault="00E306E7" w:rsidP="003E553A">
            <w:pPr>
              <w:rPr>
                <w:rFonts w:ascii="Arial" w:hAnsi="Arial" w:cs="Arial"/>
                <w:b/>
                <w:color w:val="FFFFFF" w:themeColor="background1"/>
                <w:sz w:val="20"/>
                <w:szCs w:val="20"/>
                <w:lang w:val="en-US"/>
              </w:rPr>
            </w:pPr>
            <w:r w:rsidRPr="000E59E2">
              <w:rPr>
                <w:rFonts w:ascii="Arial" w:hAnsi="Arial" w:cs="Arial"/>
                <w:b/>
                <w:color w:val="FFFFFF" w:themeColor="background1"/>
                <w:sz w:val="20"/>
                <w:szCs w:val="20"/>
                <w:lang w:val="en-US"/>
              </w:rPr>
              <w:t>SETUP</w:t>
            </w:r>
            <w:r w:rsidR="002C6F51" w:rsidRPr="000E59E2">
              <w:rPr>
                <w:rFonts w:ascii="Arial" w:hAnsi="Arial" w:cs="Arial"/>
                <w:b/>
                <w:color w:val="FFFFFF" w:themeColor="background1"/>
                <w:sz w:val="20"/>
                <w:szCs w:val="20"/>
                <w:lang w:val="en-US"/>
              </w:rPr>
              <w:t xml:space="preserve">  Menu</w:t>
            </w:r>
          </w:p>
          <w:p w:rsidR="005B1C5C" w:rsidRPr="000E59E2" w:rsidRDefault="005B1C5C" w:rsidP="003E553A">
            <w:pPr>
              <w:rPr>
                <w:rFonts w:ascii="Arial" w:hAnsi="Arial" w:cs="Arial"/>
                <w:b/>
                <w:color w:val="FFFFFF" w:themeColor="background1"/>
                <w:sz w:val="6"/>
                <w:szCs w:val="6"/>
                <w:lang w:val="en-US"/>
              </w:rPr>
            </w:pPr>
          </w:p>
        </w:tc>
      </w:tr>
    </w:tbl>
    <w:p w:rsidR="00104FF2" w:rsidRPr="000E59E2" w:rsidRDefault="0066496F" w:rsidP="00104FF2">
      <w:pPr>
        <w:rPr>
          <w:rFonts w:ascii="Arial" w:hAnsi="Arial" w:cs="Arial"/>
          <w:sz w:val="14"/>
          <w:szCs w:val="14"/>
          <w:lang w:val="en-US"/>
        </w:rPr>
      </w:pPr>
      <w:r w:rsidRPr="000E59E2">
        <w:rPr>
          <w:rFonts w:ascii="Arial" w:hAnsi="Arial" w:cs="Arial"/>
          <w:sz w:val="14"/>
          <w:szCs w:val="14"/>
          <w:lang w:val="en-US"/>
        </w:rPr>
        <w:br/>
      </w:r>
      <w:r w:rsidR="002C6F51" w:rsidRPr="000E59E2">
        <w:rPr>
          <w:rFonts w:ascii="Arial" w:hAnsi="Arial" w:cs="Arial"/>
          <w:sz w:val="14"/>
          <w:szCs w:val="14"/>
          <w:lang w:val="en-US"/>
        </w:rPr>
        <w:t>Please press the M- Button for 3 seconds to enter the setup</w:t>
      </w:r>
      <w:r w:rsidR="00104FF2" w:rsidRPr="000E59E2">
        <w:rPr>
          <w:rFonts w:ascii="Arial" w:hAnsi="Arial" w:cs="Arial"/>
          <w:sz w:val="14"/>
          <w:szCs w:val="14"/>
          <w:lang w:val="en-US"/>
        </w:rPr>
        <w:t>.</w:t>
      </w:r>
    </w:p>
    <w:p w:rsidR="00952345" w:rsidRPr="000E59E2" w:rsidRDefault="00952345" w:rsidP="00104FF2">
      <w:pPr>
        <w:rPr>
          <w:rFonts w:ascii="Arial" w:hAnsi="Arial" w:cs="Arial"/>
          <w:sz w:val="14"/>
          <w:szCs w:val="14"/>
          <w:lang w:val="en-US"/>
        </w:rPr>
      </w:pPr>
    </w:p>
    <w:p w:rsidR="00952345" w:rsidRPr="000E59E2" w:rsidRDefault="002C6F51" w:rsidP="00104FF2">
      <w:pPr>
        <w:rPr>
          <w:rFonts w:ascii="Arial" w:hAnsi="Arial" w:cs="Arial"/>
          <w:sz w:val="14"/>
          <w:szCs w:val="14"/>
          <w:lang w:val="en-US"/>
        </w:rPr>
      </w:pPr>
      <w:r w:rsidRPr="000E59E2">
        <w:rPr>
          <w:rFonts w:ascii="Arial" w:hAnsi="Arial" w:cs="Arial"/>
          <w:sz w:val="14"/>
          <w:szCs w:val="14"/>
          <w:lang w:val="en-US"/>
        </w:rPr>
        <w:t>The menu is divided in 3 categories</w:t>
      </w:r>
      <w:r w:rsidR="00FC190C" w:rsidRPr="000E59E2">
        <w:rPr>
          <w:rFonts w:ascii="Arial" w:hAnsi="Arial" w:cs="Arial"/>
          <w:sz w:val="14"/>
          <w:szCs w:val="14"/>
          <w:lang w:val="en-US"/>
        </w:rPr>
        <w:t xml:space="preserve"> </w:t>
      </w:r>
      <w:r w:rsidRPr="000E59E2">
        <w:rPr>
          <w:rFonts w:ascii="Arial" w:hAnsi="Arial" w:cs="Arial"/>
          <w:sz w:val="14"/>
          <w:szCs w:val="14"/>
          <w:lang w:val="en-US"/>
        </w:rPr>
        <w:t>that can be selected by the different tabs</w:t>
      </w:r>
      <w:r w:rsidR="00FC190C" w:rsidRPr="000E59E2">
        <w:rPr>
          <w:rFonts w:ascii="Arial" w:hAnsi="Arial" w:cs="Arial"/>
          <w:sz w:val="14"/>
          <w:szCs w:val="14"/>
          <w:lang w:val="en-US"/>
        </w:rPr>
        <w:t xml:space="preserve"> </w:t>
      </w:r>
      <w:r w:rsidRPr="000E59E2">
        <w:rPr>
          <w:rFonts w:ascii="Arial" w:hAnsi="Arial" w:cs="Arial"/>
          <w:sz w:val="14"/>
          <w:szCs w:val="14"/>
          <w:lang w:val="en-US"/>
        </w:rPr>
        <w:t>(Photo, Video and</w:t>
      </w:r>
      <w:r w:rsidR="00952345" w:rsidRPr="000E59E2">
        <w:rPr>
          <w:rFonts w:ascii="Arial" w:hAnsi="Arial" w:cs="Arial"/>
          <w:sz w:val="14"/>
          <w:szCs w:val="14"/>
          <w:lang w:val="en-US"/>
        </w:rPr>
        <w:t xml:space="preserve"> </w:t>
      </w:r>
      <w:r w:rsidRPr="000E59E2">
        <w:rPr>
          <w:rFonts w:ascii="Arial" w:hAnsi="Arial" w:cs="Arial"/>
          <w:sz w:val="14"/>
          <w:szCs w:val="14"/>
          <w:lang w:val="en-US"/>
        </w:rPr>
        <w:t>system settings)</w:t>
      </w:r>
      <w:r w:rsidR="00FC190C" w:rsidRPr="000E59E2">
        <w:rPr>
          <w:rFonts w:ascii="Arial" w:hAnsi="Arial" w:cs="Arial"/>
          <w:sz w:val="14"/>
          <w:szCs w:val="14"/>
          <w:lang w:val="en-US"/>
        </w:rPr>
        <w:t>.</w:t>
      </w:r>
      <w:r w:rsidR="000F3CD1" w:rsidRPr="000E59E2">
        <w:rPr>
          <w:rFonts w:ascii="Arial" w:hAnsi="Arial" w:cs="Arial"/>
          <w:sz w:val="14"/>
          <w:szCs w:val="14"/>
          <w:lang w:val="en-US"/>
        </w:rPr>
        <w:t xml:space="preserve"> </w:t>
      </w:r>
      <w:r w:rsidRPr="000E59E2">
        <w:rPr>
          <w:rFonts w:ascii="Arial" w:hAnsi="Arial" w:cs="Arial"/>
          <w:sz w:val="14"/>
          <w:szCs w:val="14"/>
          <w:lang w:val="en-US"/>
        </w:rPr>
        <w:t>By pressing the M- Button you will enter the next tab</w:t>
      </w:r>
      <w:r w:rsidR="000F3CD1" w:rsidRPr="000E59E2">
        <w:rPr>
          <w:rFonts w:ascii="Arial" w:hAnsi="Arial" w:cs="Arial"/>
          <w:sz w:val="14"/>
          <w:szCs w:val="14"/>
          <w:lang w:val="en-US"/>
        </w:rPr>
        <w:t>.</w:t>
      </w:r>
    </w:p>
    <w:p w:rsidR="00952345" w:rsidRPr="000E59E2" w:rsidRDefault="00952345" w:rsidP="00104FF2">
      <w:pPr>
        <w:rPr>
          <w:rFonts w:ascii="Arial" w:hAnsi="Arial" w:cs="Arial"/>
          <w:sz w:val="14"/>
          <w:szCs w:val="14"/>
          <w:lang w:val="en-US"/>
        </w:rPr>
      </w:pPr>
    </w:p>
    <w:tbl>
      <w:tblPr>
        <w:tblStyle w:val="Tabellengitternetz"/>
        <w:tblW w:w="0" w:type="auto"/>
        <w:tblLook w:val="04A0"/>
      </w:tblPr>
      <w:tblGrid>
        <w:gridCol w:w="1809"/>
        <w:gridCol w:w="4142"/>
      </w:tblGrid>
      <w:tr w:rsidR="00530594" w:rsidRPr="00AC5F69" w:rsidTr="004B7676">
        <w:trPr>
          <w:trHeight w:val="454"/>
        </w:trPr>
        <w:tc>
          <w:tcPr>
            <w:tcW w:w="1809" w:type="dxa"/>
            <w:tcBorders>
              <w:top w:val="single" w:sz="4" w:space="0" w:color="auto"/>
              <w:left w:val="nil"/>
              <w:bottom w:val="nil"/>
              <w:right w:val="nil"/>
            </w:tcBorders>
          </w:tcPr>
          <w:p w:rsidR="00530594" w:rsidRPr="000E59E2" w:rsidRDefault="00530594" w:rsidP="00104FF2">
            <w:pPr>
              <w:rPr>
                <w:rFonts w:ascii="Arial" w:hAnsi="Arial" w:cs="Arial"/>
                <w:sz w:val="14"/>
                <w:szCs w:val="14"/>
                <w:lang w:val="en-US"/>
              </w:rPr>
            </w:pPr>
            <w:r w:rsidRPr="000E59E2">
              <w:rPr>
                <w:rFonts w:ascii="Arial" w:hAnsi="Arial" w:cs="Arial"/>
                <w:noProof/>
                <w:sz w:val="14"/>
                <w:szCs w:val="14"/>
                <w:lang w:eastAsia="de-DE"/>
              </w:rPr>
              <w:drawing>
                <wp:inline distT="0" distB="0" distL="0" distR="0">
                  <wp:extent cx="902728" cy="641089"/>
                  <wp:effectExtent l="19050" t="0" r="0" b="0"/>
                  <wp:docPr id="487"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srcRect/>
                          <a:stretch>
                            <a:fillRect/>
                          </a:stretch>
                        </pic:blipFill>
                        <pic:spPr bwMode="auto">
                          <a:xfrm>
                            <a:off x="0" y="0"/>
                            <a:ext cx="902417" cy="640868"/>
                          </a:xfrm>
                          <a:prstGeom prst="rect">
                            <a:avLst/>
                          </a:prstGeom>
                          <a:noFill/>
                          <a:ln w="9525">
                            <a:noFill/>
                            <a:miter lim="800000"/>
                            <a:headEnd/>
                            <a:tailEnd/>
                          </a:ln>
                        </pic:spPr>
                      </pic:pic>
                    </a:graphicData>
                  </a:graphic>
                </wp:inline>
              </w:drawing>
            </w:r>
          </w:p>
        </w:tc>
        <w:tc>
          <w:tcPr>
            <w:tcW w:w="4142" w:type="dxa"/>
            <w:tcBorders>
              <w:top w:val="single" w:sz="4" w:space="0" w:color="auto"/>
              <w:left w:val="nil"/>
              <w:bottom w:val="nil"/>
              <w:right w:val="nil"/>
            </w:tcBorders>
          </w:tcPr>
          <w:p w:rsidR="00D174AF" w:rsidRPr="000E59E2" w:rsidRDefault="00D174AF" w:rsidP="00104FF2">
            <w:pPr>
              <w:rPr>
                <w:rFonts w:ascii="Arial" w:hAnsi="Arial" w:cs="Arial"/>
                <w:b/>
                <w:sz w:val="14"/>
                <w:szCs w:val="14"/>
                <w:lang w:val="en-US"/>
              </w:rPr>
            </w:pPr>
          </w:p>
          <w:p w:rsidR="00530594" w:rsidRPr="000E59E2" w:rsidRDefault="002C6F51" w:rsidP="00104FF2">
            <w:pPr>
              <w:rPr>
                <w:rFonts w:ascii="Arial" w:hAnsi="Arial" w:cs="Arial"/>
                <w:sz w:val="14"/>
                <w:szCs w:val="14"/>
                <w:lang w:val="en-US"/>
              </w:rPr>
            </w:pPr>
            <w:r w:rsidRPr="000E59E2">
              <w:rPr>
                <w:rFonts w:ascii="Arial" w:hAnsi="Arial" w:cs="Arial"/>
                <w:b/>
                <w:sz w:val="14"/>
                <w:szCs w:val="14"/>
                <w:lang w:val="en-US"/>
              </w:rPr>
              <w:t>Photo-Menu</w:t>
            </w:r>
            <w:r w:rsidR="00530594" w:rsidRPr="000E59E2">
              <w:rPr>
                <w:rFonts w:ascii="Arial" w:hAnsi="Arial" w:cs="Arial"/>
                <w:b/>
                <w:sz w:val="14"/>
                <w:szCs w:val="14"/>
                <w:lang w:val="en-US"/>
              </w:rPr>
              <w:br/>
            </w:r>
            <w:r w:rsidRPr="000E59E2">
              <w:rPr>
                <w:rFonts w:ascii="Arial" w:hAnsi="Arial" w:cs="Arial"/>
                <w:sz w:val="14"/>
                <w:szCs w:val="14"/>
                <w:lang w:val="en-US"/>
              </w:rPr>
              <w:t>Here you can select all necessary settings for photo recordings</w:t>
            </w:r>
            <w:r w:rsidR="00530594" w:rsidRPr="000E59E2">
              <w:rPr>
                <w:rFonts w:ascii="Arial" w:hAnsi="Arial" w:cs="Arial"/>
                <w:sz w:val="14"/>
                <w:szCs w:val="14"/>
                <w:lang w:val="en-US"/>
              </w:rPr>
              <w:t>.</w:t>
            </w:r>
          </w:p>
          <w:p w:rsidR="00530594" w:rsidRPr="000E59E2" w:rsidRDefault="00530594" w:rsidP="00104FF2">
            <w:pPr>
              <w:rPr>
                <w:rFonts w:ascii="Arial" w:hAnsi="Arial" w:cs="Arial"/>
                <w:sz w:val="14"/>
                <w:szCs w:val="14"/>
                <w:lang w:val="en-US"/>
              </w:rPr>
            </w:pPr>
          </w:p>
        </w:tc>
      </w:tr>
      <w:tr w:rsidR="00A131A3" w:rsidRPr="000E59E2" w:rsidTr="004B7676">
        <w:trPr>
          <w:trHeight w:val="453"/>
        </w:trPr>
        <w:tc>
          <w:tcPr>
            <w:tcW w:w="1809" w:type="dxa"/>
            <w:tcBorders>
              <w:top w:val="nil"/>
              <w:left w:val="nil"/>
              <w:bottom w:val="single" w:sz="4" w:space="0" w:color="auto"/>
              <w:right w:val="nil"/>
            </w:tcBorders>
          </w:tcPr>
          <w:p w:rsidR="00A131A3" w:rsidRPr="000E59E2" w:rsidRDefault="004B7676" w:rsidP="00104FF2">
            <w:pPr>
              <w:rPr>
                <w:rFonts w:ascii="Arial" w:hAnsi="Arial" w:cs="Arial"/>
                <w:sz w:val="14"/>
                <w:szCs w:val="14"/>
                <w:lang w:val="en-US"/>
              </w:rPr>
            </w:pPr>
            <w:r w:rsidRPr="000E59E2">
              <w:rPr>
                <w:rFonts w:ascii="Arial" w:hAnsi="Arial" w:cs="Arial"/>
                <w:sz w:val="14"/>
                <w:szCs w:val="14"/>
                <w:lang w:val="en-US"/>
              </w:rPr>
              <w:t>-</w:t>
            </w:r>
            <w:r w:rsidR="002C6F51" w:rsidRPr="000E59E2">
              <w:rPr>
                <w:rFonts w:ascii="Arial" w:hAnsi="Arial" w:cs="Arial"/>
                <w:sz w:val="14"/>
                <w:szCs w:val="14"/>
                <w:lang w:val="en-US"/>
              </w:rPr>
              <w:t>Picture quality</w:t>
            </w:r>
            <w:r w:rsidR="00A131A3" w:rsidRPr="000E59E2">
              <w:rPr>
                <w:rFonts w:ascii="Arial" w:hAnsi="Arial" w:cs="Arial"/>
                <w:sz w:val="14"/>
                <w:szCs w:val="14"/>
                <w:lang w:val="en-US"/>
              </w:rPr>
              <w:t>:</w:t>
            </w:r>
            <w:r w:rsidR="00A131A3" w:rsidRPr="000E59E2">
              <w:rPr>
                <w:rFonts w:ascii="Arial" w:hAnsi="Arial" w:cs="Arial"/>
                <w:sz w:val="14"/>
                <w:szCs w:val="14"/>
                <w:lang w:val="en-US"/>
              </w:rPr>
              <w:br/>
            </w:r>
            <w:r w:rsidRPr="000E59E2">
              <w:rPr>
                <w:rFonts w:ascii="Arial" w:hAnsi="Arial" w:cs="Arial"/>
                <w:sz w:val="14"/>
                <w:szCs w:val="14"/>
                <w:lang w:val="en-US"/>
              </w:rPr>
              <w:t>-</w:t>
            </w:r>
            <w:r w:rsidR="002C6F51" w:rsidRPr="000E59E2">
              <w:rPr>
                <w:rFonts w:ascii="Arial" w:hAnsi="Arial" w:cs="Arial"/>
                <w:sz w:val="14"/>
                <w:szCs w:val="14"/>
                <w:lang w:val="en-US"/>
              </w:rPr>
              <w:t>Photo Intervals</w:t>
            </w:r>
            <w:r w:rsidR="00A131A3" w:rsidRPr="000E59E2">
              <w:rPr>
                <w:rFonts w:ascii="Arial" w:hAnsi="Arial" w:cs="Arial"/>
                <w:sz w:val="14"/>
                <w:szCs w:val="14"/>
                <w:lang w:val="en-US"/>
              </w:rPr>
              <w:t>:</w:t>
            </w:r>
          </w:p>
          <w:p w:rsidR="00211DF9" w:rsidRPr="000E59E2" w:rsidRDefault="00211DF9" w:rsidP="00104FF2">
            <w:pPr>
              <w:rPr>
                <w:rFonts w:ascii="Arial" w:hAnsi="Arial" w:cs="Arial"/>
                <w:sz w:val="14"/>
                <w:szCs w:val="14"/>
                <w:lang w:val="en-US"/>
              </w:rPr>
            </w:pPr>
          </w:p>
          <w:p w:rsidR="00A131A3" w:rsidRPr="000E59E2" w:rsidRDefault="004B7676" w:rsidP="00104FF2">
            <w:pPr>
              <w:rPr>
                <w:rFonts w:ascii="Arial" w:hAnsi="Arial" w:cs="Arial"/>
                <w:sz w:val="14"/>
                <w:szCs w:val="14"/>
                <w:lang w:val="en-US"/>
              </w:rPr>
            </w:pPr>
            <w:r w:rsidRPr="000E59E2">
              <w:rPr>
                <w:rFonts w:ascii="Arial" w:hAnsi="Arial" w:cs="Arial"/>
                <w:sz w:val="14"/>
                <w:szCs w:val="14"/>
                <w:lang w:val="en-US"/>
              </w:rPr>
              <w:t>-</w:t>
            </w:r>
            <w:r w:rsidR="00091C43" w:rsidRPr="000E59E2">
              <w:rPr>
                <w:rFonts w:ascii="Arial" w:hAnsi="Arial" w:cs="Arial"/>
                <w:sz w:val="14"/>
                <w:szCs w:val="14"/>
                <w:lang w:val="en-US"/>
              </w:rPr>
              <w:t>Serial Picture</w:t>
            </w:r>
            <w:r w:rsidR="00A131A3" w:rsidRPr="000E59E2">
              <w:rPr>
                <w:rFonts w:ascii="Arial" w:hAnsi="Arial" w:cs="Arial"/>
                <w:sz w:val="14"/>
                <w:szCs w:val="14"/>
                <w:lang w:val="en-US"/>
              </w:rPr>
              <w:t>:</w:t>
            </w:r>
          </w:p>
          <w:p w:rsidR="00211DF9" w:rsidRPr="000E59E2" w:rsidRDefault="00211DF9" w:rsidP="00104FF2">
            <w:pPr>
              <w:rPr>
                <w:rFonts w:ascii="Arial" w:hAnsi="Arial" w:cs="Arial"/>
                <w:sz w:val="14"/>
                <w:szCs w:val="14"/>
                <w:lang w:val="en-US"/>
              </w:rPr>
            </w:pPr>
          </w:p>
          <w:p w:rsidR="00A131A3" w:rsidRPr="000E59E2" w:rsidRDefault="004B7676" w:rsidP="00A131A3">
            <w:pPr>
              <w:rPr>
                <w:rFonts w:ascii="Arial" w:hAnsi="Arial" w:cs="Arial"/>
                <w:noProof/>
                <w:sz w:val="14"/>
                <w:szCs w:val="14"/>
                <w:lang w:val="en-US" w:eastAsia="de-DE"/>
              </w:rPr>
            </w:pPr>
            <w:r w:rsidRPr="000E59E2">
              <w:rPr>
                <w:rFonts w:ascii="Arial" w:hAnsi="Arial" w:cs="Arial"/>
                <w:sz w:val="14"/>
                <w:szCs w:val="14"/>
                <w:lang w:val="en-US"/>
              </w:rPr>
              <w:t>-</w:t>
            </w:r>
            <w:r w:rsidR="00091C43" w:rsidRPr="000E59E2">
              <w:rPr>
                <w:rFonts w:ascii="Arial" w:hAnsi="Arial" w:cs="Arial"/>
                <w:sz w:val="14"/>
                <w:szCs w:val="14"/>
                <w:lang w:val="en-US"/>
              </w:rPr>
              <w:t>Time</w:t>
            </w:r>
            <w:r w:rsidR="000E59E2" w:rsidRPr="000E59E2">
              <w:rPr>
                <w:rFonts w:ascii="Arial" w:hAnsi="Arial" w:cs="Arial"/>
                <w:sz w:val="14"/>
                <w:szCs w:val="14"/>
                <w:lang w:val="en-US"/>
              </w:rPr>
              <w:t xml:space="preserve"> </w:t>
            </w:r>
            <w:r w:rsidR="00091C43" w:rsidRPr="000E59E2">
              <w:rPr>
                <w:rFonts w:ascii="Arial" w:hAnsi="Arial" w:cs="Arial"/>
                <w:sz w:val="14"/>
                <w:szCs w:val="14"/>
                <w:lang w:val="en-US"/>
              </w:rPr>
              <w:t>stamp</w:t>
            </w:r>
            <w:r w:rsidR="00A131A3" w:rsidRPr="000E59E2">
              <w:rPr>
                <w:rFonts w:ascii="Arial" w:hAnsi="Arial" w:cs="Arial"/>
                <w:sz w:val="14"/>
                <w:szCs w:val="14"/>
                <w:lang w:val="en-US"/>
              </w:rPr>
              <w:t xml:space="preserve">: </w:t>
            </w:r>
          </w:p>
        </w:tc>
        <w:tc>
          <w:tcPr>
            <w:tcW w:w="4142" w:type="dxa"/>
            <w:tcBorders>
              <w:top w:val="nil"/>
              <w:left w:val="nil"/>
              <w:bottom w:val="single" w:sz="4" w:space="0" w:color="auto"/>
              <w:right w:val="nil"/>
            </w:tcBorders>
          </w:tcPr>
          <w:p w:rsidR="00A131A3" w:rsidRPr="000E59E2" w:rsidRDefault="002C6F51" w:rsidP="00211DF9">
            <w:pPr>
              <w:rPr>
                <w:rFonts w:ascii="Arial" w:hAnsi="Arial" w:cs="Arial"/>
                <w:sz w:val="14"/>
                <w:szCs w:val="14"/>
                <w:lang w:val="en-US"/>
              </w:rPr>
            </w:pPr>
            <w:r w:rsidRPr="000E59E2">
              <w:rPr>
                <w:rFonts w:ascii="Arial" w:hAnsi="Arial" w:cs="Arial"/>
                <w:sz w:val="14"/>
                <w:szCs w:val="14"/>
                <w:lang w:val="en-US"/>
              </w:rPr>
              <w:t>Choice between 3, 5 or 8 Mega Pixel</w:t>
            </w:r>
            <w:r w:rsidRPr="000E59E2">
              <w:rPr>
                <w:rFonts w:ascii="Arial" w:hAnsi="Arial" w:cs="Arial"/>
                <w:sz w:val="14"/>
                <w:szCs w:val="14"/>
                <w:lang w:val="en-US"/>
              </w:rPr>
              <w:br/>
              <w:t>Off</w:t>
            </w:r>
            <w:r w:rsidR="00A131A3" w:rsidRPr="000E59E2">
              <w:rPr>
                <w:rFonts w:ascii="Arial" w:hAnsi="Arial" w:cs="Arial"/>
                <w:sz w:val="14"/>
                <w:szCs w:val="14"/>
                <w:lang w:val="en-US"/>
              </w:rPr>
              <w:t xml:space="preserve">, </w:t>
            </w:r>
            <w:r w:rsidRPr="000E59E2">
              <w:rPr>
                <w:rFonts w:ascii="Arial" w:hAnsi="Arial" w:cs="Arial"/>
                <w:sz w:val="14"/>
                <w:szCs w:val="14"/>
                <w:lang w:val="en-US"/>
              </w:rPr>
              <w:t>quick recording of 3, 5 or 10 pictures</w:t>
            </w:r>
            <w:r w:rsidR="00211DF9" w:rsidRPr="000E59E2">
              <w:rPr>
                <w:rFonts w:ascii="Arial" w:hAnsi="Arial" w:cs="Arial"/>
                <w:sz w:val="14"/>
                <w:szCs w:val="14"/>
                <w:lang w:val="en-US"/>
              </w:rPr>
              <w:t xml:space="preserve"> </w:t>
            </w:r>
            <w:r w:rsidR="00091C43" w:rsidRPr="000E59E2">
              <w:rPr>
                <w:rFonts w:ascii="Arial" w:hAnsi="Arial" w:cs="Arial"/>
                <w:sz w:val="14"/>
                <w:szCs w:val="14"/>
                <w:lang w:val="en-US"/>
              </w:rPr>
              <w:t>directly behind each other</w:t>
            </w:r>
            <w:r w:rsidR="00091C43" w:rsidRPr="000E59E2">
              <w:rPr>
                <w:rFonts w:ascii="Arial" w:hAnsi="Arial" w:cs="Arial"/>
                <w:sz w:val="14"/>
                <w:szCs w:val="14"/>
                <w:lang w:val="en-US"/>
              </w:rPr>
              <w:br/>
              <w:t>Off</w:t>
            </w:r>
            <w:r w:rsidR="00A131A3" w:rsidRPr="000E59E2">
              <w:rPr>
                <w:rFonts w:ascii="Arial" w:hAnsi="Arial" w:cs="Arial"/>
                <w:sz w:val="14"/>
                <w:szCs w:val="14"/>
                <w:lang w:val="en-US"/>
              </w:rPr>
              <w:t xml:space="preserve">, </w:t>
            </w:r>
            <w:r w:rsidR="00091C43" w:rsidRPr="000E59E2">
              <w:rPr>
                <w:rFonts w:ascii="Arial" w:hAnsi="Arial" w:cs="Arial"/>
                <w:sz w:val="14"/>
                <w:szCs w:val="14"/>
                <w:lang w:val="en-US"/>
              </w:rPr>
              <w:t>pictures will be shot every</w:t>
            </w:r>
            <w:r w:rsidR="00211DF9" w:rsidRPr="000E59E2">
              <w:rPr>
                <w:rFonts w:ascii="Arial" w:hAnsi="Arial" w:cs="Arial"/>
                <w:sz w:val="14"/>
                <w:szCs w:val="14"/>
                <w:lang w:val="en-US"/>
              </w:rPr>
              <w:t xml:space="preserve"> </w:t>
            </w:r>
            <w:r w:rsidR="00091C43" w:rsidRPr="000E59E2">
              <w:rPr>
                <w:rFonts w:ascii="Arial" w:hAnsi="Arial" w:cs="Arial"/>
                <w:sz w:val="14"/>
                <w:szCs w:val="14"/>
                <w:lang w:val="en-US"/>
              </w:rPr>
              <w:t>3 Sec., 5 Sec., 10Sec., 30 Sec. or 60 Sec</w:t>
            </w:r>
            <w:r w:rsidR="00A131A3" w:rsidRPr="000E59E2">
              <w:rPr>
                <w:rFonts w:ascii="Arial" w:hAnsi="Arial" w:cs="Arial"/>
                <w:sz w:val="14"/>
                <w:szCs w:val="14"/>
                <w:lang w:val="en-US"/>
              </w:rPr>
              <w:t>.</w:t>
            </w:r>
            <w:r w:rsidR="00091C43" w:rsidRPr="000E59E2">
              <w:rPr>
                <w:rFonts w:ascii="Arial" w:hAnsi="Arial" w:cs="Arial"/>
                <w:sz w:val="14"/>
                <w:szCs w:val="14"/>
                <w:lang w:val="en-US"/>
              </w:rPr>
              <w:br/>
              <w:t>On or Off</w:t>
            </w:r>
            <w:r w:rsidR="00A131A3" w:rsidRPr="000E59E2">
              <w:rPr>
                <w:rFonts w:ascii="Arial" w:hAnsi="Arial" w:cs="Arial"/>
                <w:sz w:val="14"/>
                <w:szCs w:val="14"/>
                <w:lang w:val="en-US"/>
              </w:rPr>
              <w:t xml:space="preserve"> </w:t>
            </w:r>
            <w:r w:rsidR="00211DF9" w:rsidRPr="000E59E2">
              <w:rPr>
                <w:rFonts w:ascii="Arial" w:hAnsi="Arial" w:cs="Arial"/>
                <w:sz w:val="14"/>
                <w:szCs w:val="14"/>
                <w:lang w:val="en-US"/>
              </w:rPr>
              <w:t>(</w:t>
            </w:r>
            <w:r w:rsidR="00091C43" w:rsidRPr="000E59E2">
              <w:rPr>
                <w:rFonts w:ascii="Arial" w:hAnsi="Arial" w:cs="Arial"/>
                <w:sz w:val="14"/>
                <w:szCs w:val="14"/>
                <w:lang w:val="en-US"/>
              </w:rPr>
              <w:t>embedded in the picture</w:t>
            </w:r>
            <w:r w:rsidR="00211DF9" w:rsidRPr="000E59E2">
              <w:rPr>
                <w:rFonts w:ascii="Arial" w:hAnsi="Arial" w:cs="Arial"/>
                <w:sz w:val="14"/>
                <w:szCs w:val="14"/>
                <w:lang w:val="en-US"/>
              </w:rPr>
              <w:t>)</w:t>
            </w:r>
          </w:p>
          <w:p w:rsidR="00211DF9" w:rsidRPr="000E59E2" w:rsidRDefault="00211DF9" w:rsidP="00211DF9">
            <w:pPr>
              <w:rPr>
                <w:rFonts w:ascii="Arial" w:hAnsi="Arial" w:cs="Arial"/>
                <w:b/>
                <w:sz w:val="14"/>
                <w:szCs w:val="14"/>
                <w:lang w:val="en-US"/>
              </w:rPr>
            </w:pPr>
          </w:p>
        </w:tc>
      </w:tr>
      <w:tr w:rsidR="00530594" w:rsidRPr="00AC5F69" w:rsidTr="004B7676">
        <w:tc>
          <w:tcPr>
            <w:tcW w:w="1809" w:type="dxa"/>
            <w:tcBorders>
              <w:top w:val="single" w:sz="4" w:space="0" w:color="auto"/>
              <w:left w:val="nil"/>
              <w:bottom w:val="nil"/>
              <w:right w:val="nil"/>
            </w:tcBorders>
          </w:tcPr>
          <w:p w:rsidR="00530594" w:rsidRPr="000E59E2" w:rsidRDefault="003B0787" w:rsidP="00D174AF">
            <w:pPr>
              <w:jc w:val="center"/>
              <w:rPr>
                <w:rFonts w:ascii="Arial" w:hAnsi="Arial" w:cs="Arial"/>
                <w:sz w:val="14"/>
                <w:szCs w:val="14"/>
                <w:lang w:val="en-US"/>
              </w:rPr>
            </w:pPr>
            <w:r w:rsidRPr="000E59E2">
              <w:rPr>
                <w:rFonts w:ascii="Arial" w:hAnsi="Arial" w:cs="Arial"/>
                <w:noProof/>
                <w:sz w:val="14"/>
                <w:szCs w:val="14"/>
                <w:lang w:eastAsia="de-DE"/>
              </w:rPr>
              <w:drawing>
                <wp:inline distT="0" distB="0" distL="0" distR="0">
                  <wp:extent cx="757768" cy="516052"/>
                  <wp:effectExtent l="19050" t="0" r="4232" b="0"/>
                  <wp:docPr id="488"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cstate="print"/>
                          <a:srcRect/>
                          <a:stretch>
                            <a:fillRect/>
                          </a:stretch>
                        </pic:blipFill>
                        <pic:spPr bwMode="auto">
                          <a:xfrm>
                            <a:off x="0" y="0"/>
                            <a:ext cx="762996" cy="519613"/>
                          </a:xfrm>
                          <a:prstGeom prst="rect">
                            <a:avLst/>
                          </a:prstGeom>
                          <a:noFill/>
                          <a:ln w="9525">
                            <a:noFill/>
                            <a:miter lim="800000"/>
                            <a:headEnd/>
                            <a:tailEnd/>
                          </a:ln>
                        </pic:spPr>
                      </pic:pic>
                    </a:graphicData>
                  </a:graphic>
                </wp:inline>
              </w:drawing>
            </w:r>
          </w:p>
        </w:tc>
        <w:tc>
          <w:tcPr>
            <w:tcW w:w="4142" w:type="dxa"/>
            <w:tcBorders>
              <w:top w:val="single" w:sz="4" w:space="0" w:color="auto"/>
              <w:left w:val="nil"/>
              <w:bottom w:val="nil"/>
              <w:right w:val="nil"/>
            </w:tcBorders>
          </w:tcPr>
          <w:p w:rsidR="00D174AF" w:rsidRPr="000E59E2" w:rsidRDefault="00D174AF" w:rsidP="001D61D9">
            <w:pPr>
              <w:rPr>
                <w:rFonts w:ascii="Arial" w:hAnsi="Arial" w:cs="Arial"/>
                <w:b/>
                <w:sz w:val="14"/>
                <w:szCs w:val="14"/>
                <w:lang w:val="en-US"/>
              </w:rPr>
            </w:pPr>
          </w:p>
          <w:p w:rsidR="00530594" w:rsidRPr="000E59E2" w:rsidRDefault="00091C43" w:rsidP="001D61D9">
            <w:pPr>
              <w:rPr>
                <w:rFonts w:ascii="Arial" w:hAnsi="Arial" w:cs="Arial"/>
                <w:sz w:val="14"/>
                <w:szCs w:val="14"/>
                <w:lang w:val="en-US"/>
              </w:rPr>
            </w:pPr>
            <w:r w:rsidRPr="000E59E2">
              <w:rPr>
                <w:rFonts w:ascii="Arial" w:hAnsi="Arial" w:cs="Arial"/>
                <w:b/>
                <w:sz w:val="14"/>
                <w:szCs w:val="14"/>
                <w:lang w:val="en-US"/>
              </w:rPr>
              <w:t>Video-Menu</w:t>
            </w:r>
            <w:r w:rsidR="001D61D9" w:rsidRPr="000E59E2">
              <w:rPr>
                <w:rFonts w:ascii="Arial" w:hAnsi="Arial" w:cs="Arial"/>
                <w:b/>
                <w:sz w:val="14"/>
                <w:szCs w:val="14"/>
                <w:lang w:val="en-US"/>
              </w:rPr>
              <w:br/>
            </w:r>
            <w:r w:rsidRPr="000E59E2">
              <w:rPr>
                <w:rFonts w:ascii="Arial" w:hAnsi="Arial" w:cs="Arial"/>
                <w:sz w:val="14"/>
                <w:szCs w:val="14"/>
                <w:lang w:val="en-US"/>
              </w:rPr>
              <w:t>Here you can select all necessary settings for video recordings.</w:t>
            </w:r>
          </w:p>
          <w:p w:rsidR="00211DF9" w:rsidRPr="000E59E2" w:rsidRDefault="00211DF9" w:rsidP="001D61D9">
            <w:pPr>
              <w:rPr>
                <w:rFonts w:ascii="Arial" w:hAnsi="Arial" w:cs="Arial"/>
                <w:sz w:val="14"/>
                <w:szCs w:val="14"/>
                <w:lang w:val="en-US"/>
              </w:rPr>
            </w:pPr>
          </w:p>
          <w:p w:rsidR="001E4205" w:rsidRPr="000E59E2" w:rsidRDefault="001E4205" w:rsidP="001D61D9">
            <w:pPr>
              <w:rPr>
                <w:rFonts w:ascii="Arial" w:hAnsi="Arial" w:cs="Arial"/>
                <w:sz w:val="14"/>
                <w:szCs w:val="14"/>
                <w:lang w:val="en-US"/>
              </w:rPr>
            </w:pPr>
          </w:p>
        </w:tc>
      </w:tr>
      <w:tr w:rsidR="00D174AF" w:rsidRPr="000E59E2" w:rsidTr="002E51DC">
        <w:tc>
          <w:tcPr>
            <w:tcW w:w="1809" w:type="dxa"/>
            <w:tcBorders>
              <w:top w:val="nil"/>
              <w:left w:val="nil"/>
              <w:bottom w:val="single" w:sz="4" w:space="0" w:color="auto"/>
              <w:right w:val="nil"/>
            </w:tcBorders>
          </w:tcPr>
          <w:p w:rsidR="003C47B7" w:rsidRPr="000E59E2" w:rsidRDefault="00091C43" w:rsidP="00D174AF">
            <w:pPr>
              <w:rPr>
                <w:rFonts w:ascii="Arial" w:hAnsi="Arial" w:cs="Arial"/>
                <w:sz w:val="14"/>
                <w:szCs w:val="14"/>
                <w:lang w:val="en-US"/>
              </w:rPr>
            </w:pPr>
            <w:r w:rsidRPr="000E59E2">
              <w:rPr>
                <w:rFonts w:ascii="Arial" w:hAnsi="Arial" w:cs="Arial"/>
                <w:sz w:val="14"/>
                <w:szCs w:val="14"/>
                <w:lang w:val="en-US"/>
              </w:rPr>
              <w:t>-Video Quality</w:t>
            </w:r>
            <w:r w:rsidR="00D174AF" w:rsidRPr="000E59E2">
              <w:rPr>
                <w:rFonts w:ascii="Arial" w:hAnsi="Arial" w:cs="Arial"/>
                <w:sz w:val="14"/>
                <w:szCs w:val="14"/>
                <w:lang w:val="en-US"/>
              </w:rPr>
              <w:t>:</w:t>
            </w:r>
          </w:p>
          <w:p w:rsidR="003C47B7" w:rsidRPr="000E59E2" w:rsidRDefault="003C47B7" w:rsidP="00D174AF">
            <w:pPr>
              <w:rPr>
                <w:rFonts w:ascii="Arial" w:hAnsi="Arial" w:cs="Arial"/>
                <w:sz w:val="14"/>
                <w:szCs w:val="14"/>
                <w:lang w:val="en-US"/>
              </w:rPr>
            </w:pPr>
          </w:p>
          <w:p w:rsidR="003C47B7" w:rsidRPr="000E59E2" w:rsidRDefault="003C47B7" w:rsidP="00D174AF">
            <w:pPr>
              <w:rPr>
                <w:rFonts w:ascii="Arial" w:hAnsi="Arial" w:cs="Arial"/>
                <w:sz w:val="14"/>
                <w:szCs w:val="14"/>
                <w:lang w:val="en-US"/>
              </w:rPr>
            </w:pPr>
          </w:p>
          <w:p w:rsidR="003C47B7" w:rsidRPr="000E59E2" w:rsidRDefault="003C47B7" w:rsidP="00D174AF">
            <w:pPr>
              <w:rPr>
                <w:rFonts w:ascii="Arial" w:hAnsi="Arial" w:cs="Arial"/>
                <w:sz w:val="14"/>
                <w:szCs w:val="14"/>
                <w:lang w:val="en-US"/>
              </w:rPr>
            </w:pPr>
          </w:p>
          <w:p w:rsidR="00637F71" w:rsidRDefault="00D174AF" w:rsidP="00D174AF">
            <w:pPr>
              <w:rPr>
                <w:rFonts w:ascii="Arial" w:hAnsi="Arial" w:cs="Arial"/>
                <w:sz w:val="14"/>
                <w:szCs w:val="14"/>
                <w:lang w:val="en-US"/>
              </w:rPr>
            </w:pPr>
            <w:r w:rsidRPr="000E59E2">
              <w:rPr>
                <w:rFonts w:ascii="Arial" w:hAnsi="Arial" w:cs="Arial"/>
                <w:sz w:val="14"/>
                <w:szCs w:val="14"/>
                <w:lang w:val="en-US"/>
              </w:rPr>
              <w:br/>
            </w:r>
          </w:p>
          <w:p w:rsidR="00D174AF" w:rsidRPr="000E59E2" w:rsidRDefault="00D174AF" w:rsidP="00D174AF">
            <w:pPr>
              <w:rPr>
                <w:rFonts w:ascii="Arial" w:hAnsi="Arial" w:cs="Arial"/>
                <w:sz w:val="14"/>
                <w:szCs w:val="14"/>
                <w:lang w:val="en-US"/>
              </w:rPr>
            </w:pPr>
            <w:r w:rsidRPr="000E59E2">
              <w:rPr>
                <w:rFonts w:ascii="Arial" w:hAnsi="Arial" w:cs="Arial"/>
                <w:sz w:val="14"/>
                <w:szCs w:val="14"/>
                <w:lang w:val="en-US"/>
              </w:rPr>
              <w:t>-</w:t>
            </w:r>
            <w:r w:rsidR="00091C43" w:rsidRPr="000E59E2">
              <w:rPr>
                <w:rFonts w:ascii="Arial" w:hAnsi="Arial" w:cs="Arial"/>
                <w:sz w:val="14"/>
                <w:szCs w:val="14"/>
                <w:lang w:val="en-US"/>
              </w:rPr>
              <w:t>Recording Quality</w:t>
            </w:r>
            <w:r w:rsidRPr="000E59E2">
              <w:rPr>
                <w:rFonts w:ascii="Arial" w:hAnsi="Arial" w:cs="Arial"/>
                <w:sz w:val="14"/>
                <w:szCs w:val="14"/>
                <w:lang w:val="en-US"/>
              </w:rPr>
              <w:t>:</w:t>
            </w:r>
          </w:p>
          <w:p w:rsidR="00D174AF" w:rsidRPr="000E59E2" w:rsidRDefault="00D174AF" w:rsidP="00D174AF">
            <w:pPr>
              <w:rPr>
                <w:rFonts w:ascii="Arial" w:hAnsi="Arial" w:cs="Arial"/>
                <w:sz w:val="14"/>
                <w:szCs w:val="14"/>
                <w:lang w:val="en-US"/>
              </w:rPr>
            </w:pPr>
            <w:r w:rsidRPr="000E59E2">
              <w:rPr>
                <w:rFonts w:ascii="Arial" w:hAnsi="Arial" w:cs="Arial"/>
                <w:sz w:val="14"/>
                <w:szCs w:val="14"/>
                <w:lang w:val="en-US"/>
              </w:rPr>
              <w:t>-</w:t>
            </w:r>
            <w:r w:rsidR="00091C43" w:rsidRPr="000E59E2">
              <w:rPr>
                <w:rFonts w:ascii="Arial" w:hAnsi="Arial" w:cs="Arial"/>
                <w:sz w:val="14"/>
                <w:szCs w:val="14"/>
                <w:lang w:val="en-US"/>
              </w:rPr>
              <w:t>Recording</w:t>
            </w:r>
            <w:r w:rsidRPr="000E59E2">
              <w:rPr>
                <w:rFonts w:ascii="Arial" w:hAnsi="Arial" w:cs="Arial"/>
                <w:sz w:val="14"/>
                <w:szCs w:val="14"/>
                <w:lang w:val="en-US"/>
              </w:rPr>
              <w:t>:</w:t>
            </w:r>
          </w:p>
          <w:p w:rsidR="00B311A5" w:rsidRPr="000E59E2" w:rsidRDefault="00B311A5" w:rsidP="00D174AF">
            <w:pPr>
              <w:rPr>
                <w:rFonts w:ascii="Arial" w:hAnsi="Arial" w:cs="Arial"/>
                <w:sz w:val="14"/>
                <w:szCs w:val="14"/>
                <w:lang w:val="en-US"/>
              </w:rPr>
            </w:pPr>
          </w:p>
          <w:p w:rsidR="00D174AF" w:rsidRPr="000E59E2" w:rsidRDefault="00D174AF" w:rsidP="00D174AF">
            <w:pPr>
              <w:rPr>
                <w:rFonts w:ascii="Arial" w:hAnsi="Arial" w:cs="Arial"/>
                <w:sz w:val="14"/>
                <w:szCs w:val="14"/>
                <w:lang w:val="en-US"/>
              </w:rPr>
            </w:pPr>
            <w:r w:rsidRPr="000E59E2">
              <w:rPr>
                <w:rFonts w:ascii="Arial" w:hAnsi="Arial" w:cs="Arial"/>
                <w:sz w:val="14"/>
                <w:szCs w:val="14"/>
                <w:lang w:val="en-US"/>
              </w:rPr>
              <w:t>-</w:t>
            </w:r>
            <w:r w:rsidR="00091C43" w:rsidRPr="000E59E2">
              <w:rPr>
                <w:rFonts w:ascii="Arial" w:hAnsi="Arial" w:cs="Arial"/>
                <w:sz w:val="14"/>
                <w:szCs w:val="14"/>
                <w:lang w:val="en-US"/>
              </w:rPr>
              <w:t>Time</w:t>
            </w:r>
            <w:r w:rsidR="000E59E2" w:rsidRPr="000E59E2">
              <w:rPr>
                <w:rFonts w:ascii="Arial" w:hAnsi="Arial" w:cs="Arial"/>
                <w:sz w:val="14"/>
                <w:szCs w:val="14"/>
                <w:lang w:val="en-US"/>
              </w:rPr>
              <w:t xml:space="preserve"> </w:t>
            </w:r>
            <w:r w:rsidR="00091C43" w:rsidRPr="000E59E2">
              <w:rPr>
                <w:rFonts w:ascii="Arial" w:hAnsi="Arial" w:cs="Arial"/>
                <w:sz w:val="14"/>
                <w:szCs w:val="14"/>
                <w:lang w:val="en-US"/>
              </w:rPr>
              <w:t>stamp</w:t>
            </w:r>
            <w:r w:rsidRPr="000E59E2">
              <w:rPr>
                <w:rFonts w:ascii="Arial" w:hAnsi="Arial" w:cs="Arial"/>
                <w:sz w:val="14"/>
                <w:szCs w:val="14"/>
                <w:lang w:val="en-US"/>
              </w:rPr>
              <w:t>:</w:t>
            </w:r>
          </w:p>
          <w:p w:rsidR="00B311A5" w:rsidRPr="000E59E2" w:rsidRDefault="00091C43" w:rsidP="00D174AF">
            <w:pPr>
              <w:rPr>
                <w:rFonts w:ascii="Arial" w:hAnsi="Arial" w:cs="Arial"/>
                <w:sz w:val="14"/>
                <w:szCs w:val="14"/>
                <w:lang w:val="en-US"/>
              </w:rPr>
            </w:pPr>
            <w:r w:rsidRPr="000E59E2">
              <w:rPr>
                <w:rFonts w:ascii="Arial" w:hAnsi="Arial" w:cs="Arial"/>
                <w:sz w:val="14"/>
                <w:szCs w:val="14"/>
                <w:lang w:val="en-US"/>
              </w:rPr>
              <w:t>-Time</w:t>
            </w:r>
            <w:r w:rsidR="000E59E2" w:rsidRPr="000E59E2">
              <w:rPr>
                <w:rFonts w:ascii="Arial" w:hAnsi="Arial" w:cs="Arial"/>
                <w:sz w:val="14"/>
                <w:szCs w:val="14"/>
                <w:lang w:val="en-US"/>
              </w:rPr>
              <w:t xml:space="preserve"> </w:t>
            </w:r>
            <w:r w:rsidRPr="000E59E2">
              <w:rPr>
                <w:rFonts w:ascii="Arial" w:hAnsi="Arial" w:cs="Arial"/>
                <w:sz w:val="14"/>
                <w:szCs w:val="14"/>
                <w:lang w:val="en-US"/>
              </w:rPr>
              <w:t>lapse</w:t>
            </w:r>
            <w:r w:rsidR="00B311A5" w:rsidRPr="000E59E2">
              <w:rPr>
                <w:rFonts w:ascii="Arial" w:hAnsi="Arial" w:cs="Arial"/>
                <w:sz w:val="14"/>
                <w:szCs w:val="14"/>
                <w:lang w:val="en-US"/>
              </w:rPr>
              <w:t>:</w:t>
            </w:r>
          </w:p>
          <w:p w:rsidR="00B311A5" w:rsidRPr="000E59E2" w:rsidRDefault="00B311A5" w:rsidP="00D174AF">
            <w:pPr>
              <w:rPr>
                <w:rFonts w:ascii="Arial" w:hAnsi="Arial" w:cs="Arial"/>
                <w:sz w:val="14"/>
                <w:szCs w:val="14"/>
                <w:lang w:val="en-US"/>
              </w:rPr>
            </w:pPr>
          </w:p>
          <w:p w:rsidR="00D174AF" w:rsidRPr="000E59E2" w:rsidRDefault="0039556B" w:rsidP="00D174AF">
            <w:pPr>
              <w:rPr>
                <w:rFonts w:ascii="Arial" w:hAnsi="Arial" w:cs="Arial"/>
                <w:sz w:val="14"/>
                <w:szCs w:val="14"/>
                <w:lang w:val="en-US"/>
              </w:rPr>
            </w:pPr>
            <w:r w:rsidRPr="000E59E2">
              <w:rPr>
                <w:rFonts w:ascii="Arial" w:hAnsi="Arial" w:cs="Arial"/>
                <w:sz w:val="14"/>
                <w:szCs w:val="14"/>
                <w:lang w:val="en-US"/>
              </w:rPr>
              <w:t xml:space="preserve">-Loop </w:t>
            </w:r>
            <w:r w:rsidR="00091C43" w:rsidRPr="000E59E2">
              <w:rPr>
                <w:rFonts w:ascii="Arial" w:hAnsi="Arial" w:cs="Arial"/>
                <w:sz w:val="14"/>
                <w:szCs w:val="14"/>
                <w:lang w:val="en-US"/>
              </w:rPr>
              <w:t>Mode</w:t>
            </w:r>
            <w:r w:rsidR="00D174AF" w:rsidRPr="000E59E2">
              <w:rPr>
                <w:rFonts w:ascii="Arial" w:hAnsi="Arial" w:cs="Arial"/>
                <w:sz w:val="14"/>
                <w:szCs w:val="14"/>
                <w:lang w:val="en-US"/>
              </w:rPr>
              <w:t>:</w:t>
            </w:r>
          </w:p>
          <w:p w:rsidR="008F4766" w:rsidRPr="000E59E2" w:rsidRDefault="008F4766" w:rsidP="00D174AF">
            <w:pPr>
              <w:rPr>
                <w:rFonts w:ascii="Arial" w:hAnsi="Arial" w:cs="Arial"/>
                <w:sz w:val="14"/>
                <w:szCs w:val="14"/>
                <w:lang w:val="en-US"/>
              </w:rPr>
            </w:pPr>
          </w:p>
          <w:p w:rsidR="00D174AF" w:rsidRPr="000E59E2" w:rsidRDefault="00091C43" w:rsidP="00D174AF">
            <w:pPr>
              <w:rPr>
                <w:rFonts w:ascii="Arial" w:hAnsi="Arial" w:cs="Arial"/>
                <w:sz w:val="14"/>
                <w:szCs w:val="14"/>
                <w:lang w:val="en-US"/>
              </w:rPr>
            </w:pPr>
            <w:r w:rsidRPr="000E59E2">
              <w:rPr>
                <w:rFonts w:ascii="Arial" w:hAnsi="Arial" w:cs="Arial"/>
                <w:sz w:val="14"/>
                <w:szCs w:val="14"/>
                <w:lang w:val="en-US"/>
              </w:rPr>
              <w:t>-Microphone</w:t>
            </w:r>
            <w:r w:rsidR="00D174AF" w:rsidRPr="000E59E2">
              <w:rPr>
                <w:rFonts w:ascii="Arial" w:hAnsi="Arial" w:cs="Arial"/>
                <w:sz w:val="14"/>
                <w:szCs w:val="14"/>
                <w:lang w:val="en-US"/>
              </w:rPr>
              <w:t>:</w:t>
            </w:r>
          </w:p>
          <w:p w:rsidR="00D174AF" w:rsidRPr="000E59E2" w:rsidRDefault="00D174AF" w:rsidP="00D174AF">
            <w:pPr>
              <w:rPr>
                <w:rFonts w:ascii="Arial" w:hAnsi="Arial" w:cs="Arial"/>
                <w:noProof/>
                <w:sz w:val="14"/>
                <w:szCs w:val="14"/>
                <w:lang w:val="en-US" w:eastAsia="de-DE"/>
              </w:rPr>
            </w:pPr>
          </w:p>
        </w:tc>
        <w:tc>
          <w:tcPr>
            <w:tcW w:w="4142" w:type="dxa"/>
            <w:tcBorders>
              <w:top w:val="nil"/>
              <w:left w:val="nil"/>
              <w:bottom w:val="single" w:sz="4" w:space="0" w:color="auto"/>
              <w:right w:val="nil"/>
            </w:tcBorders>
          </w:tcPr>
          <w:p w:rsidR="00637F71" w:rsidRDefault="00637F71" w:rsidP="00637F71">
            <w:pPr>
              <w:rPr>
                <w:rFonts w:ascii="Arial" w:hAnsi="Arial" w:cs="Arial"/>
                <w:sz w:val="14"/>
                <w:szCs w:val="14"/>
              </w:rPr>
            </w:pPr>
            <w:r>
              <w:rPr>
                <w:rFonts w:ascii="Arial" w:hAnsi="Arial" w:cs="Arial"/>
                <w:sz w:val="14"/>
                <w:szCs w:val="14"/>
              </w:rPr>
              <w:t>Resolution | Videoformat PAL / NTSC:</w:t>
            </w:r>
          </w:p>
          <w:p w:rsidR="00637F71" w:rsidRDefault="00637F71" w:rsidP="00637F71">
            <w:pPr>
              <w:rPr>
                <w:rFonts w:ascii="Arial" w:hAnsi="Arial" w:cs="Arial"/>
                <w:sz w:val="14"/>
                <w:szCs w:val="14"/>
              </w:rPr>
            </w:pPr>
            <w:r w:rsidRPr="00055636">
              <w:rPr>
                <w:rFonts w:ascii="Arial" w:hAnsi="Arial" w:cs="Arial"/>
                <w:sz w:val="14"/>
                <w:szCs w:val="14"/>
              </w:rPr>
              <w:t xml:space="preserve">480p (720 x 480 Pixel) | 25 / </w:t>
            </w:r>
            <w:r>
              <w:rPr>
                <w:rFonts w:ascii="Arial" w:hAnsi="Arial" w:cs="Arial"/>
                <w:sz w:val="14"/>
                <w:szCs w:val="14"/>
              </w:rPr>
              <w:t>30 F</w:t>
            </w:r>
            <w:r w:rsidRPr="00055636">
              <w:rPr>
                <w:rFonts w:ascii="Arial" w:hAnsi="Arial" w:cs="Arial"/>
                <w:sz w:val="14"/>
                <w:szCs w:val="14"/>
              </w:rPr>
              <w:t>PS</w:t>
            </w:r>
          </w:p>
          <w:p w:rsidR="00637F71" w:rsidRDefault="00637F71" w:rsidP="00637F71">
            <w:pPr>
              <w:rPr>
                <w:rFonts w:ascii="Arial" w:hAnsi="Arial" w:cs="Arial"/>
                <w:sz w:val="14"/>
                <w:szCs w:val="14"/>
              </w:rPr>
            </w:pPr>
            <w:r>
              <w:rPr>
                <w:rFonts w:ascii="Arial" w:hAnsi="Arial" w:cs="Arial"/>
                <w:sz w:val="14"/>
                <w:szCs w:val="14"/>
              </w:rPr>
              <w:t>720p (1280 x 720 Pixel) | 25 / 30 FPS</w:t>
            </w:r>
          </w:p>
          <w:p w:rsidR="00637F71" w:rsidRDefault="00637F71" w:rsidP="00637F71">
            <w:pPr>
              <w:rPr>
                <w:rFonts w:ascii="Arial" w:hAnsi="Arial" w:cs="Arial"/>
                <w:sz w:val="14"/>
                <w:szCs w:val="14"/>
              </w:rPr>
            </w:pPr>
            <w:r>
              <w:rPr>
                <w:rFonts w:ascii="Arial" w:hAnsi="Arial" w:cs="Arial"/>
                <w:sz w:val="14"/>
                <w:szCs w:val="14"/>
              </w:rPr>
              <w:t>720pH (1280 x 720 Pixel) | 50 / 60 FPS</w:t>
            </w:r>
          </w:p>
          <w:p w:rsidR="00637F71" w:rsidRDefault="00637F71" w:rsidP="00637F71">
            <w:pPr>
              <w:rPr>
                <w:rFonts w:ascii="Arial" w:hAnsi="Arial" w:cs="Arial"/>
                <w:sz w:val="14"/>
                <w:szCs w:val="14"/>
              </w:rPr>
            </w:pPr>
            <w:r>
              <w:rPr>
                <w:rFonts w:ascii="Arial" w:hAnsi="Arial" w:cs="Arial"/>
                <w:sz w:val="14"/>
                <w:szCs w:val="14"/>
              </w:rPr>
              <w:t>1080ps (1440 x 1080 Pixel) | 25 / 30 FPS</w:t>
            </w:r>
          </w:p>
          <w:p w:rsidR="00637F71" w:rsidRDefault="00637F71" w:rsidP="00637F71">
            <w:pPr>
              <w:rPr>
                <w:rFonts w:ascii="Arial" w:hAnsi="Arial" w:cs="Arial"/>
                <w:sz w:val="14"/>
                <w:szCs w:val="14"/>
              </w:rPr>
            </w:pPr>
            <w:r>
              <w:rPr>
                <w:rFonts w:ascii="Arial" w:hAnsi="Arial" w:cs="Arial"/>
                <w:sz w:val="14"/>
                <w:szCs w:val="14"/>
              </w:rPr>
              <w:t>1080p (1920 x 1080 Pixel) | 25 / 30 FPS</w:t>
            </w:r>
          </w:p>
          <w:p w:rsidR="00D174AF" w:rsidRPr="000E59E2" w:rsidRDefault="00091C43" w:rsidP="001D61D9">
            <w:pPr>
              <w:rPr>
                <w:rFonts w:ascii="Arial" w:hAnsi="Arial" w:cs="Arial"/>
                <w:sz w:val="14"/>
                <w:szCs w:val="14"/>
                <w:lang w:val="en-US"/>
              </w:rPr>
            </w:pPr>
            <w:r w:rsidRPr="000E59E2">
              <w:rPr>
                <w:rFonts w:ascii="Arial" w:hAnsi="Arial" w:cs="Arial"/>
                <w:sz w:val="14"/>
                <w:szCs w:val="14"/>
                <w:lang w:val="en-US"/>
              </w:rPr>
              <w:t>Low, Medium or High</w:t>
            </w:r>
          </w:p>
          <w:p w:rsidR="00D174AF" w:rsidRPr="000E59E2" w:rsidRDefault="00091C43" w:rsidP="001D61D9">
            <w:pPr>
              <w:rPr>
                <w:rFonts w:ascii="Arial" w:hAnsi="Arial" w:cs="Arial"/>
                <w:sz w:val="14"/>
                <w:szCs w:val="14"/>
                <w:lang w:val="en-US"/>
              </w:rPr>
            </w:pPr>
            <w:r w:rsidRPr="000E59E2">
              <w:rPr>
                <w:rFonts w:ascii="Arial" w:hAnsi="Arial" w:cs="Arial"/>
                <w:sz w:val="14"/>
                <w:szCs w:val="14"/>
                <w:lang w:val="en-US"/>
              </w:rPr>
              <w:t>Duration of the recording</w:t>
            </w:r>
            <w:r w:rsidR="00B311A5" w:rsidRPr="000E59E2">
              <w:rPr>
                <w:rFonts w:ascii="Arial" w:hAnsi="Arial" w:cs="Arial"/>
                <w:sz w:val="14"/>
                <w:szCs w:val="14"/>
                <w:lang w:val="en-US"/>
              </w:rPr>
              <w:t xml:space="preserve">. </w:t>
            </w:r>
            <w:r w:rsidRPr="000E59E2">
              <w:rPr>
                <w:rFonts w:ascii="Arial" w:hAnsi="Arial" w:cs="Arial"/>
                <w:sz w:val="14"/>
                <w:szCs w:val="14"/>
                <w:lang w:val="en-US"/>
              </w:rPr>
              <w:t>5, 10, 15, 20 or 30 Minutes</w:t>
            </w:r>
            <w:r w:rsidR="00B311A5" w:rsidRPr="000E59E2">
              <w:rPr>
                <w:rFonts w:ascii="Arial" w:hAnsi="Arial" w:cs="Arial"/>
                <w:sz w:val="14"/>
                <w:szCs w:val="14"/>
                <w:lang w:val="en-US"/>
              </w:rPr>
              <w:t xml:space="preserve">. </w:t>
            </w:r>
            <w:r w:rsidRPr="000E59E2">
              <w:rPr>
                <w:rFonts w:ascii="Arial" w:hAnsi="Arial" w:cs="Arial"/>
                <w:sz w:val="14"/>
                <w:szCs w:val="14"/>
                <w:lang w:val="en-US"/>
              </w:rPr>
              <w:t>Due to the data volumes a longer recording is not possible.</w:t>
            </w:r>
          </w:p>
          <w:p w:rsidR="00D174AF" w:rsidRPr="000E59E2" w:rsidRDefault="00091C43" w:rsidP="001D61D9">
            <w:pPr>
              <w:rPr>
                <w:rFonts w:ascii="Arial" w:hAnsi="Arial" w:cs="Arial"/>
                <w:sz w:val="14"/>
                <w:szCs w:val="14"/>
                <w:lang w:val="en-US"/>
              </w:rPr>
            </w:pPr>
            <w:r w:rsidRPr="000E59E2">
              <w:rPr>
                <w:rFonts w:ascii="Arial" w:hAnsi="Arial" w:cs="Arial"/>
                <w:sz w:val="14"/>
                <w:szCs w:val="14"/>
                <w:lang w:val="en-US"/>
              </w:rPr>
              <w:t>O</w:t>
            </w:r>
            <w:r w:rsidR="00B311A5" w:rsidRPr="000E59E2">
              <w:rPr>
                <w:rFonts w:ascii="Arial" w:hAnsi="Arial" w:cs="Arial"/>
                <w:sz w:val="14"/>
                <w:szCs w:val="14"/>
                <w:lang w:val="en-US"/>
              </w:rPr>
              <w:t>n</w:t>
            </w:r>
            <w:r w:rsidRPr="000E59E2">
              <w:rPr>
                <w:rFonts w:ascii="Arial" w:hAnsi="Arial" w:cs="Arial"/>
                <w:sz w:val="14"/>
                <w:szCs w:val="14"/>
                <w:lang w:val="en-US"/>
              </w:rPr>
              <w:t xml:space="preserve"> or Off</w:t>
            </w:r>
            <w:r w:rsidR="00B311A5" w:rsidRPr="000E59E2">
              <w:rPr>
                <w:rFonts w:ascii="Arial" w:hAnsi="Arial" w:cs="Arial"/>
                <w:sz w:val="14"/>
                <w:szCs w:val="14"/>
                <w:lang w:val="en-US"/>
              </w:rPr>
              <w:t xml:space="preserve"> (</w:t>
            </w:r>
            <w:r w:rsidRPr="000E59E2">
              <w:rPr>
                <w:rFonts w:ascii="Arial" w:hAnsi="Arial" w:cs="Arial"/>
                <w:sz w:val="14"/>
                <w:szCs w:val="14"/>
                <w:lang w:val="en-US"/>
              </w:rPr>
              <w:t>embedded in the video</w:t>
            </w:r>
            <w:r w:rsidR="00F63EB6" w:rsidRPr="000E59E2">
              <w:rPr>
                <w:rFonts w:ascii="Arial" w:hAnsi="Arial" w:cs="Arial"/>
                <w:sz w:val="14"/>
                <w:szCs w:val="14"/>
                <w:lang w:val="en-US"/>
              </w:rPr>
              <w:t>)</w:t>
            </w:r>
          </w:p>
          <w:p w:rsidR="00B311A5" w:rsidRPr="000E59E2" w:rsidRDefault="00091C43" w:rsidP="001D61D9">
            <w:pPr>
              <w:rPr>
                <w:rFonts w:ascii="Arial" w:hAnsi="Arial" w:cs="Arial"/>
                <w:sz w:val="14"/>
                <w:szCs w:val="14"/>
                <w:lang w:val="en-US"/>
              </w:rPr>
            </w:pPr>
            <w:r w:rsidRPr="000E59E2">
              <w:rPr>
                <w:rFonts w:ascii="Arial" w:hAnsi="Arial" w:cs="Arial"/>
                <w:sz w:val="14"/>
                <w:szCs w:val="14"/>
                <w:lang w:val="en-US"/>
              </w:rPr>
              <w:t>Off</w:t>
            </w:r>
            <w:r w:rsidR="00B311A5" w:rsidRPr="000E59E2">
              <w:rPr>
                <w:rFonts w:ascii="Arial" w:hAnsi="Arial" w:cs="Arial"/>
                <w:sz w:val="14"/>
                <w:szCs w:val="14"/>
                <w:lang w:val="en-US"/>
              </w:rPr>
              <w:t xml:space="preserve">, 1 </w:t>
            </w:r>
            <w:r w:rsidRPr="000E59E2">
              <w:rPr>
                <w:rFonts w:ascii="Arial" w:hAnsi="Arial" w:cs="Arial"/>
                <w:sz w:val="14"/>
                <w:szCs w:val="14"/>
                <w:lang w:val="en-US"/>
              </w:rPr>
              <w:t>frame per Second (F</w:t>
            </w:r>
            <w:r w:rsidR="0039556B" w:rsidRPr="000E59E2">
              <w:rPr>
                <w:rFonts w:ascii="Arial" w:hAnsi="Arial" w:cs="Arial"/>
                <w:sz w:val="14"/>
                <w:szCs w:val="14"/>
                <w:lang w:val="en-US"/>
              </w:rPr>
              <w:t>PS), 6</w:t>
            </w:r>
            <w:r w:rsidRPr="000E59E2">
              <w:rPr>
                <w:rFonts w:ascii="Arial" w:hAnsi="Arial" w:cs="Arial"/>
                <w:sz w:val="14"/>
                <w:szCs w:val="14"/>
                <w:lang w:val="en-US"/>
              </w:rPr>
              <w:t xml:space="preserve"> frames per minute (FPM), 2 FPM o</w:t>
            </w:r>
            <w:r w:rsidR="0039556B" w:rsidRPr="000E59E2">
              <w:rPr>
                <w:rFonts w:ascii="Arial" w:hAnsi="Arial" w:cs="Arial"/>
                <w:sz w:val="14"/>
                <w:szCs w:val="14"/>
                <w:lang w:val="en-US"/>
              </w:rPr>
              <w:t>r 1</w:t>
            </w:r>
            <w:r w:rsidRPr="000E59E2">
              <w:rPr>
                <w:rFonts w:ascii="Arial" w:hAnsi="Arial" w:cs="Arial"/>
                <w:sz w:val="14"/>
                <w:szCs w:val="14"/>
                <w:lang w:val="en-US"/>
              </w:rPr>
              <w:t xml:space="preserve"> F</w:t>
            </w:r>
            <w:r w:rsidR="00B311A5" w:rsidRPr="000E59E2">
              <w:rPr>
                <w:rFonts w:ascii="Arial" w:hAnsi="Arial" w:cs="Arial"/>
                <w:sz w:val="14"/>
                <w:szCs w:val="14"/>
                <w:lang w:val="en-US"/>
              </w:rPr>
              <w:t xml:space="preserve">PM </w:t>
            </w:r>
          </w:p>
          <w:p w:rsidR="00D174AF" w:rsidRPr="000E59E2" w:rsidRDefault="00091C43" w:rsidP="001D61D9">
            <w:pPr>
              <w:rPr>
                <w:rFonts w:ascii="Arial" w:hAnsi="Arial" w:cs="Arial"/>
                <w:sz w:val="14"/>
                <w:szCs w:val="14"/>
                <w:lang w:val="en-US"/>
              </w:rPr>
            </w:pPr>
            <w:r w:rsidRPr="000E59E2">
              <w:rPr>
                <w:rFonts w:ascii="Arial" w:hAnsi="Arial" w:cs="Arial"/>
                <w:sz w:val="14"/>
                <w:szCs w:val="14"/>
                <w:lang w:val="en-US"/>
              </w:rPr>
              <w:t>Overwriting of older recordings on or off</w:t>
            </w:r>
            <w:r w:rsidR="004B7676" w:rsidRPr="000E59E2">
              <w:rPr>
                <w:rFonts w:ascii="Arial" w:hAnsi="Arial" w:cs="Arial"/>
                <w:sz w:val="14"/>
                <w:szCs w:val="14"/>
                <w:lang w:val="en-US"/>
              </w:rPr>
              <w:t xml:space="preserve"> (</w:t>
            </w:r>
            <w:r w:rsidRPr="000E59E2">
              <w:rPr>
                <w:rFonts w:ascii="Arial" w:hAnsi="Arial" w:cs="Arial"/>
                <w:sz w:val="14"/>
                <w:szCs w:val="14"/>
                <w:lang w:val="en-US"/>
              </w:rPr>
              <w:t>in case of storage space is wasted</w:t>
            </w:r>
            <w:r w:rsidR="004B7676" w:rsidRPr="000E59E2">
              <w:rPr>
                <w:rFonts w:ascii="Arial" w:hAnsi="Arial" w:cs="Arial"/>
                <w:sz w:val="14"/>
                <w:szCs w:val="14"/>
                <w:lang w:val="en-US"/>
              </w:rPr>
              <w:t>)</w:t>
            </w:r>
          </w:p>
          <w:p w:rsidR="00D174AF" w:rsidRPr="000E59E2" w:rsidRDefault="00626BE2" w:rsidP="001D61D9">
            <w:pPr>
              <w:rPr>
                <w:rFonts w:ascii="Arial" w:hAnsi="Arial" w:cs="Arial"/>
                <w:b/>
                <w:sz w:val="14"/>
                <w:szCs w:val="14"/>
                <w:lang w:val="en-US"/>
              </w:rPr>
            </w:pPr>
            <w:r w:rsidRPr="000E59E2">
              <w:rPr>
                <w:rFonts w:ascii="Arial" w:hAnsi="Arial" w:cs="Arial"/>
                <w:sz w:val="14"/>
                <w:szCs w:val="14"/>
                <w:lang w:val="en-US"/>
              </w:rPr>
              <w:t>On or off</w:t>
            </w:r>
          </w:p>
        </w:tc>
      </w:tr>
      <w:tr w:rsidR="00530594" w:rsidRPr="00AC5F69" w:rsidTr="002E51DC">
        <w:tc>
          <w:tcPr>
            <w:tcW w:w="1809" w:type="dxa"/>
            <w:tcBorders>
              <w:top w:val="single" w:sz="4" w:space="0" w:color="auto"/>
              <w:left w:val="nil"/>
              <w:bottom w:val="nil"/>
              <w:right w:val="nil"/>
            </w:tcBorders>
          </w:tcPr>
          <w:p w:rsidR="00530594" w:rsidRPr="000E59E2" w:rsidRDefault="001D61D9" w:rsidP="001D61D9">
            <w:pPr>
              <w:jc w:val="center"/>
              <w:rPr>
                <w:rFonts w:ascii="Arial" w:hAnsi="Arial" w:cs="Arial"/>
                <w:sz w:val="14"/>
                <w:szCs w:val="14"/>
                <w:lang w:val="en-US"/>
              </w:rPr>
            </w:pPr>
            <w:r w:rsidRPr="000E59E2">
              <w:rPr>
                <w:rFonts w:ascii="Arial" w:hAnsi="Arial" w:cs="Arial"/>
                <w:noProof/>
                <w:sz w:val="14"/>
                <w:szCs w:val="14"/>
                <w:lang w:eastAsia="de-DE"/>
              </w:rPr>
              <w:drawing>
                <wp:inline distT="0" distB="0" distL="0" distR="0">
                  <wp:extent cx="681466" cy="690008"/>
                  <wp:effectExtent l="19050" t="0" r="4334" b="0"/>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srcRect/>
                          <a:stretch>
                            <a:fillRect/>
                          </a:stretch>
                        </pic:blipFill>
                        <pic:spPr bwMode="auto">
                          <a:xfrm>
                            <a:off x="0" y="0"/>
                            <a:ext cx="684217" cy="692794"/>
                          </a:xfrm>
                          <a:prstGeom prst="rect">
                            <a:avLst/>
                          </a:prstGeom>
                          <a:noFill/>
                          <a:ln w="9525">
                            <a:noFill/>
                            <a:miter lim="800000"/>
                            <a:headEnd/>
                            <a:tailEnd/>
                          </a:ln>
                        </pic:spPr>
                      </pic:pic>
                    </a:graphicData>
                  </a:graphic>
                </wp:inline>
              </w:drawing>
            </w:r>
          </w:p>
        </w:tc>
        <w:tc>
          <w:tcPr>
            <w:tcW w:w="4142" w:type="dxa"/>
            <w:tcBorders>
              <w:top w:val="single" w:sz="4" w:space="0" w:color="auto"/>
              <w:left w:val="nil"/>
              <w:bottom w:val="nil"/>
              <w:right w:val="nil"/>
            </w:tcBorders>
          </w:tcPr>
          <w:p w:rsidR="00D174AF" w:rsidRPr="000E59E2" w:rsidRDefault="00D174AF" w:rsidP="00104FF2">
            <w:pPr>
              <w:rPr>
                <w:rFonts w:ascii="Arial" w:hAnsi="Arial" w:cs="Arial"/>
                <w:b/>
                <w:sz w:val="14"/>
                <w:szCs w:val="14"/>
                <w:lang w:val="en-US"/>
              </w:rPr>
            </w:pPr>
          </w:p>
          <w:p w:rsidR="00530594" w:rsidRPr="000E59E2" w:rsidRDefault="00626BE2" w:rsidP="00104FF2">
            <w:pPr>
              <w:rPr>
                <w:rFonts w:ascii="Arial" w:hAnsi="Arial" w:cs="Arial"/>
                <w:b/>
                <w:sz w:val="14"/>
                <w:szCs w:val="14"/>
                <w:lang w:val="en-US"/>
              </w:rPr>
            </w:pPr>
            <w:r w:rsidRPr="000E59E2">
              <w:rPr>
                <w:rFonts w:ascii="Arial" w:hAnsi="Arial" w:cs="Arial"/>
                <w:b/>
                <w:sz w:val="14"/>
                <w:szCs w:val="14"/>
                <w:lang w:val="en-US"/>
              </w:rPr>
              <w:t>System Settings</w:t>
            </w:r>
          </w:p>
          <w:p w:rsidR="00B81338" w:rsidRPr="000E59E2" w:rsidRDefault="00626BE2" w:rsidP="00104FF2">
            <w:pPr>
              <w:rPr>
                <w:rFonts w:ascii="Arial" w:hAnsi="Arial" w:cs="Arial"/>
                <w:sz w:val="14"/>
                <w:szCs w:val="14"/>
                <w:lang w:val="en-US"/>
              </w:rPr>
            </w:pPr>
            <w:r w:rsidRPr="000E59E2">
              <w:rPr>
                <w:rFonts w:ascii="Arial" w:hAnsi="Arial" w:cs="Arial"/>
                <w:sz w:val="14"/>
                <w:szCs w:val="14"/>
                <w:lang w:val="en-US"/>
              </w:rPr>
              <w:t>Here you can choose all general settings.</w:t>
            </w:r>
          </w:p>
          <w:p w:rsidR="00450BA1" w:rsidRPr="000E59E2" w:rsidRDefault="00450BA1" w:rsidP="00D174AF">
            <w:pPr>
              <w:rPr>
                <w:rFonts w:ascii="Arial" w:hAnsi="Arial" w:cs="Arial"/>
                <w:sz w:val="14"/>
                <w:szCs w:val="14"/>
                <w:lang w:val="en-US"/>
              </w:rPr>
            </w:pPr>
          </w:p>
        </w:tc>
      </w:tr>
      <w:tr w:rsidR="00D174AF" w:rsidRPr="00AC5F69" w:rsidTr="002E51DC">
        <w:tc>
          <w:tcPr>
            <w:tcW w:w="1809" w:type="dxa"/>
            <w:tcBorders>
              <w:top w:val="nil"/>
              <w:left w:val="nil"/>
              <w:bottom w:val="nil"/>
              <w:right w:val="nil"/>
            </w:tcBorders>
          </w:tcPr>
          <w:p w:rsidR="00D174AF" w:rsidRPr="000E59E2" w:rsidRDefault="00626BE2" w:rsidP="00D174AF">
            <w:pPr>
              <w:rPr>
                <w:rFonts w:ascii="Arial" w:hAnsi="Arial" w:cs="Arial"/>
                <w:sz w:val="14"/>
                <w:szCs w:val="14"/>
                <w:lang w:val="en-US"/>
              </w:rPr>
            </w:pPr>
            <w:r w:rsidRPr="000E59E2">
              <w:rPr>
                <w:rFonts w:ascii="Arial" w:hAnsi="Arial" w:cs="Arial"/>
                <w:sz w:val="14"/>
                <w:szCs w:val="14"/>
                <w:lang w:val="en-US"/>
              </w:rPr>
              <w:t>-Languages</w:t>
            </w:r>
            <w:r w:rsidR="00D174AF" w:rsidRPr="000E59E2">
              <w:rPr>
                <w:rFonts w:ascii="Arial" w:hAnsi="Arial" w:cs="Arial"/>
                <w:sz w:val="14"/>
                <w:szCs w:val="14"/>
                <w:lang w:val="en-US"/>
              </w:rPr>
              <w:t>:</w:t>
            </w:r>
          </w:p>
          <w:p w:rsidR="00D174AF" w:rsidRPr="000E59E2" w:rsidRDefault="00D174AF" w:rsidP="00D174AF">
            <w:pPr>
              <w:rPr>
                <w:rFonts w:ascii="Arial" w:hAnsi="Arial" w:cs="Arial"/>
                <w:sz w:val="14"/>
                <w:szCs w:val="14"/>
                <w:lang w:val="en-US"/>
              </w:rPr>
            </w:pPr>
          </w:p>
          <w:p w:rsidR="00D174AF" w:rsidRPr="000E59E2" w:rsidRDefault="00626BE2" w:rsidP="00D174AF">
            <w:pPr>
              <w:rPr>
                <w:rFonts w:ascii="Arial" w:hAnsi="Arial" w:cs="Arial"/>
                <w:sz w:val="14"/>
                <w:szCs w:val="14"/>
                <w:lang w:val="en-US"/>
              </w:rPr>
            </w:pPr>
            <w:r w:rsidRPr="000E59E2">
              <w:rPr>
                <w:rFonts w:ascii="Arial" w:hAnsi="Arial" w:cs="Arial"/>
                <w:sz w:val="14"/>
                <w:szCs w:val="14"/>
                <w:lang w:val="en-US"/>
              </w:rPr>
              <w:t>-Date</w:t>
            </w:r>
            <w:r w:rsidR="00D174AF" w:rsidRPr="000E59E2">
              <w:rPr>
                <w:rFonts w:ascii="Arial" w:hAnsi="Arial" w:cs="Arial"/>
                <w:sz w:val="14"/>
                <w:szCs w:val="14"/>
                <w:lang w:val="en-US"/>
              </w:rPr>
              <w:t>:</w:t>
            </w:r>
          </w:p>
          <w:p w:rsidR="00D174AF" w:rsidRPr="000E59E2" w:rsidRDefault="00626BE2" w:rsidP="00D174AF">
            <w:pPr>
              <w:rPr>
                <w:rFonts w:ascii="Arial" w:hAnsi="Arial" w:cs="Arial"/>
                <w:sz w:val="14"/>
                <w:szCs w:val="14"/>
                <w:lang w:val="en-US"/>
              </w:rPr>
            </w:pPr>
            <w:r w:rsidRPr="000E59E2">
              <w:rPr>
                <w:rFonts w:ascii="Arial" w:hAnsi="Arial" w:cs="Arial"/>
                <w:sz w:val="14"/>
                <w:szCs w:val="14"/>
                <w:lang w:val="en-US"/>
              </w:rPr>
              <w:t>-Time</w:t>
            </w:r>
            <w:r w:rsidR="004B7676" w:rsidRPr="000E59E2">
              <w:rPr>
                <w:rFonts w:ascii="Arial" w:hAnsi="Arial" w:cs="Arial"/>
                <w:sz w:val="14"/>
                <w:szCs w:val="14"/>
                <w:lang w:val="en-US"/>
              </w:rPr>
              <w:t>:</w:t>
            </w:r>
          </w:p>
          <w:p w:rsidR="00D174AF" w:rsidRPr="000E59E2" w:rsidRDefault="00D174AF" w:rsidP="00D174AF">
            <w:pPr>
              <w:rPr>
                <w:rFonts w:ascii="Arial" w:hAnsi="Arial" w:cs="Arial"/>
                <w:sz w:val="14"/>
                <w:szCs w:val="14"/>
                <w:lang w:val="en-US"/>
              </w:rPr>
            </w:pPr>
            <w:r w:rsidRPr="000E59E2">
              <w:rPr>
                <w:rFonts w:ascii="Arial" w:hAnsi="Arial" w:cs="Arial"/>
                <w:sz w:val="14"/>
                <w:szCs w:val="14"/>
                <w:lang w:val="en-US"/>
              </w:rPr>
              <w:t xml:space="preserve">-Auto Screen off: </w:t>
            </w:r>
          </w:p>
          <w:p w:rsidR="00D174AF" w:rsidRPr="000E59E2" w:rsidRDefault="00D174AF" w:rsidP="00D174AF">
            <w:pPr>
              <w:rPr>
                <w:rFonts w:ascii="Arial" w:hAnsi="Arial" w:cs="Arial"/>
                <w:sz w:val="14"/>
                <w:szCs w:val="14"/>
                <w:lang w:val="en-US"/>
              </w:rPr>
            </w:pPr>
          </w:p>
          <w:p w:rsidR="002E51DC" w:rsidRPr="000E59E2" w:rsidRDefault="002E51DC" w:rsidP="00D174AF">
            <w:pPr>
              <w:rPr>
                <w:rFonts w:ascii="Arial" w:hAnsi="Arial" w:cs="Arial"/>
                <w:sz w:val="14"/>
                <w:szCs w:val="14"/>
                <w:lang w:val="en-US"/>
              </w:rPr>
            </w:pPr>
          </w:p>
          <w:p w:rsidR="00D174AF" w:rsidRPr="000E59E2" w:rsidRDefault="00D174AF" w:rsidP="00D174AF">
            <w:pPr>
              <w:rPr>
                <w:rFonts w:ascii="Arial" w:hAnsi="Arial" w:cs="Arial"/>
                <w:sz w:val="14"/>
                <w:szCs w:val="14"/>
                <w:lang w:val="en-US"/>
              </w:rPr>
            </w:pPr>
            <w:r w:rsidRPr="000E59E2">
              <w:rPr>
                <w:rFonts w:ascii="Arial" w:hAnsi="Arial" w:cs="Arial"/>
                <w:sz w:val="14"/>
                <w:szCs w:val="14"/>
                <w:lang w:val="en-US"/>
              </w:rPr>
              <w:lastRenderedPageBreak/>
              <w:t xml:space="preserve">-Auto Power off:   </w:t>
            </w:r>
          </w:p>
          <w:p w:rsidR="00D174AF" w:rsidRPr="000E59E2" w:rsidRDefault="00D174AF" w:rsidP="00D174AF">
            <w:pPr>
              <w:rPr>
                <w:rFonts w:ascii="Arial" w:hAnsi="Arial" w:cs="Arial"/>
                <w:sz w:val="14"/>
                <w:szCs w:val="14"/>
                <w:lang w:val="en-US"/>
              </w:rPr>
            </w:pPr>
          </w:p>
          <w:p w:rsidR="00D174AF" w:rsidRPr="000E59E2" w:rsidRDefault="002E51DC" w:rsidP="00D174AF">
            <w:pPr>
              <w:rPr>
                <w:rFonts w:ascii="Arial" w:hAnsi="Arial" w:cs="Arial"/>
                <w:sz w:val="14"/>
                <w:szCs w:val="14"/>
                <w:lang w:val="en-US"/>
              </w:rPr>
            </w:pPr>
            <w:r w:rsidRPr="000E59E2">
              <w:rPr>
                <w:rFonts w:ascii="Arial" w:hAnsi="Arial" w:cs="Arial"/>
                <w:sz w:val="14"/>
                <w:szCs w:val="14"/>
                <w:lang w:val="en-US"/>
              </w:rPr>
              <w:t>-</w:t>
            </w:r>
            <w:r w:rsidR="00626BE2" w:rsidRPr="000E59E2">
              <w:rPr>
                <w:rFonts w:ascii="Arial" w:hAnsi="Arial" w:cs="Arial"/>
                <w:sz w:val="14"/>
                <w:szCs w:val="14"/>
                <w:lang w:val="en-US"/>
              </w:rPr>
              <w:t>Motion detection</w:t>
            </w:r>
            <w:r w:rsidR="00D174AF" w:rsidRPr="000E59E2">
              <w:rPr>
                <w:rFonts w:ascii="Arial" w:hAnsi="Arial" w:cs="Arial"/>
                <w:sz w:val="14"/>
                <w:szCs w:val="14"/>
                <w:lang w:val="en-US"/>
              </w:rPr>
              <w:t>:</w:t>
            </w:r>
          </w:p>
          <w:p w:rsidR="00D174AF" w:rsidRPr="000E59E2" w:rsidRDefault="00626BE2" w:rsidP="00D174AF">
            <w:pPr>
              <w:rPr>
                <w:rFonts w:ascii="Arial" w:hAnsi="Arial" w:cs="Arial"/>
                <w:sz w:val="14"/>
                <w:szCs w:val="14"/>
                <w:lang w:val="en-US"/>
              </w:rPr>
            </w:pPr>
            <w:r w:rsidRPr="000E59E2">
              <w:rPr>
                <w:rFonts w:ascii="Arial" w:hAnsi="Arial" w:cs="Arial"/>
                <w:sz w:val="14"/>
                <w:szCs w:val="14"/>
                <w:lang w:val="en-US"/>
              </w:rPr>
              <w:t>-Flip picture</w:t>
            </w:r>
            <w:r w:rsidR="00D174AF" w:rsidRPr="000E59E2">
              <w:rPr>
                <w:rFonts w:ascii="Arial" w:hAnsi="Arial" w:cs="Arial"/>
                <w:sz w:val="14"/>
                <w:szCs w:val="14"/>
                <w:lang w:val="en-US"/>
              </w:rPr>
              <w:t>:</w:t>
            </w:r>
          </w:p>
          <w:p w:rsidR="00D174AF" w:rsidRPr="000E59E2" w:rsidRDefault="00626BE2" w:rsidP="00D174AF">
            <w:pPr>
              <w:rPr>
                <w:rFonts w:ascii="Arial" w:hAnsi="Arial" w:cs="Arial"/>
                <w:sz w:val="14"/>
                <w:szCs w:val="14"/>
                <w:lang w:val="en-US"/>
              </w:rPr>
            </w:pPr>
            <w:r w:rsidRPr="000E59E2">
              <w:rPr>
                <w:rFonts w:ascii="Arial" w:hAnsi="Arial" w:cs="Arial"/>
                <w:sz w:val="14"/>
                <w:szCs w:val="14"/>
                <w:lang w:val="en-US"/>
              </w:rPr>
              <w:t>-Image mirroring</w:t>
            </w:r>
            <w:r w:rsidR="00D174AF" w:rsidRPr="000E59E2">
              <w:rPr>
                <w:rFonts w:ascii="Arial" w:hAnsi="Arial" w:cs="Arial"/>
                <w:sz w:val="14"/>
                <w:szCs w:val="14"/>
                <w:lang w:val="en-US"/>
              </w:rPr>
              <w:t>:</w:t>
            </w:r>
          </w:p>
          <w:p w:rsidR="00D174AF" w:rsidRPr="000E59E2" w:rsidRDefault="00626BE2" w:rsidP="00D174AF">
            <w:pPr>
              <w:rPr>
                <w:rFonts w:ascii="Arial" w:hAnsi="Arial" w:cs="Arial"/>
                <w:sz w:val="14"/>
                <w:szCs w:val="14"/>
                <w:lang w:val="en-US"/>
              </w:rPr>
            </w:pPr>
            <w:r w:rsidRPr="000E59E2">
              <w:rPr>
                <w:rFonts w:ascii="Arial" w:hAnsi="Arial" w:cs="Arial"/>
                <w:sz w:val="14"/>
                <w:szCs w:val="14"/>
                <w:lang w:val="en-US"/>
              </w:rPr>
              <w:t>-Light Frequency</w:t>
            </w:r>
            <w:r w:rsidR="00D174AF" w:rsidRPr="000E59E2">
              <w:rPr>
                <w:rFonts w:ascii="Arial" w:hAnsi="Arial" w:cs="Arial"/>
                <w:sz w:val="14"/>
                <w:szCs w:val="14"/>
                <w:lang w:val="en-US"/>
              </w:rPr>
              <w:t>:</w:t>
            </w:r>
          </w:p>
          <w:p w:rsidR="0043203B" w:rsidRPr="000E59E2" w:rsidRDefault="0043203B" w:rsidP="00D174AF">
            <w:pPr>
              <w:rPr>
                <w:rFonts w:ascii="Arial" w:hAnsi="Arial" w:cs="Arial"/>
                <w:sz w:val="14"/>
                <w:szCs w:val="14"/>
                <w:lang w:val="en-US"/>
              </w:rPr>
            </w:pPr>
          </w:p>
          <w:p w:rsidR="0043203B" w:rsidRPr="000E59E2" w:rsidRDefault="0043203B" w:rsidP="00D174AF">
            <w:pPr>
              <w:rPr>
                <w:rFonts w:ascii="Arial" w:hAnsi="Arial" w:cs="Arial"/>
                <w:sz w:val="14"/>
                <w:szCs w:val="14"/>
                <w:lang w:val="en-US"/>
              </w:rPr>
            </w:pPr>
          </w:p>
          <w:p w:rsidR="00626BE2" w:rsidRPr="000E59E2" w:rsidRDefault="00626BE2" w:rsidP="00D174AF">
            <w:pPr>
              <w:rPr>
                <w:rFonts w:ascii="Arial" w:hAnsi="Arial" w:cs="Arial"/>
                <w:sz w:val="14"/>
                <w:szCs w:val="14"/>
                <w:lang w:val="en-US"/>
              </w:rPr>
            </w:pPr>
          </w:p>
          <w:p w:rsidR="00626BE2" w:rsidRPr="000E59E2" w:rsidRDefault="00626BE2" w:rsidP="00D174AF">
            <w:pPr>
              <w:rPr>
                <w:rFonts w:ascii="Arial" w:hAnsi="Arial" w:cs="Arial"/>
                <w:sz w:val="14"/>
                <w:szCs w:val="14"/>
                <w:lang w:val="en-US"/>
              </w:rPr>
            </w:pPr>
          </w:p>
          <w:p w:rsidR="00D174AF" w:rsidRPr="000E59E2" w:rsidRDefault="00D174AF" w:rsidP="00D174AF">
            <w:pPr>
              <w:rPr>
                <w:rFonts w:ascii="Arial" w:hAnsi="Arial" w:cs="Arial"/>
                <w:sz w:val="14"/>
                <w:szCs w:val="14"/>
                <w:lang w:val="en-US"/>
              </w:rPr>
            </w:pPr>
            <w:r w:rsidRPr="000E59E2">
              <w:rPr>
                <w:rFonts w:ascii="Arial" w:hAnsi="Arial" w:cs="Arial"/>
                <w:sz w:val="14"/>
                <w:szCs w:val="14"/>
                <w:lang w:val="en-US"/>
              </w:rPr>
              <w:t>-Video System:</w:t>
            </w:r>
          </w:p>
          <w:p w:rsidR="00D174AF" w:rsidRPr="000E59E2" w:rsidRDefault="00D174AF" w:rsidP="00D174AF">
            <w:pPr>
              <w:rPr>
                <w:rFonts w:ascii="Arial" w:hAnsi="Arial" w:cs="Arial"/>
                <w:sz w:val="14"/>
                <w:szCs w:val="14"/>
                <w:lang w:val="en-US"/>
              </w:rPr>
            </w:pPr>
            <w:r w:rsidRPr="000E59E2">
              <w:rPr>
                <w:rFonts w:ascii="Arial" w:hAnsi="Arial" w:cs="Arial"/>
                <w:sz w:val="14"/>
                <w:szCs w:val="14"/>
                <w:lang w:val="en-US"/>
              </w:rPr>
              <w:t>-Status LED:</w:t>
            </w:r>
          </w:p>
          <w:p w:rsidR="00D174AF" w:rsidRPr="000E59E2" w:rsidRDefault="00C67392" w:rsidP="00D174AF">
            <w:pPr>
              <w:rPr>
                <w:rFonts w:ascii="Arial" w:hAnsi="Arial" w:cs="Arial"/>
                <w:sz w:val="14"/>
                <w:szCs w:val="14"/>
                <w:lang w:val="en-US"/>
              </w:rPr>
            </w:pPr>
            <w:r w:rsidRPr="000E59E2">
              <w:rPr>
                <w:rFonts w:ascii="Arial" w:hAnsi="Arial" w:cs="Arial"/>
                <w:sz w:val="14"/>
                <w:szCs w:val="14"/>
                <w:lang w:val="en-US"/>
              </w:rPr>
              <w:t>-</w:t>
            </w:r>
            <w:r w:rsidR="00B212B2" w:rsidRPr="000E59E2">
              <w:rPr>
                <w:rFonts w:ascii="Arial" w:hAnsi="Arial" w:cs="Arial"/>
                <w:sz w:val="14"/>
                <w:szCs w:val="14"/>
                <w:lang w:val="en-US"/>
              </w:rPr>
              <w:t>Card formatting</w:t>
            </w:r>
            <w:r w:rsidR="00D174AF" w:rsidRPr="000E59E2">
              <w:rPr>
                <w:rFonts w:ascii="Arial" w:hAnsi="Arial" w:cs="Arial"/>
                <w:sz w:val="14"/>
                <w:szCs w:val="14"/>
                <w:lang w:val="en-US"/>
              </w:rPr>
              <w:t>:</w:t>
            </w:r>
          </w:p>
          <w:p w:rsidR="00C67392" w:rsidRPr="000E59E2" w:rsidRDefault="00C67392" w:rsidP="00D174AF">
            <w:pPr>
              <w:rPr>
                <w:rFonts w:ascii="Arial" w:hAnsi="Arial" w:cs="Arial"/>
                <w:sz w:val="14"/>
                <w:szCs w:val="14"/>
                <w:lang w:val="en-US"/>
              </w:rPr>
            </w:pPr>
          </w:p>
          <w:p w:rsidR="00D174AF" w:rsidRPr="000E59E2" w:rsidRDefault="002E51DC" w:rsidP="00D174AF">
            <w:pPr>
              <w:rPr>
                <w:rFonts w:ascii="Arial" w:hAnsi="Arial" w:cs="Arial"/>
                <w:sz w:val="14"/>
                <w:szCs w:val="14"/>
                <w:lang w:val="en-US"/>
              </w:rPr>
            </w:pPr>
            <w:r w:rsidRPr="000E59E2">
              <w:rPr>
                <w:rFonts w:ascii="Arial" w:hAnsi="Arial" w:cs="Arial"/>
                <w:sz w:val="14"/>
                <w:szCs w:val="14"/>
                <w:lang w:val="en-US"/>
              </w:rPr>
              <w:t>-</w:t>
            </w:r>
            <w:r w:rsidR="00E90694" w:rsidRPr="000E59E2">
              <w:rPr>
                <w:rFonts w:ascii="Arial" w:hAnsi="Arial" w:cs="Arial"/>
                <w:sz w:val="14"/>
                <w:szCs w:val="14"/>
                <w:lang w:val="en-US"/>
              </w:rPr>
              <w:t>Factory setting</w:t>
            </w:r>
          </w:p>
          <w:p w:rsidR="00D174AF" w:rsidRPr="000E59E2" w:rsidRDefault="00D174AF" w:rsidP="00D174AF">
            <w:pPr>
              <w:rPr>
                <w:rFonts w:ascii="Arial" w:hAnsi="Arial" w:cs="Arial"/>
                <w:noProof/>
                <w:sz w:val="14"/>
                <w:szCs w:val="14"/>
                <w:lang w:val="en-US" w:eastAsia="de-DE"/>
              </w:rPr>
            </w:pPr>
            <w:r w:rsidRPr="000E59E2">
              <w:rPr>
                <w:rFonts w:ascii="Arial" w:hAnsi="Arial" w:cs="Arial"/>
                <w:sz w:val="14"/>
                <w:szCs w:val="14"/>
                <w:lang w:val="en-US"/>
              </w:rPr>
              <w:t>-Firmware:</w:t>
            </w:r>
          </w:p>
        </w:tc>
        <w:tc>
          <w:tcPr>
            <w:tcW w:w="4142" w:type="dxa"/>
            <w:tcBorders>
              <w:top w:val="nil"/>
              <w:left w:val="nil"/>
              <w:bottom w:val="nil"/>
              <w:right w:val="nil"/>
            </w:tcBorders>
          </w:tcPr>
          <w:p w:rsidR="00D174AF" w:rsidRPr="000E59E2" w:rsidRDefault="00626BE2" w:rsidP="00D174AF">
            <w:pPr>
              <w:rPr>
                <w:rFonts w:ascii="Arial" w:hAnsi="Arial" w:cs="Arial"/>
                <w:sz w:val="14"/>
                <w:szCs w:val="14"/>
                <w:lang w:val="en-US"/>
              </w:rPr>
            </w:pPr>
            <w:r w:rsidRPr="000E59E2">
              <w:rPr>
                <w:rFonts w:ascii="Arial" w:hAnsi="Arial" w:cs="Arial"/>
                <w:sz w:val="14"/>
                <w:szCs w:val="14"/>
                <w:lang w:val="en-US"/>
              </w:rPr>
              <w:lastRenderedPageBreak/>
              <w:t>Choose between</w:t>
            </w:r>
            <w:r w:rsidR="0043203B" w:rsidRPr="000E59E2">
              <w:rPr>
                <w:rFonts w:ascii="Arial" w:hAnsi="Arial" w:cs="Arial"/>
                <w:sz w:val="14"/>
                <w:szCs w:val="14"/>
                <w:lang w:val="en-US"/>
              </w:rPr>
              <w:t xml:space="preserve"> </w:t>
            </w:r>
            <w:r w:rsidRPr="000E59E2">
              <w:rPr>
                <w:rFonts w:ascii="Arial" w:hAnsi="Arial" w:cs="Arial"/>
                <w:sz w:val="14"/>
                <w:szCs w:val="14"/>
                <w:lang w:val="en-US"/>
              </w:rPr>
              <w:t>German, English, French, Spanish, Italian o</w:t>
            </w:r>
            <w:r w:rsidR="0043203B" w:rsidRPr="000E59E2">
              <w:rPr>
                <w:rFonts w:ascii="Arial" w:hAnsi="Arial" w:cs="Arial"/>
                <w:sz w:val="14"/>
                <w:szCs w:val="14"/>
                <w:lang w:val="en-US"/>
              </w:rPr>
              <w:t>r</w:t>
            </w:r>
            <w:r w:rsidRPr="000E59E2">
              <w:rPr>
                <w:rFonts w:ascii="Arial" w:hAnsi="Arial" w:cs="Arial"/>
                <w:sz w:val="14"/>
                <w:szCs w:val="14"/>
                <w:lang w:val="en-US"/>
              </w:rPr>
              <w:t xml:space="preserve"> Dutch</w:t>
            </w:r>
          </w:p>
          <w:p w:rsidR="00D174AF" w:rsidRPr="000E59E2" w:rsidRDefault="00626BE2" w:rsidP="00104FF2">
            <w:pPr>
              <w:rPr>
                <w:rFonts w:ascii="Arial" w:hAnsi="Arial" w:cs="Arial"/>
                <w:sz w:val="14"/>
                <w:szCs w:val="14"/>
                <w:lang w:val="en-US"/>
              </w:rPr>
            </w:pPr>
            <w:r w:rsidRPr="000E59E2">
              <w:rPr>
                <w:rFonts w:ascii="Arial" w:hAnsi="Arial" w:cs="Arial"/>
                <w:sz w:val="14"/>
                <w:szCs w:val="14"/>
                <w:lang w:val="en-US"/>
              </w:rPr>
              <w:t>Setting the date (Year-Mon</w:t>
            </w:r>
            <w:r w:rsidR="002E51DC" w:rsidRPr="000E59E2">
              <w:rPr>
                <w:rFonts w:ascii="Arial" w:hAnsi="Arial" w:cs="Arial"/>
                <w:sz w:val="14"/>
                <w:szCs w:val="14"/>
                <w:lang w:val="en-US"/>
              </w:rPr>
              <w:t>t</w:t>
            </w:r>
            <w:r w:rsidRPr="000E59E2">
              <w:rPr>
                <w:rFonts w:ascii="Arial" w:hAnsi="Arial" w:cs="Arial"/>
                <w:sz w:val="14"/>
                <w:szCs w:val="14"/>
                <w:lang w:val="en-US"/>
              </w:rPr>
              <w:t>h-Day</w:t>
            </w:r>
            <w:r w:rsidR="002E51DC" w:rsidRPr="000E59E2">
              <w:rPr>
                <w:rFonts w:ascii="Arial" w:hAnsi="Arial" w:cs="Arial"/>
                <w:sz w:val="14"/>
                <w:szCs w:val="14"/>
                <w:lang w:val="en-US"/>
              </w:rPr>
              <w:t>)</w:t>
            </w:r>
          </w:p>
          <w:p w:rsidR="00D174AF" w:rsidRPr="000E59E2" w:rsidRDefault="00626BE2" w:rsidP="00104FF2">
            <w:pPr>
              <w:rPr>
                <w:rFonts w:ascii="Arial" w:hAnsi="Arial" w:cs="Arial"/>
                <w:sz w:val="14"/>
                <w:szCs w:val="14"/>
                <w:lang w:val="en-US"/>
              </w:rPr>
            </w:pPr>
            <w:r w:rsidRPr="000E59E2">
              <w:rPr>
                <w:rFonts w:ascii="Arial" w:hAnsi="Arial" w:cs="Arial"/>
                <w:sz w:val="14"/>
                <w:szCs w:val="14"/>
                <w:lang w:val="en-US"/>
              </w:rPr>
              <w:t>Setting the time (Hour</w:t>
            </w:r>
            <w:r w:rsidR="00605168">
              <w:rPr>
                <w:rFonts w:ascii="Arial" w:hAnsi="Arial" w:cs="Arial"/>
                <w:sz w:val="14"/>
                <w:szCs w:val="14"/>
                <w:lang w:val="en-US"/>
              </w:rPr>
              <w:t xml:space="preserve"> </w:t>
            </w:r>
            <w:r w:rsidR="002E51DC" w:rsidRPr="000E59E2">
              <w:rPr>
                <w:rFonts w:ascii="Arial" w:hAnsi="Arial" w:cs="Arial"/>
                <w:sz w:val="14"/>
                <w:szCs w:val="14"/>
                <w:lang w:val="en-US"/>
              </w:rPr>
              <w:t>:</w:t>
            </w:r>
            <w:r w:rsidR="00605168">
              <w:rPr>
                <w:rFonts w:ascii="Arial" w:hAnsi="Arial" w:cs="Arial"/>
                <w:sz w:val="14"/>
                <w:szCs w:val="14"/>
                <w:lang w:val="en-US"/>
              </w:rPr>
              <w:t xml:space="preserve"> </w:t>
            </w:r>
            <w:r w:rsidR="002E51DC" w:rsidRPr="000E59E2">
              <w:rPr>
                <w:rFonts w:ascii="Arial" w:hAnsi="Arial" w:cs="Arial"/>
                <w:sz w:val="14"/>
                <w:szCs w:val="14"/>
                <w:lang w:val="en-US"/>
              </w:rPr>
              <w:t>Minute)</w:t>
            </w:r>
          </w:p>
          <w:p w:rsidR="00D174AF" w:rsidRPr="000E59E2" w:rsidRDefault="00626BE2" w:rsidP="00D174AF">
            <w:pPr>
              <w:rPr>
                <w:rFonts w:ascii="Arial" w:hAnsi="Arial" w:cs="Arial"/>
                <w:sz w:val="14"/>
                <w:szCs w:val="14"/>
                <w:lang w:val="en-US"/>
              </w:rPr>
            </w:pPr>
            <w:r w:rsidRPr="000E59E2">
              <w:rPr>
                <w:rFonts w:ascii="Arial" w:hAnsi="Arial" w:cs="Arial"/>
                <w:sz w:val="14"/>
                <w:szCs w:val="14"/>
                <w:lang w:val="en-US"/>
              </w:rPr>
              <w:t>Battery saving to be selected here</w:t>
            </w:r>
            <w:r w:rsidR="00687405" w:rsidRPr="000E59E2">
              <w:rPr>
                <w:rFonts w:ascii="Arial" w:hAnsi="Arial" w:cs="Arial"/>
                <w:sz w:val="14"/>
                <w:szCs w:val="14"/>
                <w:lang w:val="en-US"/>
              </w:rPr>
              <w:t>:</w:t>
            </w:r>
            <w:r w:rsidRPr="000E59E2">
              <w:rPr>
                <w:rFonts w:ascii="Arial" w:hAnsi="Arial" w:cs="Arial"/>
                <w:sz w:val="14"/>
                <w:szCs w:val="14"/>
                <w:lang w:val="en-US"/>
              </w:rPr>
              <w:br/>
              <w:t>Off, 30 Sec., 60 Sec. or 120 Sec</w:t>
            </w:r>
            <w:r w:rsidR="00D174AF" w:rsidRPr="000E59E2">
              <w:rPr>
                <w:rFonts w:ascii="Arial" w:hAnsi="Arial" w:cs="Arial"/>
                <w:sz w:val="14"/>
                <w:szCs w:val="14"/>
                <w:lang w:val="en-US"/>
              </w:rPr>
              <w:t>.</w:t>
            </w:r>
          </w:p>
          <w:p w:rsidR="002E51DC" w:rsidRPr="000E59E2" w:rsidRDefault="002E51DC" w:rsidP="00D174AF">
            <w:pPr>
              <w:rPr>
                <w:rFonts w:ascii="Arial" w:hAnsi="Arial" w:cs="Arial"/>
                <w:sz w:val="14"/>
                <w:szCs w:val="14"/>
                <w:lang w:val="en-US"/>
              </w:rPr>
            </w:pPr>
          </w:p>
          <w:p w:rsidR="00D174AF" w:rsidRPr="000E59E2" w:rsidRDefault="00626BE2" w:rsidP="00104FF2">
            <w:pPr>
              <w:rPr>
                <w:rFonts w:ascii="Arial" w:hAnsi="Arial" w:cs="Arial"/>
                <w:sz w:val="14"/>
                <w:szCs w:val="14"/>
                <w:lang w:val="en-US"/>
              </w:rPr>
            </w:pPr>
            <w:r w:rsidRPr="000E59E2">
              <w:rPr>
                <w:rFonts w:ascii="Arial" w:hAnsi="Arial" w:cs="Arial"/>
                <w:sz w:val="14"/>
                <w:szCs w:val="14"/>
                <w:lang w:val="en-US"/>
              </w:rPr>
              <w:lastRenderedPageBreak/>
              <w:t>Select the Auto off function</w:t>
            </w:r>
            <w:r w:rsidR="00C67392" w:rsidRPr="000E59E2">
              <w:rPr>
                <w:rFonts w:ascii="Arial" w:hAnsi="Arial" w:cs="Arial"/>
                <w:sz w:val="14"/>
                <w:szCs w:val="14"/>
                <w:lang w:val="en-US"/>
              </w:rPr>
              <w:t>:</w:t>
            </w:r>
            <w:r w:rsidRPr="000E59E2">
              <w:rPr>
                <w:rFonts w:ascii="Arial" w:hAnsi="Arial" w:cs="Arial"/>
                <w:sz w:val="14"/>
                <w:szCs w:val="14"/>
                <w:lang w:val="en-US"/>
              </w:rPr>
              <w:t xml:space="preserve"> Off, 60 Sec., 120 Sec. or 300 Sec</w:t>
            </w:r>
            <w:r w:rsidR="00D174AF" w:rsidRPr="000E59E2">
              <w:rPr>
                <w:rFonts w:ascii="Arial" w:hAnsi="Arial" w:cs="Arial"/>
                <w:sz w:val="14"/>
                <w:szCs w:val="14"/>
                <w:lang w:val="en-US"/>
              </w:rPr>
              <w:t>.</w:t>
            </w:r>
          </w:p>
          <w:p w:rsidR="00626BE2" w:rsidRPr="000E59E2" w:rsidRDefault="00626BE2" w:rsidP="00104FF2">
            <w:pPr>
              <w:rPr>
                <w:rFonts w:ascii="Arial" w:hAnsi="Arial" w:cs="Arial"/>
                <w:sz w:val="14"/>
                <w:szCs w:val="14"/>
                <w:lang w:val="en-US"/>
              </w:rPr>
            </w:pPr>
          </w:p>
          <w:p w:rsidR="00D174AF" w:rsidRPr="000E59E2" w:rsidRDefault="00626BE2" w:rsidP="00104FF2">
            <w:pPr>
              <w:rPr>
                <w:rFonts w:ascii="Arial" w:hAnsi="Arial" w:cs="Arial"/>
                <w:sz w:val="14"/>
                <w:szCs w:val="14"/>
                <w:lang w:val="en-US"/>
              </w:rPr>
            </w:pPr>
            <w:r w:rsidRPr="000E59E2">
              <w:rPr>
                <w:rFonts w:ascii="Arial" w:hAnsi="Arial" w:cs="Arial"/>
                <w:sz w:val="14"/>
                <w:szCs w:val="14"/>
                <w:lang w:val="en-US"/>
              </w:rPr>
              <w:t>Off</w:t>
            </w:r>
            <w:r w:rsidR="00D174AF" w:rsidRPr="000E59E2">
              <w:rPr>
                <w:rFonts w:ascii="Arial" w:hAnsi="Arial" w:cs="Arial"/>
                <w:sz w:val="14"/>
                <w:szCs w:val="14"/>
                <w:lang w:val="en-US"/>
              </w:rPr>
              <w:t xml:space="preserve">, </w:t>
            </w:r>
            <w:r w:rsidRPr="000E59E2">
              <w:rPr>
                <w:rFonts w:ascii="Arial" w:hAnsi="Arial" w:cs="Arial"/>
                <w:sz w:val="14"/>
                <w:szCs w:val="14"/>
                <w:lang w:val="en-US"/>
              </w:rPr>
              <w:t>low, medium o</w:t>
            </w:r>
            <w:r w:rsidR="00C67392" w:rsidRPr="000E59E2">
              <w:rPr>
                <w:rFonts w:ascii="Arial" w:hAnsi="Arial" w:cs="Arial"/>
                <w:sz w:val="14"/>
                <w:szCs w:val="14"/>
                <w:lang w:val="en-US"/>
              </w:rPr>
              <w:t>r h</w:t>
            </w:r>
            <w:r w:rsidRPr="000E59E2">
              <w:rPr>
                <w:rFonts w:ascii="Arial" w:hAnsi="Arial" w:cs="Arial"/>
                <w:sz w:val="14"/>
                <w:szCs w:val="14"/>
                <w:lang w:val="en-US"/>
              </w:rPr>
              <w:t>igh</w:t>
            </w:r>
          </w:p>
          <w:p w:rsidR="00D174AF" w:rsidRPr="000E59E2" w:rsidRDefault="00C67392" w:rsidP="00104FF2">
            <w:pPr>
              <w:rPr>
                <w:rFonts w:ascii="Arial" w:hAnsi="Arial" w:cs="Arial"/>
                <w:sz w:val="14"/>
                <w:szCs w:val="14"/>
                <w:lang w:val="en-US"/>
              </w:rPr>
            </w:pPr>
            <w:r w:rsidRPr="000E59E2">
              <w:rPr>
                <w:rFonts w:ascii="Arial" w:hAnsi="Arial" w:cs="Arial"/>
                <w:sz w:val="14"/>
                <w:szCs w:val="14"/>
                <w:lang w:val="en-US"/>
              </w:rPr>
              <w:t>n</w:t>
            </w:r>
            <w:r w:rsidR="00626BE2" w:rsidRPr="000E59E2">
              <w:rPr>
                <w:rFonts w:ascii="Arial" w:hAnsi="Arial" w:cs="Arial"/>
                <w:sz w:val="14"/>
                <w:szCs w:val="14"/>
                <w:lang w:val="en-US"/>
              </w:rPr>
              <w:t xml:space="preserve">ormal or </w:t>
            </w:r>
            <w:r w:rsidR="002E51DC" w:rsidRPr="000E59E2">
              <w:rPr>
                <w:rFonts w:ascii="Arial" w:hAnsi="Arial" w:cs="Arial"/>
                <w:sz w:val="14"/>
                <w:szCs w:val="14"/>
                <w:lang w:val="en-US"/>
              </w:rPr>
              <w:t xml:space="preserve">180° </w:t>
            </w:r>
            <w:r w:rsidR="00626BE2" w:rsidRPr="000E59E2">
              <w:rPr>
                <w:rFonts w:ascii="Arial" w:hAnsi="Arial" w:cs="Arial"/>
                <w:sz w:val="14"/>
                <w:szCs w:val="14"/>
                <w:lang w:val="en-US"/>
              </w:rPr>
              <w:t>flipped</w:t>
            </w:r>
          </w:p>
          <w:p w:rsidR="00D174AF" w:rsidRPr="000E59E2" w:rsidRDefault="00C67392" w:rsidP="00104FF2">
            <w:pPr>
              <w:rPr>
                <w:rFonts w:ascii="Arial" w:hAnsi="Arial" w:cs="Arial"/>
                <w:sz w:val="14"/>
                <w:szCs w:val="14"/>
                <w:lang w:val="en-US"/>
              </w:rPr>
            </w:pPr>
            <w:r w:rsidRPr="000E59E2">
              <w:rPr>
                <w:rFonts w:ascii="Arial" w:hAnsi="Arial" w:cs="Arial"/>
                <w:sz w:val="14"/>
                <w:szCs w:val="14"/>
                <w:lang w:val="en-US"/>
              </w:rPr>
              <w:t>n</w:t>
            </w:r>
            <w:r w:rsidR="00626BE2" w:rsidRPr="000E59E2">
              <w:rPr>
                <w:rFonts w:ascii="Arial" w:hAnsi="Arial" w:cs="Arial"/>
                <w:sz w:val="14"/>
                <w:szCs w:val="14"/>
                <w:lang w:val="en-US"/>
              </w:rPr>
              <w:t>ormal or mirrored</w:t>
            </w:r>
          </w:p>
          <w:p w:rsidR="00626BE2" w:rsidRPr="000E59E2" w:rsidRDefault="00626BE2" w:rsidP="00626BE2">
            <w:pPr>
              <w:rPr>
                <w:rFonts w:ascii="Arial" w:hAnsi="Arial" w:cs="Arial"/>
                <w:sz w:val="14"/>
                <w:szCs w:val="14"/>
                <w:lang w:val="en-US"/>
              </w:rPr>
            </w:pPr>
            <w:r w:rsidRPr="000E59E2">
              <w:rPr>
                <w:rFonts w:ascii="Arial" w:hAnsi="Arial" w:cs="Arial"/>
                <w:sz w:val="14"/>
                <w:szCs w:val="14"/>
                <w:lang w:val="en-US"/>
              </w:rPr>
              <w:t xml:space="preserve">50/60Hz  - Before you start recording indoor, choose the correct frequency: </w:t>
            </w:r>
          </w:p>
          <w:p w:rsidR="00626BE2" w:rsidRPr="000E59E2" w:rsidRDefault="00626BE2" w:rsidP="00626BE2">
            <w:pPr>
              <w:rPr>
                <w:rFonts w:ascii="Arial" w:hAnsi="Arial" w:cs="Arial"/>
                <w:sz w:val="14"/>
                <w:szCs w:val="14"/>
                <w:lang w:val="en-US"/>
              </w:rPr>
            </w:pPr>
            <w:r w:rsidRPr="000E59E2">
              <w:rPr>
                <w:rFonts w:ascii="Arial" w:hAnsi="Arial" w:cs="Arial"/>
                <w:sz w:val="14"/>
                <w:szCs w:val="14"/>
                <w:lang w:val="en-US"/>
              </w:rPr>
              <w:t>Europe, Asia and Australia: 50Hz</w:t>
            </w:r>
          </w:p>
          <w:p w:rsidR="00626BE2" w:rsidRPr="000E59E2" w:rsidRDefault="00626BE2" w:rsidP="00626BE2">
            <w:pPr>
              <w:rPr>
                <w:rFonts w:ascii="Arial" w:hAnsi="Arial" w:cs="Arial"/>
                <w:sz w:val="14"/>
                <w:szCs w:val="14"/>
                <w:lang w:val="en-US"/>
              </w:rPr>
            </w:pPr>
            <w:r w:rsidRPr="000E59E2">
              <w:rPr>
                <w:rFonts w:ascii="Arial" w:hAnsi="Arial" w:cs="Arial"/>
                <w:sz w:val="14"/>
                <w:szCs w:val="14"/>
                <w:lang w:val="en-US"/>
              </w:rPr>
              <w:t>America: 60Hz</w:t>
            </w:r>
          </w:p>
          <w:p w:rsidR="00626BE2" w:rsidRPr="000E59E2" w:rsidRDefault="00626BE2" w:rsidP="00626BE2">
            <w:pPr>
              <w:rPr>
                <w:rFonts w:ascii="Arial" w:hAnsi="Arial" w:cs="Arial"/>
                <w:sz w:val="14"/>
                <w:szCs w:val="14"/>
                <w:lang w:val="en-US"/>
              </w:rPr>
            </w:pPr>
            <w:r w:rsidRPr="000E59E2">
              <w:rPr>
                <w:rFonts w:ascii="Arial" w:hAnsi="Arial" w:cs="Arial"/>
                <w:sz w:val="14"/>
                <w:szCs w:val="14"/>
                <w:lang w:val="en-US"/>
              </w:rPr>
              <w:t xml:space="preserve">Japan: Depending on the area 50 or 60Hz </w:t>
            </w:r>
          </w:p>
          <w:p w:rsidR="0043203B" w:rsidRPr="000E59E2" w:rsidRDefault="00B212B2" w:rsidP="00626BE2">
            <w:pPr>
              <w:rPr>
                <w:rFonts w:ascii="Arial" w:hAnsi="Arial" w:cs="Arial"/>
                <w:sz w:val="14"/>
                <w:szCs w:val="14"/>
                <w:lang w:val="en-US"/>
              </w:rPr>
            </w:pPr>
            <w:r w:rsidRPr="000E59E2">
              <w:rPr>
                <w:rFonts w:ascii="Arial" w:hAnsi="Arial" w:cs="Arial"/>
                <w:sz w:val="14"/>
                <w:szCs w:val="14"/>
                <w:lang w:val="en-US"/>
              </w:rPr>
              <w:t>NTSC o</w:t>
            </w:r>
            <w:r w:rsidR="0043203B" w:rsidRPr="000E59E2">
              <w:rPr>
                <w:rFonts w:ascii="Arial" w:hAnsi="Arial" w:cs="Arial"/>
                <w:sz w:val="14"/>
                <w:szCs w:val="14"/>
                <w:lang w:val="en-US"/>
              </w:rPr>
              <w:t xml:space="preserve">r PAL </w:t>
            </w:r>
          </w:p>
          <w:p w:rsidR="00D174AF" w:rsidRPr="000E59E2" w:rsidRDefault="00B212B2" w:rsidP="00104FF2">
            <w:pPr>
              <w:rPr>
                <w:rFonts w:ascii="Arial" w:hAnsi="Arial" w:cs="Arial"/>
                <w:sz w:val="14"/>
                <w:szCs w:val="14"/>
                <w:lang w:val="en-US"/>
              </w:rPr>
            </w:pPr>
            <w:r w:rsidRPr="000E59E2">
              <w:rPr>
                <w:rFonts w:ascii="Arial" w:hAnsi="Arial" w:cs="Arial"/>
                <w:sz w:val="14"/>
                <w:szCs w:val="14"/>
                <w:lang w:val="en-US"/>
              </w:rPr>
              <w:t>On or Off of the f</w:t>
            </w:r>
            <w:r w:rsidR="002E51DC" w:rsidRPr="000E59E2">
              <w:rPr>
                <w:rFonts w:ascii="Arial" w:hAnsi="Arial" w:cs="Arial"/>
                <w:sz w:val="14"/>
                <w:szCs w:val="14"/>
                <w:lang w:val="en-US"/>
              </w:rPr>
              <w:t>ront LED</w:t>
            </w:r>
            <w:r w:rsidR="008F4766" w:rsidRPr="000E59E2">
              <w:rPr>
                <w:rFonts w:ascii="Arial" w:hAnsi="Arial" w:cs="Arial"/>
                <w:sz w:val="14"/>
                <w:szCs w:val="14"/>
                <w:lang w:val="en-US"/>
              </w:rPr>
              <w:t>s</w:t>
            </w:r>
          </w:p>
          <w:p w:rsidR="00D174AF" w:rsidRPr="000E59E2" w:rsidRDefault="00E90694" w:rsidP="00D174AF">
            <w:pPr>
              <w:rPr>
                <w:rFonts w:ascii="Arial" w:hAnsi="Arial" w:cs="Arial"/>
                <w:sz w:val="14"/>
                <w:szCs w:val="14"/>
                <w:lang w:val="en-US"/>
              </w:rPr>
            </w:pPr>
            <w:r w:rsidRPr="000E59E2">
              <w:rPr>
                <w:rFonts w:ascii="Arial" w:hAnsi="Arial" w:cs="Arial"/>
                <w:sz w:val="14"/>
                <w:szCs w:val="14"/>
                <w:lang w:val="en-US"/>
              </w:rPr>
              <w:t>Choice between Slot 1 o</w:t>
            </w:r>
            <w:r w:rsidR="00D174AF" w:rsidRPr="000E59E2">
              <w:rPr>
                <w:rFonts w:ascii="Arial" w:hAnsi="Arial" w:cs="Arial"/>
                <w:sz w:val="14"/>
                <w:szCs w:val="14"/>
                <w:lang w:val="en-US"/>
              </w:rPr>
              <w:t>r Slot 2</w:t>
            </w:r>
            <w:r w:rsidR="00C67392" w:rsidRPr="000E59E2">
              <w:rPr>
                <w:rFonts w:ascii="Arial" w:hAnsi="Arial" w:cs="Arial"/>
                <w:sz w:val="14"/>
                <w:szCs w:val="14"/>
                <w:lang w:val="en-US"/>
              </w:rPr>
              <w:t xml:space="preserve"> (</w:t>
            </w:r>
            <w:r w:rsidRPr="000E59E2">
              <w:rPr>
                <w:rFonts w:ascii="Arial" w:hAnsi="Arial" w:cs="Arial"/>
                <w:sz w:val="14"/>
                <w:szCs w:val="14"/>
                <w:lang w:val="en-US"/>
              </w:rPr>
              <w:t>All recorded data will be deleted</w:t>
            </w:r>
            <w:r w:rsidR="00C67392" w:rsidRPr="000E59E2">
              <w:rPr>
                <w:rFonts w:ascii="Arial" w:hAnsi="Arial" w:cs="Arial"/>
                <w:sz w:val="14"/>
                <w:szCs w:val="14"/>
                <w:lang w:val="en-US"/>
              </w:rPr>
              <w:t>!)</w:t>
            </w:r>
          </w:p>
          <w:p w:rsidR="00D174AF" w:rsidRPr="000E59E2" w:rsidRDefault="00E90694" w:rsidP="00104FF2">
            <w:pPr>
              <w:rPr>
                <w:rFonts w:ascii="Arial" w:hAnsi="Arial" w:cs="Arial"/>
                <w:sz w:val="14"/>
                <w:szCs w:val="14"/>
                <w:lang w:val="en-US"/>
              </w:rPr>
            </w:pPr>
            <w:r w:rsidRPr="000E59E2">
              <w:rPr>
                <w:rFonts w:ascii="Arial" w:hAnsi="Arial" w:cs="Arial"/>
                <w:sz w:val="14"/>
                <w:szCs w:val="14"/>
                <w:lang w:val="en-US"/>
              </w:rPr>
              <w:t>Resetting the camera</w:t>
            </w:r>
          </w:p>
          <w:p w:rsidR="00D174AF" w:rsidRPr="000E59E2" w:rsidRDefault="00E90694" w:rsidP="00D174AF">
            <w:pPr>
              <w:rPr>
                <w:rFonts w:ascii="Arial" w:hAnsi="Arial" w:cs="Arial"/>
                <w:sz w:val="14"/>
                <w:szCs w:val="14"/>
                <w:lang w:val="en-US"/>
              </w:rPr>
            </w:pPr>
            <w:r w:rsidRPr="000E59E2">
              <w:rPr>
                <w:rFonts w:ascii="Arial" w:hAnsi="Arial" w:cs="Arial"/>
                <w:sz w:val="14"/>
                <w:szCs w:val="14"/>
                <w:lang w:val="en-US"/>
              </w:rPr>
              <w:t>Information about current firmware and update</w:t>
            </w:r>
          </w:p>
          <w:p w:rsidR="00D174AF" w:rsidRPr="000E59E2" w:rsidRDefault="00D174AF" w:rsidP="00104FF2">
            <w:pPr>
              <w:rPr>
                <w:rFonts w:ascii="Arial" w:hAnsi="Arial" w:cs="Arial"/>
                <w:b/>
                <w:sz w:val="14"/>
                <w:szCs w:val="14"/>
                <w:lang w:val="en-US"/>
              </w:rPr>
            </w:pPr>
          </w:p>
        </w:tc>
      </w:tr>
    </w:tbl>
    <w:p w:rsidR="00734633" w:rsidRPr="000E59E2" w:rsidRDefault="00734633" w:rsidP="00A51569">
      <w:pPr>
        <w:rPr>
          <w:rFonts w:ascii="Arial" w:hAnsi="Arial" w:cs="Arial"/>
          <w:sz w:val="14"/>
          <w:szCs w:val="14"/>
          <w:lang w:val="en-US"/>
        </w:rPr>
      </w:pPr>
    </w:p>
    <w:p w:rsidR="00E90694" w:rsidRPr="000E59E2" w:rsidRDefault="00E90694" w:rsidP="00E90694">
      <w:pPr>
        <w:rPr>
          <w:rFonts w:ascii="Arial" w:hAnsi="Arial" w:cs="Arial"/>
          <w:noProof/>
          <w:sz w:val="14"/>
          <w:szCs w:val="14"/>
          <w:lang w:val="en-US" w:eastAsia="de-DE"/>
        </w:rPr>
      </w:pPr>
      <w:r w:rsidRPr="000E59E2">
        <w:rPr>
          <w:rFonts w:ascii="Arial" w:hAnsi="Arial" w:cs="Arial"/>
          <w:noProof/>
          <w:sz w:val="14"/>
          <w:szCs w:val="14"/>
          <w:lang w:val="en-US" w:eastAsia="de-DE"/>
        </w:rPr>
        <w:t>Please note that some functions are only available after a firmware-/ software update.</w:t>
      </w:r>
    </w:p>
    <w:p w:rsidR="00D1636B" w:rsidRPr="000E59E2" w:rsidRDefault="00D1636B" w:rsidP="009637DD">
      <w:pPr>
        <w:rPr>
          <w:rFonts w:ascii="Arial" w:hAnsi="Arial" w:cs="Arial"/>
          <w:sz w:val="14"/>
          <w:szCs w:val="14"/>
          <w:lang w:val="en-US"/>
        </w:rPr>
      </w:pPr>
    </w:p>
    <w:tbl>
      <w:tblPr>
        <w:tblStyle w:val="Tabellengitternetz"/>
        <w:tblW w:w="0" w:type="auto"/>
        <w:tblInd w:w="108" w:type="dxa"/>
        <w:shd w:val="clear" w:color="auto" w:fill="404040" w:themeFill="text1" w:themeFillTint="BF"/>
        <w:tblLook w:val="04A0"/>
      </w:tblPr>
      <w:tblGrid>
        <w:gridCol w:w="5843"/>
      </w:tblGrid>
      <w:tr w:rsidR="00EC1144" w:rsidRPr="00AC5F69" w:rsidTr="007946C7">
        <w:tc>
          <w:tcPr>
            <w:tcW w:w="5843" w:type="dxa"/>
            <w:shd w:val="clear" w:color="auto" w:fill="404040" w:themeFill="text1" w:themeFillTint="BF"/>
          </w:tcPr>
          <w:p w:rsidR="005B1C5C" w:rsidRPr="000E59E2" w:rsidRDefault="005B1C5C" w:rsidP="007946C7">
            <w:pPr>
              <w:rPr>
                <w:rFonts w:ascii="Arial" w:hAnsi="Arial" w:cs="Arial"/>
                <w:b/>
                <w:color w:val="FFFFFF" w:themeColor="background1"/>
                <w:sz w:val="6"/>
                <w:szCs w:val="6"/>
                <w:lang w:val="en-US"/>
              </w:rPr>
            </w:pPr>
          </w:p>
          <w:p w:rsidR="007946C7" w:rsidRPr="000E59E2" w:rsidRDefault="00E90694" w:rsidP="007946C7">
            <w:pPr>
              <w:rPr>
                <w:rFonts w:ascii="Arial" w:hAnsi="Arial" w:cs="Arial"/>
                <w:b/>
                <w:color w:val="FFFFFF" w:themeColor="background1"/>
                <w:sz w:val="20"/>
                <w:szCs w:val="20"/>
                <w:lang w:val="en-US"/>
              </w:rPr>
            </w:pPr>
            <w:r w:rsidRPr="000E59E2">
              <w:rPr>
                <w:rFonts w:ascii="Arial" w:hAnsi="Arial" w:cs="Arial"/>
                <w:b/>
                <w:color w:val="FFFFFF" w:themeColor="background1"/>
                <w:sz w:val="20"/>
                <w:szCs w:val="20"/>
                <w:lang w:val="en-US"/>
              </w:rPr>
              <w:t>Using the DiveBox</w:t>
            </w:r>
            <w:r w:rsidR="00112B50" w:rsidRPr="000E59E2">
              <w:rPr>
                <w:rFonts w:ascii="Arial" w:hAnsi="Arial" w:cs="Arial"/>
                <w:b/>
                <w:color w:val="FFFFFF" w:themeColor="background1"/>
                <w:sz w:val="20"/>
                <w:szCs w:val="20"/>
                <w:lang w:val="en-US"/>
              </w:rPr>
              <w:t xml:space="preserve"> and different mounts</w:t>
            </w:r>
          </w:p>
          <w:p w:rsidR="005B1C5C" w:rsidRPr="000E59E2" w:rsidRDefault="005B1C5C" w:rsidP="007946C7">
            <w:pPr>
              <w:rPr>
                <w:rFonts w:ascii="Arial" w:hAnsi="Arial" w:cs="Arial"/>
                <w:b/>
                <w:color w:val="FFFFFF" w:themeColor="background1"/>
                <w:sz w:val="6"/>
                <w:szCs w:val="6"/>
                <w:lang w:val="en-US"/>
              </w:rPr>
            </w:pPr>
          </w:p>
        </w:tc>
      </w:tr>
    </w:tbl>
    <w:p w:rsidR="005B1C5C" w:rsidRPr="000E59E2" w:rsidRDefault="005B1C5C" w:rsidP="009637DD">
      <w:pPr>
        <w:rPr>
          <w:rFonts w:ascii="Arial" w:hAnsi="Arial" w:cs="Arial"/>
          <w:noProof/>
          <w:sz w:val="14"/>
          <w:szCs w:val="14"/>
          <w:lang w:val="en-US" w:eastAsia="de-DE"/>
        </w:rPr>
      </w:pPr>
    </w:p>
    <w:p w:rsidR="00E90694" w:rsidRPr="000E59E2" w:rsidRDefault="00E90694" w:rsidP="00E90694">
      <w:pPr>
        <w:rPr>
          <w:rFonts w:ascii="Arial" w:hAnsi="Arial" w:cs="Arial"/>
          <w:sz w:val="14"/>
          <w:szCs w:val="22"/>
          <w:lang w:val="en-US"/>
        </w:rPr>
      </w:pPr>
      <w:r w:rsidRPr="000E59E2">
        <w:rPr>
          <w:rFonts w:ascii="Arial" w:hAnsi="Arial" w:cs="Arial"/>
          <w:sz w:val="14"/>
          <w:szCs w:val="22"/>
          <w:lang w:val="en-US"/>
        </w:rPr>
        <w:t>Please make sure that the lens of the cam and also the lens-protection of the inner side of the box is clean.</w:t>
      </w:r>
    </w:p>
    <w:p w:rsidR="00E90694" w:rsidRPr="000E59E2" w:rsidRDefault="00E90694" w:rsidP="00E90694">
      <w:pPr>
        <w:rPr>
          <w:rFonts w:ascii="Arial" w:hAnsi="Arial" w:cs="Arial"/>
          <w:sz w:val="14"/>
          <w:szCs w:val="22"/>
          <w:lang w:val="en-US"/>
        </w:rPr>
      </w:pPr>
      <w:r w:rsidRPr="000E59E2">
        <w:rPr>
          <w:rFonts w:ascii="Arial" w:hAnsi="Arial" w:cs="Arial"/>
          <w:sz w:val="14"/>
          <w:szCs w:val="22"/>
          <w:lang w:val="en-US"/>
        </w:rPr>
        <w:t>Insert the cam. Please check carefully that the fastener of the box is properly locked. The cam can still be operated though the buttons.</w:t>
      </w:r>
    </w:p>
    <w:p w:rsidR="00112B50" w:rsidRPr="000E59E2" w:rsidRDefault="00112B50" w:rsidP="00E90694">
      <w:pPr>
        <w:rPr>
          <w:rFonts w:ascii="Arial" w:hAnsi="Arial" w:cs="Arial"/>
          <w:sz w:val="14"/>
          <w:szCs w:val="22"/>
          <w:lang w:val="en-US"/>
        </w:rPr>
      </w:pPr>
    </w:p>
    <w:p w:rsidR="00112B50" w:rsidRPr="000E59E2" w:rsidRDefault="00316749" w:rsidP="00112B50">
      <w:pPr>
        <w:rPr>
          <w:rFonts w:ascii="Arial" w:hAnsi="Arial" w:cs="Arial"/>
          <w:noProof/>
          <w:sz w:val="14"/>
          <w:szCs w:val="14"/>
          <w:lang w:val="en-US" w:eastAsia="de-DE"/>
        </w:rPr>
      </w:pPr>
      <w:r w:rsidRPr="000E59E2">
        <w:rPr>
          <w:rFonts w:ascii="Arial" w:hAnsi="Arial" w:cs="Arial"/>
          <w:noProof/>
          <w:sz w:val="14"/>
          <w:szCs w:val="14"/>
          <w:lang w:val="en-US" w:eastAsia="de-DE"/>
        </w:rPr>
        <w:t>When using the bike or helmet mount,</w:t>
      </w:r>
      <w:r w:rsidR="00112B50" w:rsidRPr="000E59E2">
        <w:rPr>
          <w:rFonts w:ascii="Arial" w:hAnsi="Arial" w:cs="Arial"/>
          <w:noProof/>
          <w:sz w:val="14"/>
          <w:szCs w:val="14"/>
          <w:lang w:val="en-US" w:eastAsia="de-DE"/>
        </w:rPr>
        <w:t xml:space="preserve"> </w:t>
      </w:r>
      <w:r w:rsidR="00E337C3" w:rsidRPr="000E59E2">
        <w:rPr>
          <w:rFonts w:ascii="Arial" w:hAnsi="Arial" w:cs="Arial"/>
          <w:noProof/>
          <w:sz w:val="14"/>
          <w:szCs w:val="14"/>
          <w:lang w:val="en-US" w:eastAsia="de-DE"/>
        </w:rPr>
        <w:t>please pay attention that the adjusting screws are fixed tightly</w:t>
      </w:r>
      <w:r w:rsidR="00112B50" w:rsidRPr="000E59E2">
        <w:rPr>
          <w:rFonts w:ascii="Arial" w:hAnsi="Arial" w:cs="Arial"/>
          <w:noProof/>
          <w:sz w:val="14"/>
          <w:szCs w:val="14"/>
          <w:lang w:val="en-US" w:eastAsia="de-DE"/>
        </w:rPr>
        <w:t>.</w:t>
      </w:r>
    </w:p>
    <w:p w:rsidR="00112B50" w:rsidRPr="000E59E2" w:rsidRDefault="00E337C3" w:rsidP="00112B50">
      <w:pPr>
        <w:rPr>
          <w:rFonts w:ascii="Arial" w:hAnsi="Arial" w:cs="Arial"/>
          <w:sz w:val="14"/>
          <w:szCs w:val="14"/>
          <w:lang w:val="en-US"/>
        </w:rPr>
      </w:pPr>
      <w:r w:rsidRPr="000E59E2">
        <w:rPr>
          <w:rFonts w:ascii="Arial" w:hAnsi="Arial" w:cs="Arial"/>
          <w:noProof/>
          <w:sz w:val="14"/>
          <w:szCs w:val="14"/>
          <w:lang w:val="en-US" w:eastAsia="de-DE"/>
        </w:rPr>
        <w:t>Mounts that are glued on must have a clean surface</w:t>
      </w:r>
      <w:r w:rsidR="00112B50" w:rsidRPr="000E59E2">
        <w:rPr>
          <w:rFonts w:ascii="Arial" w:hAnsi="Arial" w:cs="Arial"/>
          <w:noProof/>
          <w:sz w:val="14"/>
          <w:szCs w:val="14"/>
          <w:lang w:val="en-US" w:eastAsia="de-DE"/>
        </w:rPr>
        <w:t>.</w:t>
      </w:r>
    </w:p>
    <w:p w:rsidR="00112B50" w:rsidRPr="000E59E2" w:rsidRDefault="00112B50" w:rsidP="00E90694">
      <w:pPr>
        <w:rPr>
          <w:rFonts w:ascii="Arial" w:hAnsi="Arial" w:cs="Arial"/>
          <w:sz w:val="14"/>
          <w:szCs w:val="22"/>
          <w:lang w:val="en-US"/>
        </w:rPr>
      </w:pPr>
    </w:p>
    <w:p w:rsidR="00CB29F4" w:rsidRPr="000E59E2" w:rsidRDefault="00CB29F4" w:rsidP="009637DD">
      <w:pPr>
        <w:rPr>
          <w:rFonts w:ascii="Arial" w:hAnsi="Arial" w:cs="Arial"/>
          <w:sz w:val="14"/>
          <w:szCs w:val="14"/>
          <w:lang w:val="en-US"/>
        </w:rPr>
      </w:pPr>
    </w:p>
    <w:tbl>
      <w:tblPr>
        <w:tblStyle w:val="Tabellengitternetz"/>
        <w:tblW w:w="0" w:type="auto"/>
        <w:tblInd w:w="108" w:type="dxa"/>
        <w:shd w:val="clear" w:color="auto" w:fill="404040" w:themeFill="text1" w:themeFillTint="BF"/>
        <w:tblLook w:val="04A0"/>
      </w:tblPr>
      <w:tblGrid>
        <w:gridCol w:w="5843"/>
      </w:tblGrid>
      <w:tr w:rsidR="009637DD" w:rsidRPr="000E59E2" w:rsidTr="00484054">
        <w:tc>
          <w:tcPr>
            <w:tcW w:w="5843" w:type="dxa"/>
            <w:shd w:val="clear" w:color="auto" w:fill="404040" w:themeFill="text1" w:themeFillTint="BF"/>
          </w:tcPr>
          <w:p w:rsidR="005B1C5C" w:rsidRPr="000E59E2" w:rsidRDefault="005B1C5C" w:rsidP="00A33D13">
            <w:pPr>
              <w:rPr>
                <w:rFonts w:ascii="Arial" w:hAnsi="Arial" w:cs="Arial"/>
                <w:b/>
                <w:color w:val="FFFFFF" w:themeColor="background1"/>
                <w:sz w:val="6"/>
                <w:szCs w:val="6"/>
                <w:lang w:val="en-US"/>
              </w:rPr>
            </w:pPr>
          </w:p>
          <w:p w:rsidR="009637DD" w:rsidRPr="000E59E2" w:rsidRDefault="00E90694" w:rsidP="00A33D13">
            <w:pPr>
              <w:rPr>
                <w:rFonts w:ascii="Arial" w:hAnsi="Arial" w:cs="Arial"/>
                <w:b/>
                <w:color w:val="FFFFFF" w:themeColor="background1"/>
                <w:sz w:val="20"/>
                <w:szCs w:val="20"/>
                <w:lang w:val="en-US"/>
              </w:rPr>
            </w:pPr>
            <w:r w:rsidRPr="000E59E2">
              <w:rPr>
                <w:rFonts w:ascii="Arial" w:hAnsi="Arial" w:cs="Arial"/>
                <w:b/>
                <w:color w:val="FFFFFF" w:themeColor="background1"/>
                <w:sz w:val="20"/>
                <w:szCs w:val="20"/>
                <w:lang w:val="en-US"/>
              </w:rPr>
              <w:t>Photo/ Video recording</w:t>
            </w:r>
          </w:p>
          <w:p w:rsidR="005B1C5C" w:rsidRPr="000E59E2" w:rsidRDefault="005B1C5C" w:rsidP="00A33D13">
            <w:pPr>
              <w:rPr>
                <w:rFonts w:ascii="Arial" w:hAnsi="Arial" w:cs="Arial"/>
                <w:b/>
                <w:color w:val="FFFFFF" w:themeColor="background1"/>
                <w:sz w:val="6"/>
                <w:szCs w:val="6"/>
                <w:lang w:val="en-US"/>
              </w:rPr>
            </w:pPr>
          </w:p>
        </w:tc>
      </w:tr>
    </w:tbl>
    <w:p w:rsidR="005A6E32" w:rsidRPr="000E59E2" w:rsidRDefault="005A6E32" w:rsidP="009637DD">
      <w:pPr>
        <w:rPr>
          <w:rFonts w:ascii="Arial" w:hAnsi="Arial" w:cs="Arial"/>
          <w:b/>
          <w:sz w:val="6"/>
          <w:szCs w:val="6"/>
          <w:lang w:val="en-US"/>
        </w:rPr>
      </w:pPr>
    </w:p>
    <w:tbl>
      <w:tblPr>
        <w:tblStyle w:val="Tabellengitternetz"/>
        <w:tblW w:w="0" w:type="auto"/>
        <w:tblLayout w:type="fixed"/>
        <w:tblLook w:val="04A0"/>
      </w:tblPr>
      <w:tblGrid>
        <w:gridCol w:w="108"/>
        <w:gridCol w:w="1843"/>
        <w:gridCol w:w="992"/>
        <w:gridCol w:w="3008"/>
        <w:gridCol w:w="76"/>
      </w:tblGrid>
      <w:tr w:rsidR="005A6E32" w:rsidRPr="00AC5F69" w:rsidTr="00D1636B">
        <w:tc>
          <w:tcPr>
            <w:tcW w:w="1951" w:type="dxa"/>
            <w:gridSpan w:val="2"/>
            <w:tcBorders>
              <w:top w:val="nil"/>
              <w:left w:val="nil"/>
              <w:bottom w:val="nil"/>
              <w:right w:val="nil"/>
            </w:tcBorders>
          </w:tcPr>
          <w:p w:rsidR="005A6E32" w:rsidRPr="000E59E2" w:rsidRDefault="00AC4412" w:rsidP="009637DD">
            <w:pPr>
              <w:rPr>
                <w:rFonts w:ascii="Arial" w:hAnsi="Arial" w:cs="Arial"/>
                <w:b/>
                <w:sz w:val="20"/>
                <w:szCs w:val="20"/>
                <w:lang w:val="en-US"/>
              </w:rPr>
            </w:pPr>
            <w:r w:rsidRPr="000E59E2">
              <w:rPr>
                <w:rFonts w:ascii="Arial" w:hAnsi="Arial" w:cs="Arial"/>
                <w:b/>
                <w:noProof/>
                <w:sz w:val="20"/>
                <w:szCs w:val="20"/>
                <w:lang w:eastAsia="de-DE"/>
              </w:rPr>
              <w:drawing>
                <wp:anchor distT="0" distB="0" distL="114300" distR="114300" simplePos="0" relativeHeight="251846144" behindDoc="0" locked="0" layoutInCell="1" allowOverlap="1">
                  <wp:simplePos x="0" y="0"/>
                  <wp:positionH relativeFrom="column">
                    <wp:posOffset>-13953</wp:posOffset>
                  </wp:positionH>
                  <wp:positionV relativeFrom="paragraph">
                    <wp:posOffset>778395</wp:posOffset>
                  </wp:positionV>
                  <wp:extent cx="2272887" cy="1448790"/>
                  <wp:effectExtent l="19050" t="0" r="0" b="0"/>
                  <wp:wrapNone/>
                  <wp:docPr id="18" name="Bild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cstate="print"/>
                          <a:srcRect/>
                          <a:stretch>
                            <a:fillRect/>
                          </a:stretch>
                        </pic:blipFill>
                        <pic:spPr bwMode="auto">
                          <a:xfrm>
                            <a:off x="0" y="0"/>
                            <a:ext cx="2272887" cy="1448790"/>
                          </a:xfrm>
                          <a:prstGeom prst="rect">
                            <a:avLst/>
                          </a:prstGeom>
                          <a:noFill/>
                          <a:ln w="9525">
                            <a:noFill/>
                            <a:miter lim="800000"/>
                            <a:headEnd/>
                            <a:tailEnd/>
                          </a:ln>
                        </pic:spPr>
                      </pic:pic>
                    </a:graphicData>
                  </a:graphic>
                </wp:anchor>
              </w:drawing>
            </w:r>
          </w:p>
        </w:tc>
        <w:tc>
          <w:tcPr>
            <w:tcW w:w="992" w:type="dxa"/>
            <w:tcBorders>
              <w:top w:val="nil"/>
              <w:left w:val="nil"/>
              <w:bottom w:val="nil"/>
              <w:right w:val="nil"/>
            </w:tcBorders>
          </w:tcPr>
          <w:p w:rsidR="005A6E32" w:rsidRPr="000E59E2" w:rsidRDefault="005A6E32" w:rsidP="009637DD">
            <w:pPr>
              <w:rPr>
                <w:rFonts w:ascii="Arial" w:hAnsi="Arial" w:cs="Arial"/>
                <w:sz w:val="14"/>
                <w:szCs w:val="14"/>
                <w:lang w:val="en-US"/>
              </w:rPr>
            </w:pPr>
          </w:p>
          <w:p w:rsidR="005A6E32" w:rsidRPr="000E59E2" w:rsidRDefault="005A6E32" w:rsidP="009637DD">
            <w:pPr>
              <w:rPr>
                <w:rFonts w:ascii="Arial" w:hAnsi="Arial" w:cs="Arial"/>
                <w:sz w:val="14"/>
                <w:szCs w:val="14"/>
                <w:lang w:val="en-US"/>
              </w:rPr>
            </w:pPr>
          </w:p>
          <w:p w:rsidR="005A6E32" w:rsidRPr="000E59E2" w:rsidRDefault="005A6E32" w:rsidP="009637DD">
            <w:pPr>
              <w:rPr>
                <w:rFonts w:ascii="Arial" w:hAnsi="Arial" w:cs="Arial"/>
                <w:sz w:val="14"/>
                <w:szCs w:val="14"/>
                <w:lang w:val="en-US"/>
              </w:rPr>
            </w:pPr>
          </w:p>
          <w:p w:rsidR="005B1C5C" w:rsidRPr="000E59E2" w:rsidRDefault="0073305C" w:rsidP="000330F3">
            <w:pPr>
              <w:rPr>
                <w:rFonts w:ascii="Arial" w:hAnsi="Arial" w:cs="Arial"/>
                <w:sz w:val="14"/>
                <w:szCs w:val="14"/>
                <w:lang w:val="en-US"/>
              </w:rPr>
            </w:pPr>
            <w:r w:rsidRPr="000E59E2">
              <w:rPr>
                <w:rFonts w:ascii="Arial" w:hAnsi="Arial" w:cs="Arial"/>
                <w:sz w:val="14"/>
                <w:szCs w:val="14"/>
                <w:lang w:val="en-US"/>
              </w:rPr>
              <w:t xml:space="preserve"> </w:t>
            </w:r>
          </w:p>
        </w:tc>
        <w:tc>
          <w:tcPr>
            <w:tcW w:w="3084" w:type="dxa"/>
            <w:gridSpan w:val="2"/>
            <w:tcBorders>
              <w:top w:val="nil"/>
              <w:left w:val="nil"/>
              <w:bottom w:val="nil"/>
              <w:right w:val="nil"/>
            </w:tcBorders>
          </w:tcPr>
          <w:p w:rsidR="000330F3" w:rsidRPr="000E59E2" w:rsidRDefault="00E90694" w:rsidP="000330F3">
            <w:pPr>
              <w:rPr>
                <w:rFonts w:ascii="Arial" w:hAnsi="Arial" w:cs="Arial"/>
                <w:sz w:val="14"/>
                <w:szCs w:val="22"/>
                <w:lang w:val="en-US"/>
              </w:rPr>
            </w:pPr>
            <w:r w:rsidRPr="000E59E2">
              <w:rPr>
                <w:rFonts w:ascii="Arial" w:hAnsi="Arial" w:cs="Arial"/>
                <w:sz w:val="14"/>
                <w:szCs w:val="22"/>
                <w:lang w:val="en-US"/>
              </w:rPr>
              <w:t>Right after switching on the Cam it is possible to take pictures or videos by pressing the ’record’ button.</w:t>
            </w:r>
          </w:p>
          <w:p w:rsidR="00E90694" w:rsidRPr="000E59E2" w:rsidRDefault="00E90694" w:rsidP="000330F3">
            <w:pPr>
              <w:rPr>
                <w:rFonts w:ascii="Arial" w:hAnsi="Arial" w:cs="Arial"/>
                <w:sz w:val="14"/>
                <w:szCs w:val="22"/>
                <w:lang w:val="en-US"/>
              </w:rPr>
            </w:pPr>
            <w:r w:rsidRPr="000E59E2">
              <w:rPr>
                <w:rFonts w:ascii="Arial" w:hAnsi="Arial" w:cs="Arial"/>
                <w:sz w:val="14"/>
                <w:szCs w:val="22"/>
                <w:lang w:val="en-US"/>
              </w:rPr>
              <w:t>Press the button again to stop the recording.</w:t>
            </w:r>
          </w:p>
          <w:p w:rsidR="00E90694" w:rsidRPr="000E59E2" w:rsidRDefault="00E90694" w:rsidP="000330F3">
            <w:pPr>
              <w:rPr>
                <w:rFonts w:ascii="Arial" w:hAnsi="Arial" w:cs="Arial"/>
                <w:sz w:val="14"/>
                <w:szCs w:val="22"/>
                <w:lang w:val="en-US"/>
              </w:rPr>
            </w:pPr>
            <w:r w:rsidRPr="000E59E2">
              <w:rPr>
                <w:rFonts w:ascii="Arial" w:hAnsi="Arial" w:cs="Arial"/>
                <w:sz w:val="14"/>
                <w:szCs w:val="22"/>
                <w:lang w:val="en-US"/>
              </w:rPr>
              <w:t>Never remove the SD-card or the battery during the data-saving. (shown with a rotating circle in the display).</w:t>
            </w:r>
          </w:p>
          <w:p w:rsidR="0073305C" w:rsidRPr="000E59E2" w:rsidRDefault="0073305C" w:rsidP="000330F3">
            <w:pPr>
              <w:rPr>
                <w:rFonts w:ascii="Arial" w:hAnsi="Arial" w:cs="Arial"/>
                <w:sz w:val="14"/>
                <w:szCs w:val="14"/>
                <w:lang w:val="en-US"/>
              </w:rPr>
            </w:pPr>
          </w:p>
          <w:p w:rsidR="0073305C" w:rsidRPr="000E59E2" w:rsidRDefault="0073305C" w:rsidP="00EC7899">
            <w:pPr>
              <w:rPr>
                <w:rFonts w:ascii="Arial" w:hAnsi="Arial" w:cs="Arial"/>
                <w:sz w:val="14"/>
                <w:szCs w:val="14"/>
                <w:lang w:val="en-US"/>
              </w:rPr>
            </w:pPr>
          </w:p>
          <w:p w:rsidR="00E90694" w:rsidRPr="000E59E2" w:rsidRDefault="00E90694" w:rsidP="00EC7899">
            <w:pPr>
              <w:rPr>
                <w:rFonts w:ascii="Arial" w:hAnsi="Arial" w:cs="Arial"/>
                <w:sz w:val="14"/>
                <w:szCs w:val="14"/>
                <w:lang w:val="en-US"/>
              </w:rPr>
            </w:pPr>
          </w:p>
          <w:p w:rsidR="00E90694" w:rsidRPr="000E59E2" w:rsidRDefault="00E90694" w:rsidP="00EC7899">
            <w:pPr>
              <w:rPr>
                <w:rFonts w:ascii="Arial" w:hAnsi="Arial" w:cs="Arial"/>
                <w:sz w:val="14"/>
                <w:szCs w:val="14"/>
                <w:lang w:val="en-US"/>
              </w:rPr>
            </w:pPr>
          </w:p>
          <w:p w:rsidR="00E90694" w:rsidRPr="000E59E2" w:rsidRDefault="00E90694" w:rsidP="00EC7899">
            <w:pPr>
              <w:rPr>
                <w:rFonts w:ascii="Arial" w:hAnsi="Arial" w:cs="Arial"/>
                <w:sz w:val="14"/>
                <w:szCs w:val="14"/>
                <w:lang w:val="en-US"/>
              </w:rPr>
            </w:pPr>
          </w:p>
          <w:p w:rsidR="00E90694" w:rsidRPr="000E59E2" w:rsidRDefault="00E90694" w:rsidP="00EC7899">
            <w:pPr>
              <w:rPr>
                <w:rFonts w:ascii="Arial" w:hAnsi="Arial" w:cs="Arial"/>
                <w:sz w:val="14"/>
                <w:szCs w:val="14"/>
                <w:lang w:val="en-US"/>
              </w:rPr>
            </w:pPr>
          </w:p>
          <w:p w:rsidR="0073305C" w:rsidRPr="000E59E2" w:rsidRDefault="0073305C" w:rsidP="00EC7899">
            <w:pPr>
              <w:rPr>
                <w:rFonts w:ascii="Arial" w:hAnsi="Arial" w:cs="Arial"/>
                <w:sz w:val="14"/>
                <w:szCs w:val="14"/>
                <w:lang w:val="en-US"/>
              </w:rPr>
            </w:pPr>
          </w:p>
          <w:p w:rsidR="0073305C" w:rsidRPr="000E59E2" w:rsidRDefault="0073305C" w:rsidP="00EC7899">
            <w:pPr>
              <w:rPr>
                <w:rFonts w:ascii="Arial" w:hAnsi="Arial" w:cs="Arial"/>
                <w:sz w:val="14"/>
                <w:szCs w:val="14"/>
                <w:lang w:val="en-US"/>
              </w:rPr>
            </w:pPr>
          </w:p>
          <w:p w:rsidR="0073305C" w:rsidRPr="000E59E2" w:rsidRDefault="0073305C" w:rsidP="00EC7899">
            <w:pPr>
              <w:rPr>
                <w:rFonts w:ascii="Arial" w:hAnsi="Arial" w:cs="Arial"/>
                <w:sz w:val="14"/>
                <w:szCs w:val="14"/>
                <w:lang w:val="en-US"/>
              </w:rPr>
            </w:pPr>
          </w:p>
          <w:p w:rsidR="0073305C" w:rsidRPr="000E59E2" w:rsidRDefault="0073305C" w:rsidP="00EC7899">
            <w:pPr>
              <w:rPr>
                <w:rFonts w:ascii="Arial" w:hAnsi="Arial" w:cs="Arial"/>
                <w:sz w:val="14"/>
                <w:szCs w:val="14"/>
                <w:lang w:val="en-US"/>
              </w:rPr>
            </w:pPr>
          </w:p>
          <w:p w:rsidR="0073305C" w:rsidRPr="000E59E2" w:rsidRDefault="0073305C" w:rsidP="00EC7899">
            <w:pPr>
              <w:rPr>
                <w:rFonts w:ascii="Arial" w:hAnsi="Arial" w:cs="Arial"/>
                <w:sz w:val="14"/>
                <w:szCs w:val="14"/>
                <w:lang w:val="en-US"/>
              </w:rPr>
            </w:pPr>
          </w:p>
          <w:p w:rsidR="0073305C" w:rsidRPr="000E59E2" w:rsidRDefault="0073305C" w:rsidP="00EC7899">
            <w:pPr>
              <w:rPr>
                <w:rFonts w:ascii="Arial" w:hAnsi="Arial" w:cs="Arial"/>
                <w:sz w:val="14"/>
                <w:szCs w:val="14"/>
                <w:lang w:val="en-US"/>
              </w:rPr>
            </w:pPr>
          </w:p>
          <w:p w:rsidR="0073305C" w:rsidRPr="000E59E2" w:rsidRDefault="0073305C" w:rsidP="00EC7899">
            <w:pPr>
              <w:rPr>
                <w:rFonts w:ascii="Arial" w:hAnsi="Arial" w:cs="Arial"/>
                <w:sz w:val="14"/>
                <w:szCs w:val="14"/>
                <w:lang w:val="en-US"/>
              </w:rPr>
            </w:pPr>
          </w:p>
          <w:p w:rsidR="0073305C" w:rsidRPr="000E59E2" w:rsidRDefault="0073305C" w:rsidP="00EC7899">
            <w:pPr>
              <w:rPr>
                <w:rFonts w:ascii="Arial" w:hAnsi="Arial" w:cs="Arial"/>
                <w:sz w:val="14"/>
                <w:szCs w:val="14"/>
                <w:lang w:val="en-US"/>
              </w:rPr>
            </w:pPr>
          </w:p>
          <w:p w:rsidR="0073305C" w:rsidRPr="000E59E2" w:rsidRDefault="0073305C" w:rsidP="00EC7899">
            <w:pPr>
              <w:rPr>
                <w:rFonts w:ascii="Arial" w:hAnsi="Arial" w:cs="Arial"/>
                <w:sz w:val="14"/>
                <w:szCs w:val="14"/>
                <w:lang w:val="en-US"/>
              </w:rPr>
            </w:pPr>
          </w:p>
        </w:tc>
      </w:tr>
      <w:tr w:rsidR="009637DD" w:rsidRPr="000E59E2" w:rsidTr="00D1636B">
        <w:tblPrEx>
          <w:shd w:val="clear" w:color="auto" w:fill="404040" w:themeFill="text1" w:themeFillTint="BF"/>
        </w:tblPrEx>
        <w:trPr>
          <w:gridBefore w:val="1"/>
          <w:gridAfter w:val="1"/>
          <w:wBefore w:w="108" w:type="dxa"/>
          <w:wAfter w:w="76" w:type="dxa"/>
        </w:trPr>
        <w:tc>
          <w:tcPr>
            <w:tcW w:w="5843" w:type="dxa"/>
            <w:gridSpan w:val="3"/>
            <w:shd w:val="clear" w:color="auto" w:fill="404040" w:themeFill="text1" w:themeFillTint="BF"/>
          </w:tcPr>
          <w:p w:rsidR="005B1C5C" w:rsidRPr="000E59E2" w:rsidRDefault="005B1C5C" w:rsidP="00E81FA4">
            <w:pPr>
              <w:rPr>
                <w:rFonts w:ascii="Arial" w:hAnsi="Arial" w:cs="Arial"/>
                <w:b/>
                <w:color w:val="FFFFFF" w:themeColor="background1"/>
                <w:sz w:val="6"/>
                <w:szCs w:val="6"/>
                <w:lang w:val="en-US"/>
              </w:rPr>
            </w:pPr>
          </w:p>
          <w:p w:rsidR="009637DD" w:rsidRPr="000E59E2" w:rsidRDefault="000330F3" w:rsidP="00E81FA4">
            <w:pPr>
              <w:rPr>
                <w:rFonts w:ascii="Arial" w:hAnsi="Arial" w:cs="Arial"/>
                <w:b/>
                <w:color w:val="FFFFFF" w:themeColor="background1"/>
                <w:sz w:val="20"/>
                <w:szCs w:val="20"/>
                <w:lang w:val="en-US"/>
              </w:rPr>
            </w:pPr>
            <w:r w:rsidRPr="000E59E2">
              <w:rPr>
                <w:rFonts w:ascii="Arial" w:hAnsi="Arial" w:cs="Arial"/>
                <w:b/>
                <w:color w:val="FFFFFF" w:themeColor="background1"/>
                <w:sz w:val="20"/>
                <w:szCs w:val="20"/>
                <w:lang w:val="en-US"/>
              </w:rPr>
              <w:t>Time</w:t>
            </w:r>
            <w:r w:rsidR="000E59E2">
              <w:rPr>
                <w:rFonts w:ascii="Arial" w:hAnsi="Arial" w:cs="Arial"/>
                <w:b/>
                <w:color w:val="FFFFFF" w:themeColor="background1"/>
                <w:sz w:val="20"/>
                <w:szCs w:val="20"/>
                <w:lang w:val="en-US"/>
              </w:rPr>
              <w:t xml:space="preserve"> </w:t>
            </w:r>
            <w:r w:rsidRPr="000E59E2">
              <w:rPr>
                <w:rFonts w:ascii="Arial" w:hAnsi="Arial" w:cs="Arial"/>
                <w:b/>
                <w:color w:val="FFFFFF" w:themeColor="background1"/>
                <w:sz w:val="20"/>
                <w:szCs w:val="20"/>
                <w:lang w:val="en-US"/>
              </w:rPr>
              <w:t>lapse</w:t>
            </w:r>
            <w:r w:rsidR="000E59E2">
              <w:rPr>
                <w:rFonts w:ascii="Arial" w:hAnsi="Arial" w:cs="Arial"/>
                <w:b/>
                <w:color w:val="FFFFFF" w:themeColor="background1"/>
                <w:sz w:val="20"/>
                <w:szCs w:val="20"/>
                <w:lang w:val="en-US"/>
              </w:rPr>
              <w:t xml:space="preserve"> recording</w:t>
            </w:r>
          </w:p>
        </w:tc>
      </w:tr>
    </w:tbl>
    <w:p w:rsidR="009F33F7" w:rsidRPr="000E59E2" w:rsidRDefault="00DB6B46" w:rsidP="002A1BC0">
      <w:pPr>
        <w:rPr>
          <w:rFonts w:ascii="Arial" w:hAnsi="Arial" w:cs="Arial"/>
          <w:sz w:val="14"/>
          <w:szCs w:val="14"/>
          <w:lang w:val="en-US"/>
        </w:rPr>
      </w:pPr>
      <w:r w:rsidRPr="000E59E2">
        <w:rPr>
          <w:rFonts w:ascii="Arial" w:hAnsi="Arial" w:cs="Arial"/>
          <w:sz w:val="6"/>
          <w:szCs w:val="6"/>
          <w:lang w:val="en-US"/>
        </w:rPr>
        <w:br/>
      </w:r>
      <w:r w:rsidR="000330F3" w:rsidRPr="000E59E2">
        <w:rPr>
          <w:rFonts w:ascii="Arial" w:hAnsi="Arial" w:cs="Arial"/>
          <w:sz w:val="14"/>
          <w:szCs w:val="14"/>
          <w:lang w:val="en-US"/>
        </w:rPr>
        <w:t>Press the „M-Button“ to enter the setup menu</w:t>
      </w:r>
      <w:r w:rsidR="0031613B" w:rsidRPr="000E59E2">
        <w:rPr>
          <w:rFonts w:ascii="Arial" w:hAnsi="Arial" w:cs="Arial"/>
          <w:sz w:val="14"/>
          <w:szCs w:val="14"/>
          <w:lang w:val="en-US"/>
        </w:rPr>
        <w:t xml:space="preserve">. </w:t>
      </w:r>
      <w:r w:rsidR="0072206A" w:rsidRPr="000E59E2">
        <w:rPr>
          <w:rFonts w:ascii="Arial" w:hAnsi="Arial" w:cs="Arial"/>
          <w:sz w:val="14"/>
          <w:szCs w:val="14"/>
          <w:lang w:val="en-US"/>
        </w:rPr>
        <w:t>Choose the video menu</w:t>
      </w:r>
      <w:r w:rsidR="009F33F7" w:rsidRPr="000E59E2">
        <w:rPr>
          <w:rFonts w:ascii="Arial" w:hAnsi="Arial" w:cs="Arial"/>
          <w:sz w:val="14"/>
          <w:szCs w:val="14"/>
          <w:lang w:val="en-US"/>
        </w:rPr>
        <w:t xml:space="preserve"> </w:t>
      </w:r>
      <w:r w:rsidR="000330F3" w:rsidRPr="000E59E2">
        <w:rPr>
          <w:rFonts w:ascii="Arial" w:hAnsi="Arial" w:cs="Arial"/>
          <w:sz w:val="14"/>
          <w:szCs w:val="14"/>
          <w:lang w:val="en-US"/>
        </w:rPr>
        <w:t>and then „Time</w:t>
      </w:r>
      <w:r w:rsidR="000E59E2">
        <w:rPr>
          <w:rFonts w:ascii="Arial" w:hAnsi="Arial" w:cs="Arial"/>
          <w:sz w:val="14"/>
          <w:szCs w:val="14"/>
          <w:lang w:val="en-US"/>
        </w:rPr>
        <w:t xml:space="preserve"> </w:t>
      </w:r>
      <w:r w:rsidR="000330F3" w:rsidRPr="000E59E2">
        <w:rPr>
          <w:rFonts w:ascii="Arial" w:hAnsi="Arial" w:cs="Arial"/>
          <w:sz w:val="14"/>
          <w:szCs w:val="14"/>
          <w:lang w:val="en-US"/>
        </w:rPr>
        <w:t>lapse</w:t>
      </w:r>
      <w:r w:rsidR="009F33F7" w:rsidRPr="000E59E2">
        <w:rPr>
          <w:rFonts w:ascii="Arial" w:hAnsi="Arial" w:cs="Arial"/>
          <w:sz w:val="14"/>
          <w:szCs w:val="14"/>
          <w:lang w:val="en-US"/>
        </w:rPr>
        <w:t>“.</w:t>
      </w:r>
    </w:p>
    <w:p w:rsidR="002A1BC0" w:rsidRPr="000E59E2" w:rsidRDefault="000330F3" w:rsidP="002A1BC0">
      <w:pPr>
        <w:rPr>
          <w:rFonts w:ascii="Arial" w:hAnsi="Arial" w:cs="Arial"/>
          <w:sz w:val="14"/>
          <w:szCs w:val="14"/>
          <w:lang w:val="en-US"/>
        </w:rPr>
      </w:pPr>
      <w:r w:rsidRPr="000E59E2">
        <w:rPr>
          <w:rFonts w:ascii="Arial" w:hAnsi="Arial" w:cs="Arial"/>
          <w:sz w:val="14"/>
          <w:szCs w:val="14"/>
          <w:lang w:val="en-US"/>
        </w:rPr>
        <w:t>You can choose between: 1 FPS, 6 FPM, 2 FPM o</w:t>
      </w:r>
      <w:r w:rsidR="00BF440D" w:rsidRPr="000E59E2">
        <w:rPr>
          <w:rFonts w:ascii="Arial" w:hAnsi="Arial" w:cs="Arial"/>
          <w:sz w:val="14"/>
          <w:szCs w:val="14"/>
          <w:lang w:val="en-US"/>
        </w:rPr>
        <w:t xml:space="preserve">r 1 </w:t>
      </w:r>
      <w:r w:rsidRPr="000E59E2">
        <w:rPr>
          <w:rFonts w:ascii="Arial" w:hAnsi="Arial" w:cs="Arial"/>
          <w:sz w:val="14"/>
          <w:szCs w:val="14"/>
          <w:lang w:val="en-US"/>
        </w:rPr>
        <w:t>F</w:t>
      </w:r>
      <w:r w:rsidR="009F33F7" w:rsidRPr="000E59E2">
        <w:rPr>
          <w:rFonts w:ascii="Arial" w:hAnsi="Arial" w:cs="Arial"/>
          <w:sz w:val="14"/>
          <w:szCs w:val="14"/>
          <w:lang w:val="en-US"/>
        </w:rPr>
        <w:t>PM.</w:t>
      </w:r>
    </w:p>
    <w:p w:rsidR="009F33F7" w:rsidRPr="000E59E2" w:rsidRDefault="000330F3" w:rsidP="002A1BC0">
      <w:pPr>
        <w:rPr>
          <w:rFonts w:ascii="Arial" w:hAnsi="Arial" w:cs="Arial"/>
          <w:sz w:val="14"/>
          <w:szCs w:val="14"/>
          <w:lang w:val="en-US"/>
        </w:rPr>
      </w:pPr>
      <w:r w:rsidRPr="000E59E2">
        <w:rPr>
          <w:rFonts w:ascii="Arial" w:hAnsi="Arial" w:cs="Arial"/>
          <w:sz w:val="14"/>
          <w:szCs w:val="14"/>
          <w:lang w:val="en-US"/>
        </w:rPr>
        <w:t>Confirm the requested function and leave the menu</w:t>
      </w:r>
      <w:r w:rsidR="00244492" w:rsidRPr="000E59E2">
        <w:rPr>
          <w:rFonts w:ascii="Arial" w:hAnsi="Arial" w:cs="Arial"/>
          <w:sz w:val="14"/>
          <w:szCs w:val="14"/>
          <w:lang w:val="en-US"/>
        </w:rPr>
        <w:t>.</w:t>
      </w:r>
    </w:p>
    <w:p w:rsidR="00244492" w:rsidRPr="000E59E2" w:rsidRDefault="000330F3" w:rsidP="002A1BC0">
      <w:pPr>
        <w:rPr>
          <w:rFonts w:ascii="Arial" w:hAnsi="Arial" w:cs="Arial"/>
          <w:sz w:val="14"/>
          <w:szCs w:val="14"/>
          <w:lang w:val="en-US"/>
        </w:rPr>
      </w:pPr>
      <w:r w:rsidRPr="000E59E2">
        <w:rPr>
          <w:rFonts w:ascii="Arial" w:hAnsi="Arial" w:cs="Arial"/>
          <w:sz w:val="14"/>
          <w:szCs w:val="14"/>
          <w:lang w:val="en-US"/>
        </w:rPr>
        <w:t>By pressing the record button you can start the video</w:t>
      </w:r>
      <w:r w:rsidR="00244492" w:rsidRPr="000E59E2">
        <w:rPr>
          <w:rFonts w:ascii="Arial" w:hAnsi="Arial" w:cs="Arial"/>
          <w:sz w:val="14"/>
          <w:szCs w:val="14"/>
          <w:lang w:val="en-US"/>
        </w:rPr>
        <w:t>.</w:t>
      </w:r>
      <w:r w:rsidRPr="000E59E2">
        <w:rPr>
          <w:rFonts w:ascii="Arial" w:hAnsi="Arial" w:cs="Arial"/>
          <w:sz w:val="14"/>
          <w:szCs w:val="14"/>
          <w:lang w:val="en-US"/>
        </w:rPr>
        <w:t xml:space="preserve"> By pressing this button again the recording is stopped and will be saved on the memory card.</w:t>
      </w:r>
      <w:r w:rsidR="00244492" w:rsidRPr="000E59E2">
        <w:rPr>
          <w:rFonts w:ascii="Arial" w:hAnsi="Arial" w:cs="Arial"/>
          <w:sz w:val="14"/>
          <w:szCs w:val="14"/>
          <w:lang w:val="en-US"/>
        </w:rPr>
        <w:t xml:space="preserve"> </w:t>
      </w:r>
      <w:r w:rsidR="0072206A" w:rsidRPr="000E59E2">
        <w:rPr>
          <w:rFonts w:ascii="Arial" w:hAnsi="Arial" w:cs="Arial"/>
          <w:sz w:val="14"/>
          <w:szCs w:val="14"/>
          <w:lang w:val="en-US"/>
        </w:rPr>
        <w:t xml:space="preserve">If you are planning to record for a longer time, we </w:t>
      </w:r>
      <w:r w:rsidR="000E59E2" w:rsidRPr="000E59E2">
        <w:rPr>
          <w:rFonts w:ascii="Arial" w:hAnsi="Arial" w:cs="Arial"/>
          <w:sz w:val="14"/>
          <w:szCs w:val="14"/>
          <w:lang w:val="en-US"/>
        </w:rPr>
        <w:t>recommend</w:t>
      </w:r>
      <w:r w:rsidR="0072206A" w:rsidRPr="000E59E2">
        <w:rPr>
          <w:rFonts w:ascii="Arial" w:hAnsi="Arial" w:cs="Arial"/>
          <w:sz w:val="14"/>
          <w:szCs w:val="14"/>
          <w:lang w:val="en-US"/>
        </w:rPr>
        <w:t xml:space="preserve"> to turn off the screen in order to save power (Menu</w:t>
      </w:r>
      <w:r w:rsidR="00244492" w:rsidRPr="000E59E2">
        <w:rPr>
          <w:rFonts w:ascii="Arial" w:hAnsi="Arial" w:cs="Arial"/>
          <w:sz w:val="14"/>
          <w:szCs w:val="14"/>
          <w:lang w:val="en-US"/>
        </w:rPr>
        <w:t>: „Auto Screen off“).</w:t>
      </w:r>
    </w:p>
    <w:p w:rsidR="005B1C5C" w:rsidRPr="000E59E2" w:rsidRDefault="005B1C5C" w:rsidP="002A1BC0">
      <w:pPr>
        <w:rPr>
          <w:rFonts w:ascii="Arial" w:hAnsi="Arial" w:cs="Arial"/>
          <w:b/>
          <w:sz w:val="14"/>
          <w:szCs w:val="14"/>
          <w:lang w:val="en-US"/>
        </w:rPr>
      </w:pPr>
    </w:p>
    <w:p w:rsidR="009637DD" w:rsidRPr="000E59E2" w:rsidRDefault="009637DD" w:rsidP="00CF4FE2">
      <w:pPr>
        <w:rPr>
          <w:rFonts w:ascii="Arial" w:hAnsi="Arial" w:cs="Arial"/>
          <w:b/>
          <w:sz w:val="6"/>
          <w:szCs w:val="6"/>
          <w:lang w:val="en-US"/>
        </w:rPr>
      </w:pPr>
    </w:p>
    <w:tbl>
      <w:tblPr>
        <w:tblStyle w:val="Tabellengitternetz"/>
        <w:tblW w:w="0" w:type="auto"/>
        <w:tblInd w:w="108" w:type="dxa"/>
        <w:shd w:val="clear" w:color="auto" w:fill="404040" w:themeFill="text1" w:themeFillTint="BF"/>
        <w:tblLayout w:type="fixed"/>
        <w:tblLook w:val="04A0"/>
      </w:tblPr>
      <w:tblGrid>
        <w:gridCol w:w="5843"/>
      </w:tblGrid>
      <w:tr w:rsidR="00706DC2" w:rsidRPr="000E59E2" w:rsidTr="00706DC2">
        <w:tc>
          <w:tcPr>
            <w:tcW w:w="5843" w:type="dxa"/>
            <w:shd w:val="clear" w:color="auto" w:fill="404040" w:themeFill="text1" w:themeFillTint="BF"/>
          </w:tcPr>
          <w:p w:rsidR="005B1C5C" w:rsidRPr="000E59E2" w:rsidRDefault="005B1C5C" w:rsidP="00244492">
            <w:pPr>
              <w:rPr>
                <w:rFonts w:ascii="Arial" w:hAnsi="Arial" w:cs="Arial"/>
                <w:b/>
                <w:color w:val="FFFFFF" w:themeColor="background1"/>
                <w:sz w:val="6"/>
                <w:szCs w:val="6"/>
                <w:lang w:val="en-US"/>
              </w:rPr>
            </w:pPr>
          </w:p>
          <w:p w:rsidR="00706DC2" w:rsidRPr="000E59E2" w:rsidRDefault="0072206A" w:rsidP="00244492">
            <w:pPr>
              <w:rPr>
                <w:rFonts w:ascii="Arial" w:hAnsi="Arial" w:cs="Arial"/>
                <w:b/>
                <w:color w:val="FFFFFF" w:themeColor="background1"/>
                <w:sz w:val="20"/>
                <w:szCs w:val="20"/>
                <w:lang w:val="en-US"/>
              </w:rPr>
            </w:pPr>
            <w:r w:rsidRPr="000E59E2">
              <w:rPr>
                <w:rFonts w:ascii="Arial" w:hAnsi="Arial" w:cs="Arial"/>
                <w:b/>
                <w:color w:val="FFFFFF" w:themeColor="background1"/>
                <w:sz w:val="20"/>
                <w:szCs w:val="20"/>
                <w:lang w:val="en-US"/>
              </w:rPr>
              <w:t>Photo Serial Recording</w:t>
            </w:r>
          </w:p>
          <w:p w:rsidR="005B1C5C" w:rsidRPr="000E59E2" w:rsidRDefault="005B1C5C" w:rsidP="00244492">
            <w:pPr>
              <w:rPr>
                <w:rFonts w:ascii="Arial" w:hAnsi="Arial" w:cs="Arial"/>
                <w:b/>
                <w:color w:val="FFFFFF" w:themeColor="background1"/>
                <w:sz w:val="6"/>
                <w:szCs w:val="6"/>
                <w:lang w:val="en-US"/>
              </w:rPr>
            </w:pPr>
          </w:p>
        </w:tc>
      </w:tr>
    </w:tbl>
    <w:p w:rsidR="00244492" w:rsidRPr="000E59E2" w:rsidRDefault="00706DC2" w:rsidP="00706DC2">
      <w:pPr>
        <w:rPr>
          <w:rFonts w:ascii="Arial" w:hAnsi="Arial" w:cs="Arial"/>
          <w:sz w:val="14"/>
          <w:szCs w:val="14"/>
          <w:lang w:val="en-US"/>
        </w:rPr>
      </w:pPr>
      <w:r w:rsidRPr="000E59E2">
        <w:rPr>
          <w:rFonts w:ascii="Arial" w:hAnsi="Arial" w:cs="Arial"/>
          <w:sz w:val="6"/>
          <w:szCs w:val="6"/>
          <w:lang w:val="en-US"/>
        </w:rPr>
        <w:br/>
      </w:r>
      <w:r w:rsidR="000330F3" w:rsidRPr="000E59E2">
        <w:rPr>
          <w:rFonts w:ascii="Arial" w:hAnsi="Arial" w:cs="Arial"/>
          <w:sz w:val="14"/>
          <w:szCs w:val="14"/>
          <w:lang w:val="en-US"/>
        </w:rPr>
        <w:t>Press the „M-Button“ to enter the Setup Menu</w:t>
      </w:r>
      <w:r w:rsidR="00244492" w:rsidRPr="000E59E2">
        <w:rPr>
          <w:rFonts w:ascii="Arial" w:hAnsi="Arial" w:cs="Arial"/>
          <w:sz w:val="14"/>
          <w:szCs w:val="14"/>
          <w:lang w:val="en-US"/>
        </w:rPr>
        <w:t xml:space="preserve">. </w:t>
      </w:r>
      <w:r w:rsidR="0072206A" w:rsidRPr="000E59E2">
        <w:rPr>
          <w:rFonts w:ascii="Arial" w:hAnsi="Arial" w:cs="Arial"/>
          <w:sz w:val="14"/>
          <w:szCs w:val="14"/>
          <w:lang w:val="en-US"/>
        </w:rPr>
        <w:t>Choose the photo menu</w:t>
      </w:r>
      <w:r w:rsidR="00244492" w:rsidRPr="000E59E2">
        <w:rPr>
          <w:rFonts w:ascii="Arial" w:hAnsi="Arial" w:cs="Arial"/>
          <w:sz w:val="14"/>
          <w:szCs w:val="14"/>
          <w:lang w:val="en-US"/>
        </w:rPr>
        <w:t xml:space="preserve"> </w:t>
      </w:r>
      <w:r w:rsidR="0072206A" w:rsidRPr="000E59E2">
        <w:rPr>
          <w:rFonts w:ascii="Arial" w:hAnsi="Arial" w:cs="Arial"/>
          <w:sz w:val="14"/>
          <w:szCs w:val="14"/>
          <w:lang w:val="en-US"/>
        </w:rPr>
        <w:t>and then „Serial Picture“</w:t>
      </w:r>
      <w:r w:rsidR="00244492" w:rsidRPr="000E59E2">
        <w:rPr>
          <w:rFonts w:ascii="Arial" w:hAnsi="Arial" w:cs="Arial"/>
          <w:sz w:val="14"/>
          <w:szCs w:val="14"/>
          <w:lang w:val="en-US"/>
        </w:rPr>
        <w:t>.</w:t>
      </w:r>
    </w:p>
    <w:p w:rsidR="0072206A" w:rsidRPr="000E59E2" w:rsidRDefault="0072206A" w:rsidP="0072206A">
      <w:pPr>
        <w:rPr>
          <w:rFonts w:ascii="Arial" w:hAnsi="Arial" w:cs="Arial"/>
          <w:sz w:val="14"/>
          <w:szCs w:val="14"/>
          <w:lang w:val="en-US"/>
        </w:rPr>
      </w:pPr>
      <w:r w:rsidRPr="000E59E2">
        <w:rPr>
          <w:rFonts w:ascii="Arial" w:hAnsi="Arial" w:cs="Arial"/>
          <w:sz w:val="14"/>
          <w:szCs w:val="14"/>
          <w:lang w:val="en-US"/>
        </w:rPr>
        <w:t>You can choose between: 3 Sec., 5 Sec., 10Sec., 30 Sec. or 60 Sec</w:t>
      </w:r>
      <w:r w:rsidR="00244492" w:rsidRPr="000E59E2">
        <w:rPr>
          <w:rFonts w:ascii="Arial" w:hAnsi="Arial" w:cs="Arial"/>
          <w:sz w:val="14"/>
          <w:szCs w:val="14"/>
          <w:lang w:val="en-US"/>
        </w:rPr>
        <w:t xml:space="preserve">. </w:t>
      </w:r>
      <w:r w:rsidRPr="000E59E2">
        <w:rPr>
          <w:rFonts w:ascii="Arial" w:hAnsi="Arial" w:cs="Arial"/>
          <w:sz w:val="14"/>
          <w:szCs w:val="14"/>
          <w:lang w:val="en-US"/>
        </w:rPr>
        <w:t>Confirm the requested function and leave the menu.</w:t>
      </w:r>
    </w:p>
    <w:p w:rsidR="00521981" w:rsidRPr="000E59E2" w:rsidRDefault="0050548D" w:rsidP="00706DC2">
      <w:pPr>
        <w:rPr>
          <w:rFonts w:ascii="Arial" w:hAnsi="Arial" w:cs="Arial"/>
          <w:sz w:val="14"/>
          <w:szCs w:val="14"/>
          <w:lang w:val="en-US"/>
        </w:rPr>
      </w:pPr>
      <w:r w:rsidRPr="000E59E2">
        <w:rPr>
          <w:rFonts w:ascii="Arial" w:hAnsi="Arial" w:cs="Arial"/>
          <w:sz w:val="14"/>
          <w:szCs w:val="14"/>
          <w:lang w:val="en-US"/>
        </w:rPr>
        <w:t>By pressing the record button photos will be shot</w:t>
      </w:r>
      <w:r w:rsidR="00244492" w:rsidRPr="000E59E2">
        <w:rPr>
          <w:rFonts w:ascii="Arial" w:hAnsi="Arial" w:cs="Arial"/>
          <w:sz w:val="14"/>
          <w:szCs w:val="14"/>
          <w:lang w:val="en-US"/>
        </w:rPr>
        <w:t xml:space="preserve">. </w:t>
      </w:r>
      <w:r w:rsidR="0072206A" w:rsidRPr="000E59E2">
        <w:rPr>
          <w:rFonts w:ascii="Arial" w:hAnsi="Arial" w:cs="Arial"/>
          <w:sz w:val="14"/>
          <w:szCs w:val="14"/>
          <w:lang w:val="en-US"/>
        </w:rPr>
        <w:t>By pressing this button again the recording is stopped and will be saved as JPG on the memory card.</w:t>
      </w:r>
    </w:p>
    <w:p w:rsidR="0072206A" w:rsidRPr="000E59E2" w:rsidRDefault="0072206A" w:rsidP="00706DC2">
      <w:pPr>
        <w:rPr>
          <w:rFonts w:ascii="Arial" w:hAnsi="Arial" w:cs="Arial"/>
          <w:sz w:val="14"/>
          <w:szCs w:val="14"/>
          <w:lang w:val="en-US"/>
        </w:rPr>
      </w:pPr>
    </w:p>
    <w:tbl>
      <w:tblPr>
        <w:tblStyle w:val="Tabellengitternetz"/>
        <w:tblW w:w="0" w:type="auto"/>
        <w:tblInd w:w="108" w:type="dxa"/>
        <w:shd w:val="clear" w:color="auto" w:fill="404040" w:themeFill="text1" w:themeFillTint="BF"/>
        <w:tblLayout w:type="fixed"/>
        <w:tblLook w:val="04A0"/>
      </w:tblPr>
      <w:tblGrid>
        <w:gridCol w:w="5843"/>
      </w:tblGrid>
      <w:tr w:rsidR="00706DC2" w:rsidRPr="000E59E2" w:rsidTr="00706DC2">
        <w:tc>
          <w:tcPr>
            <w:tcW w:w="5843" w:type="dxa"/>
            <w:shd w:val="clear" w:color="auto" w:fill="404040" w:themeFill="text1" w:themeFillTint="BF"/>
          </w:tcPr>
          <w:p w:rsidR="00706DC2" w:rsidRPr="000E59E2" w:rsidRDefault="0072206A" w:rsidP="0011591F">
            <w:pPr>
              <w:rPr>
                <w:rFonts w:ascii="Arial" w:hAnsi="Arial" w:cs="Arial"/>
                <w:b/>
                <w:color w:val="FFFFFF" w:themeColor="background1"/>
                <w:sz w:val="20"/>
                <w:szCs w:val="20"/>
                <w:lang w:val="en-US"/>
              </w:rPr>
            </w:pPr>
            <w:r w:rsidRPr="000E59E2">
              <w:rPr>
                <w:rFonts w:ascii="Arial" w:hAnsi="Arial" w:cs="Arial"/>
                <w:b/>
                <w:color w:val="FFFFFF" w:themeColor="background1"/>
                <w:sz w:val="20"/>
                <w:szCs w:val="20"/>
                <w:lang w:val="en-US"/>
              </w:rPr>
              <w:t>Photo Interva</w:t>
            </w:r>
            <w:r w:rsidR="00D91D7C" w:rsidRPr="000E59E2">
              <w:rPr>
                <w:rFonts w:ascii="Arial" w:hAnsi="Arial" w:cs="Arial"/>
                <w:b/>
                <w:color w:val="FFFFFF" w:themeColor="background1"/>
                <w:sz w:val="20"/>
                <w:szCs w:val="20"/>
                <w:lang w:val="en-US"/>
              </w:rPr>
              <w:t>l</w:t>
            </w:r>
          </w:p>
        </w:tc>
      </w:tr>
    </w:tbl>
    <w:p w:rsidR="0072206A" w:rsidRPr="000E59E2" w:rsidRDefault="00706DC2" w:rsidP="0072206A">
      <w:pPr>
        <w:rPr>
          <w:rFonts w:ascii="Arial" w:hAnsi="Arial" w:cs="Arial"/>
          <w:sz w:val="14"/>
          <w:szCs w:val="14"/>
          <w:lang w:val="en-US"/>
        </w:rPr>
      </w:pPr>
      <w:r w:rsidRPr="000E59E2">
        <w:rPr>
          <w:rFonts w:ascii="Arial" w:hAnsi="Arial" w:cs="Arial"/>
          <w:sz w:val="6"/>
          <w:szCs w:val="6"/>
          <w:lang w:val="en-US"/>
        </w:rPr>
        <w:br/>
      </w:r>
      <w:r w:rsidR="0072206A" w:rsidRPr="000E59E2">
        <w:rPr>
          <w:rFonts w:ascii="Arial" w:hAnsi="Arial" w:cs="Arial"/>
          <w:sz w:val="14"/>
          <w:szCs w:val="14"/>
          <w:lang w:val="en-US"/>
        </w:rPr>
        <w:t>Press the „M-Button“ to enter the Setup Menu. Choose the photo menu and then „Photo Interval“.</w:t>
      </w:r>
    </w:p>
    <w:p w:rsidR="00D91D7C" w:rsidRPr="000E59E2" w:rsidRDefault="0072206A" w:rsidP="00D91D7C">
      <w:pPr>
        <w:rPr>
          <w:rFonts w:ascii="Arial" w:hAnsi="Arial" w:cs="Arial"/>
          <w:sz w:val="14"/>
          <w:szCs w:val="14"/>
          <w:lang w:val="en-US"/>
        </w:rPr>
      </w:pPr>
      <w:r w:rsidRPr="000E59E2">
        <w:rPr>
          <w:rFonts w:ascii="Arial" w:hAnsi="Arial" w:cs="Arial"/>
          <w:sz w:val="14"/>
          <w:szCs w:val="14"/>
          <w:lang w:val="en-US"/>
        </w:rPr>
        <w:t>You can choose between</w:t>
      </w:r>
      <w:r w:rsidR="00D91D7C" w:rsidRPr="000E59E2">
        <w:rPr>
          <w:rFonts w:ascii="Arial" w:hAnsi="Arial" w:cs="Arial"/>
          <w:sz w:val="14"/>
          <w:szCs w:val="14"/>
          <w:lang w:val="en-US"/>
        </w:rPr>
        <w:t xml:space="preserve">: </w:t>
      </w:r>
      <w:r w:rsidRPr="000E59E2">
        <w:rPr>
          <w:rFonts w:ascii="Arial" w:hAnsi="Arial" w:cs="Arial"/>
          <w:sz w:val="14"/>
          <w:szCs w:val="14"/>
          <w:lang w:val="en-US"/>
        </w:rPr>
        <w:t>3, 5 or 10 photos.</w:t>
      </w:r>
      <w:r w:rsidR="00D91D7C" w:rsidRPr="000E59E2">
        <w:rPr>
          <w:rFonts w:ascii="Arial" w:hAnsi="Arial" w:cs="Arial"/>
          <w:sz w:val="14"/>
          <w:szCs w:val="14"/>
          <w:lang w:val="en-US"/>
        </w:rPr>
        <w:t xml:space="preserve"> </w:t>
      </w:r>
    </w:p>
    <w:p w:rsidR="00D91D7C" w:rsidRPr="000E59E2" w:rsidRDefault="0050548D" w:rsidP="00D91D7C">
      <w:pPr>
        <w:rPr>
          <w:rFonts w:ascii="Arial" w:hAnsi="Arial" w:cs="Arial"/>
          <w:sz w:val="14"/>
          <w:szCs w:val="14"/>
          <w:lang w:val="en-US"/>
        </w:rPr>
      </w:pPr>
      <w:r w:rsidRPr="000E59E2">
        <w:rPr>
          <w:rFonts w:ascii="Arial" w:hAnsi="Arial" w:cs="Arial"/>
          <w:sz w:val="14"/>
          <w:szCs w:val="14"/>
          <w:lang w:val="en-US"/>
        </w:rPr>
        <w:t xml:space="preserve">Confirm the requested function </w:t>
      </w:r>
      <w:r w:rsidR="00BD4298" w:rsidRPr="000E59E2">
        <w:rPr>
          <w:rFonts w:ascii="Arial" w:hAnsi="Arial" w:cs="Arial"/>
          <w:sz w:val="14"/>
          <w:szCs w:val="14"/>
          <w:lang w:val="en-US"/>
        </w:rPr>
        <w:t>and leave the menu.</w:t>
      </w:r>
    </w:p>
    <w:p w:rsidR="00D91D7C" w:rsidRPr="000E59E2" w:rsidRDefault="00BD4298" w:rsidP="00D91D7C">
      <w:pPr>
        <w:rPr>
          <w:rFonts w:ascii="Arial" w:hAnsi="Arial" w:cs="Arial"/>
          <w:sz w:val="14"/>
          <w:szCs w:val="14"/>
          <w:lang w:val="en-US"/>
        </w:rPr>
      </w:pPr>
      <w:r w:rsidRPr="000E59E2">
        <w:rPr>
          <w:rFonts w:ascii="Arial" w:hAnsi="Arial" w:cs="Arial"/>
          <w:sz w:val="14"/>
          <w:szCs w:val="14"/>
          <w:lang w:val="en-US"/>
        </w:rPr>
        <w:t>By pressing the record button the camera will release the intervals</w:t>
      </w:r>
      <w:r w:rsidR="00D91D7C" w:rsidRPr="000E59E2">
        <w:rPr>
          <w:rFonts w:ascii="Arial" w:hAnsi="Arial" w:cs="Arial"/>
          <w:sz w:val="14"/>
          <w:szCs w:val="14"/>
          <w:lang w:val="en-US"/>
        </w:rPr>
        <w:t xml:space="preserve">. </w:t>
      </w:r>
      <w:r w:rsidRPr="000E59E2">
        <w:rPr>
          <w:rFonts w:ascii="Arial" w:hAnsi="Arial" w:cs="Arial"/>
          <w:sz w:val="14"/>
          <w:szCs w:val="14"/>
          <w:lang w:val="en-US"/>
        </w:rPr>
        <w:t>The photos will be saved as JPG on the card.</w:t>
      </w:r>
    </w:p>
    <w:p w:rsidR="00484054" w:rsidRPr="000E59E2" w:rsidRDefault="00484054" w:rsidP="00D91D7C">
      <w:pPr>
        <w:rPr>
          <w:rFonts w:ascii="Arial" w:hAnsi="Arial" w:cs="Arial"/>
          <w:sz w:val="14"/>
          <w:szCs w:val="14"/>
          <w:lang w:val="en-US"/>
        </w:rPr>
      </w:pPr>
    </w:p>
    <w:p w:rsidR="00706DC2" w:rsidRPr="000E59E2" w:rsidRDefault="00706DC2" w:rsidP="00CF4FE2">
      <w:pPr>
        <w:rPr>
          <w:rFonts w:ascii="Arial" w:hAnsi="Arial" w:cs="Arial"/>
          <w:b/>
          <w:sz w:val="6"/>
          <w:szCs w:val="6"/>
          <w:lang w:val="en-US"/>
        </w:rPr>
      </w:pPr>
    </w:p>
    <w:tbl>
      <w:tblPr>
        <w:tblStyle w:val="Tabellengitternetz"/>
        <w:tblW w:w="0" w:type="auto"/>
        <w:tblInd w:w="108" w:type="dxa"/>
        <w:shd w:val="clear" w:color="auto" w:fill="404040" w:themeFill="text1" w:themeFillTint="BF"/>
        <w:tblLook w:val="04A0"/>
      </w:tblPr>
      <w:tblGrid>
        <w:gridCol w:w="5843"/>
      </w:tblGrid>
      <w:tr w:rsidR="009637DD" w:rsidRPr="00AC5F69" w:rsidTr="009637DD">
        <w:tc>
          <w:tcPr>
            <w:tcW w:w="5843" w:type="dxa"/>
            <w:shd w:val="clear" w:color="auto" w:fill="404040" w:themeFill="text1" w:themeFillTint="BF"/>
          </w:tcPr>
          <w:p w:rsidR="009637DD" w:rsidRPr="000E59E2" w:rsidRDefault="00BD4298" w:rsidP="00A71F03">
            <w:pPr>
              <w:rPr>
                <w:rFonts w:ascii="Arial" w:hAnsi="Arial" w:cs="Arial"/>
                <w:b/>
                <w:color w:val="FFFFFF" w:themeColor="background1"/>
                <w:sz w:val="20"/>
                <w:szCs w:val="20"/>
                <w:lang w:val="en-US"/>
              </w:rPr>
            </w:pPr>
            <w:r w:rsidRPr="000E59E2">
              <w:rPr>
                <w:rFonts w:ascii="Arial" w:hAnsi="Arial" w:cs="Arial"/>
                <w:b/>
                <w:color w:val="FFFFFF" w:themeColor="background1"/>
                <w:sz w:val="20"/>
                <w:szCs w:val="20"/>
                <w:lang w:val="en-US"/>
              </w:rPr>
              <w:t>Using the zoom</w:t>
            </w:r>
            <w:r w:rsidR="00605168">
              <w:rPr>
                <w:rFonts w:ascii="Arial" w:hAnsi="Arial" w:cs="Arial"/>
                <w:b/>
                <w:color w:val="FFFFFF" w:themeColor="background1"/>
                <w:sz w:val="20"/>
                <w:szCs w:val="20"/>
                <w:lang w:val="en-US"/>
              </w:rPr>
              <w:t xml:space="preserve"> (only NTSC)</w:t>
            </w:r>
          </w:p>
        </w:tc>
      </w:tr>
    </w:tbl>
    <w:p w:rsidR="002A1BC0" w:rsidRPr="000E59E2" w:rsidRDefault="00DA456E" w:rsidP="002A1BC0">
      <w:pPr>
        <w:rPr>
          <w:rFonts w:ascii="Arial" w:hAnsi="Arial" w:cs="Arial"/>
          <w:sz w:val="6"/>
          <w:szCs w:val="6"/>
          <w:lang w:val="en-US"/>
        </w:rPr>
      </w:pPr>
      <w:r w:rsidRPr="000E59E2">
        <w:rPr>
          <w:rFonts w:ascii="Arial" w:hAnsi="Arial" w:cs="Arial"/>
          <w:noProof/>
          <w:sz w:val="6"/>
          <w:szCs w:val="6"/>
          <w:lang w:eastAsia="de-DE"/>
        </w:rPr>
        <w:drawing>
          <wp:anchor distT="0" distB="0" distL="114300" distR="114300" simplePos="0" relativeHeight="251847168" behindDoc="0" locked="0" layoutInCell="1" allowOverlap="1">
            <wp:simplePos x="0" y="0"/>
            <wp:positionH relativeFrom="column">
              <wp:posOffset>-304800</wp:posOffset>
            </wp:positionH>
            <wp:positionV relativeFrom="paragraph">
              <wp:posOffset>22860</wp:posOffset>
            </wp:positionV>
            <wp:extent cx="2444750" cy="2107565"/>
            <wp:effectExtent l="19050" t="0" r="0" b="0"/>
            <wp:wrapNone/>
            <wp:docPr id="20" name="Grafik 19" descr="t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st.jpg"/>
                    <pic:cNvPicPr/>
                  </pic:nvPicPr>
                  <pic:blipFill>
                    <a:blip r:embed="rId40" cstate="print"/>
                    <a:stretch>
                      <a:fillRect/>
                    </a:stretch>
                  </pic:blipFill>
                  <pic:spPr>
                    <a:xfrm>
                      <a:off x="0" y="0"/>
                      <a:ext cx="2444750" cy="2107565"/>
                    </a:xfrm>
                    <a:prstGeom prst="rect">
                      <a:avLst/>
                    </a:prstGeom>
                  </pic:spPr>
                </pic:pic>
              </a:graphicData>
            </a:graphic>
          </wp:anchor>
        </w:drawing>
      </w:r>
    </w:p>
    <w:tbl>
      <w:tblPr>
        <w:tblStyle w:val="Tabellengitternetz"/>
        <w:tblW w:w="0" w:type="auto"/>
        <w:tblLayout w:type="fixed"/>
        <w:tblLook w:val="04A0"/>
      </w:tblPr>
      <w:tblGrid>
        <w:gridCol w:w="2235"/>
        <w:gridCol w:w="1275"/>
        <w:gridCol w:w="2517"/>
      </w:tblGrid>
      <w:tr w:rsidR="002A1BC0" w:rsidRPr="00AC5F69" w:rsidTr="002A1BC0">
        <w:tc>
          <w:tcPr>
            <w:tcW w:w="2235" w:type="dxa"/>
            <w:tcBorders>
              <w:top w:val="nil"/>
              <w:left w:val="nil"/>
              <w:bottom w:val="nil"/>
              <w:right w:val="nil"/>
            </w:tcBorders>
          </w:tcPr>
          <w:p w:rsidR="002A1BC0" w:rsidRPr="000E59E2" w:rsidRDefault="00796042" w:rsidP="002A1BC0">
            <w:pPr>
              <w:rPr>
                <w:rFonts w:ascii="Arial" w:hAnsi="Arial" w:cs="Arial"/>
                <w:sz w:val="14"/>
                <w:szCs w:val="14"/>
                <w:lang w:val="en-US"/>
              </w:rPr>
            </w:pPr>
            <w:r w:rsidRPr="000E59E2">
              <w:rPr>
                <w:rFonts w:ascii="Arial" w:hAnsi="Arial" w:cs="Arial"/>
                <w:sz w:val="14"/>
                <w:szCs w:val="14"/>
                <w:lang w:val="en-US"/>
              </w:rPr>
              <w:t xml:space="preserve"> </w:t>
            </w:r>
          </w:p>
        </w:tc>
        <w:tc>
          <w:tcPr>
            <w:tcW w:w="1275" w:type="dxa"/>
            <w:tcBorders>
              <w:top w:val="nil"/>
              <w:left w:val="nil"/>
              <w:bottom w:val="nil"/>
              <w:right w:val="nil"/>
            </w:tcBorders>
          </w:tcPr>
          <w:p w:rsidR="00282719" w:rsidRPr="000E59E2" w:rsidRDefault="00282719" w:rsidP="002A1BC0">
            <w:pPr>
              <w:rPr>
                <w:rFonts w:ascii="Arial" w:hAnsi="Arial" w:cs="Arial"/>
                <w:sz w:val="14"/>
                <w:szCs w:val="14"/>
                <w:lang w:val="en-US"/>
              </w:rPr>
            </w:pPr>
          </w:p>
          <w:p w:rsidR="00282719" w:rsidRPr="000E59E2" w:rsidRDefault="00282719" w:rsidP="002A1BC0">
            <w:pPr>
              <w:rPr>
                <w:rFonts w:ascii="Arial" w:hAnsi="Arial" w:cs="Arial"/>
                <w:sz w:val="14"/>
                <w:szCs w:val="14"/>
                <w:lang w:val="en-US"/>
              </w:rPr>
            </w:pPr>
          </w:p>
          <w:p w:rsidR="00282719" w:rsidRPr="000E59E2" w:rsidRDefault="00282719" w:rsidP="002A1BC0">
            <w:pPr>
              <w:rPr>
                <w:rFonts w:ascii="Arial" w:hAnsi="Arial" w:cs="Arial"/>
                <w:sz w:val="14"/>
                <w:szCs w:val="14"/>
                <w:lang w:val="en-US"/>
              </w:rPr>
            </w:pPr>
          </w:p>
          <w:p w:rsidR="00282719" w:rsidRPr="000E59E2" w:rsidRDefault="00282719" w:rsidP="002A1BC0">
            <w:pPr>
              <w:rPr>
                <w:rFonts w:ascii="Arial" w:hAnsi="Arial" w:cs="Arial"/>
                <w:sz w:val="14"/>
                <w:szCs w:val="14"/>
                <w:lang w:val="en-US"/>
              </w:rPr>
            </w:pPr>
          </w:p>
          <w:p w:rsidR="00282719" w:rsidRPr="000E59E2" w:rsidRDefault="00282719" w:rsidP="002A1BC0">
            <w:pPr>
              <w:rPr>
                <w:rFonts w:ascii="Arial" w:hAnsi="Arial" w:cs="Arial"/>
                <w:sz w:val="14"/>
                <w:szCs w:val="14"/>
                <w:lang w:val="en-US"/>
              </w:rPr>
            </w:pPr>
          </w:p>
          <w:p w:rsidR="00282719" w:rsidRPr="000E59E2" w:rsidRDefault="00282719" w:rsidP="002A1BC0">
            <w:pPr>
              <w:rPr>
                <w:rFonts w:ascii="Arial" w:hAnsi="Arial" w:cs="Arial"/>
                <w:sz w:val="14"/>
                <w:szCs w:val="14"/>
                <w:lang w:val="en-US"/>
              </w:rPr>
            </w:pPr>
          </w:p>
          <w:p w:rsidR="00282719" w:rsidRPr="000E59E2" w:rsidRDefault="00282719" w:rsidP="002A1BC0">
            <w:pPr>
              <w:rPr>
                <w:rFonts w:ascii="Arial" w:hAnsi="Arial" w:cs="Arial"/>
                <w:sz w:val="10"/>
                <w:szCs w:val="10"/>
                <w:lang w:val="en-US"/>
              </w:rPr>
            </w:pPr>
          </w:p>
          <w:p w:rsidR="00282719" w:rsidRPr="000E59E2" w:rsidRDefault="00282719" w:rsidP="002A1BC0">
            <w:pPr>
              <w:rPr>
                <w:rFonts w:ascii="Arial" w:hAnsi="Arial" w:cs="Arial"/>
                <w:sz w:val="10"/>
                <w:szCs w:val="10"/>
                <w:lang w:val="en-US"/>
              </w:rPr>
            </w:pPr>
          </w:p>
          <w:p w:rsidR="00282719" w:rsidRPr="000E59E2" w:rsidRDefault="00282719" w:rsidP="002A1BC0">
            <w:pPr>
              <w:rPr>
                <w:rFonts w:ascii="Arial" w:hAnsi="Arial" w:cs="Arial"/>
                <w:sz w:val="14"/>
                <w:szCs w:val="14"/>
                <w:lang w:val="en-US"/>
              </w:rPr>
            </w:pPr>
          </w:p>
          <w:p w:rsidR="00282719" w:rsidRPr="000E59E2" w:rsidRDefault="00282719" w:rsidP="002A1BC0">
            <w:pPr>
              <w:rPr>
                <w:rFonts w:ascii="Arial" w:hAnsi="Arial" w:cs="Arial"/>
                <w:sz w:val="14"/>
                <w:szCs w:val="14"/>
                <w:lang w:val="en-US"/>
              </w:rPr>
            </w:pPr>
          </w:p>
          <w:p w:rsidR="00282719" w:rsidRPr="000E59E2" w:rsidRDefault="00282719" w:rsidP="002A1BC0">
            <w:pPr>
              <w:rPr>
                <w:rFonts w:ascii="Arial" w:hAnsi="Arial" w:cs="Arial"/>
                <w:sz w:val="14"/>
                <w:szCs w:val="14"/>
                <w:lang w:val="en-US"/>
              </w:rPr>
            </w:pPr>
          </w:p>
          <w:p w:rsidR="00282719" w:rsidRPr="000E59E2" w:rsidRDefault="00282719" w:rsidP="002416E0">
            <w:pPr>
              <w:rPr>
                <w:rFonts w:ascii="Arial" w:hAnsi="Arial" w:cs="Arial"/>
                <w:sz w:val="14"/>
                <w:szCs w:val="14"/>
                <w:lang w:val="en-US"/>
              </w:rPr>
            </w:pPr>
          </w:p>
          <w:p w:rsidR="002A0A8A" w:rsidRPr="000E59E2" w:rsidRDefault="002A0A8A" w:rsidP="002416E0">
            <w:pPr>
              <w:rPr>
                <w:rFonts w:ascii="Arial" w:hAnsi="Arial" w:cs="Arial"/>
                <w:sz w:val="14"/>
                <w:szCs w:val="14"/>
                <w:lang w:val="en-US"/>
              </w:rPr>
            </w:pPr>
          </w:p>
          <w:p w:rsidR="002A0A8A" w:rsidRPr="000E59E2" w:rsidRDefault="002A0A8A" w:rsidP="002416E0">
            <w:pPr>
              <w:rPr>
                <w:rFonts w:ascii="Arial" w:hAnsi="Arial" w:cs="Arial"/>
                <w:sz w:val="14"/>
                <w:szCs w:val="14"/>
                <w:lang w:val="en-US"/>
              </w:rPr>
            </w:pPr>
          </w:p>
          <w:p w:rsidR="00796042" w:rsidRPr="000E59E2" w:rsidRDefault="00796042" w:rsidP="002416E0">
            <w:pPr>
              <w:rPr>
                <w:rFonts w:ascii="Arial" w:hAnsi="Arial" w:cs="Arial"/>
                <w:sz w:val="14"/>
                <w:szCs w:val="14"/>
                <w:lang w:val="en-US"/>
              </w:rPr>
            </w:pPr>
          </w:p>
          <w:p w:rsidR="0062432C" w:rsidRPr="000E59E2" w:rsidRDefault="0062432C" w:rsidP="002416E0">
            <w:pPr>
              <w:rPr>
                <w:rFonts w:ascii="Arial" w:hAnsi="Arial" w:cs="Arial"/>
                <w:sz w:val="14"/>
                <w:szCs w:val="14"/>
                <w:lang w:val="en-US"/>
              </w:rPr>
            </w:pPr>
          </w:p>
          <w:p w:rsidR="0062432C" w:rsidRPr="000E59E2" w:rsidRDefault="0062432C" w:rsidP="002416E0">
            <w:pPr>
              <w:rPr>
                <w:rFonts w:ascii="Arial" w:hAnsi="Arial" w:cs="Arial"/>
                <w:sz w:val="14"/>
                <w:szCs w:val="14"/>
                <w:lang w:val="en-US"/>
              </w:rPr>
            </w:pPr>
          </w:p>
          <w:p w:rsidR="0062432C" w:rsidRPr="000E59E2" w:rsidRDefault="0062432C" w:rsidP="002416E0">
            <w:pPr>
              <w:rPr>
                <w:rFonts w:ascii="Arial" w:hAnsi="Arial" w:cs="Arial"/>
                <w:sz w:val="14"/>
                <w:szCs w:val="14"/>
                <w:lang w:val="en-US"/>
              </w:rPr>
            </w:pPr>
          </w:p>
          <w:p w:rsidR="000B724F" w:rsidRPr="000E59E2" w:rsidRDefault="000B724F" w:rsidP="002416E0">
            <w:pPr>
              <w:rPr>
                <w:rFonts w:ascii="Arial" w:hAnsi="Arial" w:cs="Arial"/>
                <w:sz w:val="14"/>
                <w:szCs w:val="14"/>
                <w:lang w:val="en-US"/>
              </w:rPr>
            </w:pPr>
          </w:p>
          <w:p w:rsidR="000B724F" w:rsidRPr="000E59E2" w:rsidRDefault="000B724F" w:rsidP="002416E0">
            <w:pPr>
              <w:rPr>
                <w:rFonts w:ascii="Arial" w:hAnsi="Arial" w:cs="Arial"/>
                <w:sz w:val="14"/>
                <w:szCs w:val="14"/>
                <w:lang w:val="en-US"/>
              </w:rPr>
            </w:pPr>
          </w:p>
          <w:p w:rsidR="000B724F" w:rsidRPr="000E59E2" w:rsidRDefault="000B724F" w:rsidP="002416E0">
            <w:pPr>
              <w:rPr>
                <w:rFonts w:ascii="Arial" w:hAnsi="Arial" w:cs="Arial"/>
                <w:sz w:val="14"/>
                <w:szCs w:val="14"/>
                <w:lang w:val="en-US"/>
              </w:rPr>
            </w:pPr>
          </w:p>
          <w:p w:rsidR="002A0A8A" w:rsidRPr="000E59E2" w:rsidRDefault="002A0A8A" w:rsidP="002416E0">
            <w:pPr>
              <w:rPr>
                <w:rFonts w:ascii="Arial" w:hAnsi="Arial" w:cs="Arial"/>
                <w:sz w:val="14"/>
                <w:szCs w:val="14"/>
                <w:lang w:val="en-US"/>
              </w:rPr>
            </w:pPr>
          </w:p>
        </w:tc>
        <w:tc>
          <w:tcPr>
            <w:tcW w:w="2517" w:type="dxa"/>
            <w:tcBorders>
              <w:top w:val="nil"/>
              <w:left w:val="nil"/>
              <w:bottom w:val="nil"/>
              <w:right w:val="nil"/>
            </w:tcBorders>
          </w:tcPr>
          <w:p w:rsidR="002A1BC0" w:rsidRPr="000E59E2" w:rsidRDefault="00BD4298" w:rsidP="00A832A2">
            <w:pPr>
              <w:rPr>
                <w:rFonts w:ascii="Arial" w:hAnsi="Arial" w:cs="Arial"/>
                <w:sz w:val="14"/>
                <w:szCs w:val="14"/>
                <w:lang w:val="en-US"/>
              </w:rPr>
            </w:pPr>
            <w:r w:rsidRPr="000E59E2">
              <w:rPr>
                <w:rFonts w:ascii="Arial" w:hAnsi="Arial" w:cs="Arial"/>
                <w:sz w:val="14"/>
                <w:szCs w:val="14"/>
                <w:lang w:val="en-US"/>
              </w:rPr>
              <w:t>During the recording</w:t>
            </w:r>
            <w:r w:rsidR="00975215" w:rsidRPr="000E59E2">
              <w:rPr>
                <w:rFonts w:ascii="Arial" w:hAnsi="Arial" w:cs="Arial"/>
                <w:sz w:val="14"/>
                <w:szCs w:val="14"/>
                <w:lang w:val="en-US"/>
              </w:rPr>
              <w:t xml:space="preserve"> (Video) </w:t>
            </w:r>
            <w:r w:rsidRPr="000E59E2">
              <w:rPr>
                <w:rFonts w:ascii="Arial" w:hAnsi="Arial" w:cs="Arial"/>
                <w:sz w:val="14"/>
                <w:szCs w:val="14"/>
                <w:lang w:val="en-US"/>
              </w:rPr>
              <w:t>in mode</w:t>
            </w:r>
            <w:r w:rsidR="00F44DB3" w:rsidRPr="000E59E2">
              <w:rPr>
                <w:rFonts w:ascii="Arial" w:hAnsi="Arial" w:cs="Arial"/>
                <w:sz w:val="14"/>
                <w:szCs w:val="14"/>
                <w:lang w:val="en-US"/>
              </w:rPr>
              <w:t xml:space="preserve"> 720p </w:t>
            </w:r>
            <w:r w:rsidRPr="000E59E2">
              <w:rPr>
                <w:rFonts w:ascii="Arial" w:hAnsi="Arial" w:cs="Arial"/>
                <w:sz w:val="14"/>
                <w:szCs w:val="14"/>
                <w:lang w:val="en-US"/>
              </w:rPr>
              <w:t>you can Zoom In and Out</w:t>
            </w:r>
            <w:r w:rsidR="0072525F" w:rsidRPr="000E59E2">
              <w:rPr>
                <w:rFonts w:ascii="Arial" w:hAnsi="Arial" w:cs="Arial"/>
                <w:sz w:val="14"/>
                <w:szCs w:val="14"/>
                <w:lang w:val="en-US"/>
              </w:rPr>
              <w:t>.</w:t>
            </w:r>
            <w:r w:rsidR="0032705A" w:rsidRPr="000E59E2">
              <w:rPr>
                <w:rFonts w:ascii="Arial" w:hAnsi="Arial" w:cs="Arial"/>
                <w:sz w:val="14"/>
                <w:szCs w:val="14"/>
                <w:lang w:val="en-US"/>
              </w:rPr>
              <w:t xml:space="preserve"> </w:t>
            </w:r>
            <w:r w:rsidRPr="000E59E2">
              <w:rPr>
                <w:rFonts w:ascii="Arial" w:hAnsi="Arial" w:cs="Arial"/>
                <w:sz w:val="14"/>
                <w:szCs w:val="14"/>
                <w:lang w:val="en-US"/>
              </w:rPr>
              <w:t>The zoom will be shown by a status bar in the display</w:t>
            </w:r>
            <w:r w:rsidR="00EC7899" w:rsidRPr="000E59E2">
              <w:rPr>
                <w:rFonts w:ascii="Arial" w:hAnsi="Arial" w:cs="Arial"/>
                <w:sz w:val="14"/>
                <w:szCs w:val="14"/>
                <w:lang w:val="en-US"/>
              </w:rPr>
              <w:t>.</w:t>
            </w:r>
            <w:r w:rsidR="00F00873" w:rsidRPr="000E59E2">
              <w:rPr>
                <w:rFonts w:ascii="Arial" w:hAnsi="Arial" w:cs="Arial"/>
                <w:sz w:val="14"/>
                <w:szCs w:val="14"/>
                <w:lang w:val="en-US"/>
              </w:rPr>
              <w:t xml:space="preserve"> </w:t>
            </w:r>
            <w:r w:rsidRPr="000E59E2">
              <w:rPr>
                <w:rFonts w:ascii="Arial" w:hAnsi="Arial" w:cs="Arial"/>
                <w:sz w:val="14"/>
                <w:szCs w:val="14"/>
                <w:lang w:val="en-US"/>
              </w:rPr>
              <w:t>Zooming in 1080p</w:t>
            </w:r>
            <w:r w:rsidR="00605168">
              <w:rPr>
                <w:rFonts w:ascii="Arial" w:hAnsi="Arial" w:cs="Arial"/>
                <w:sz w:val="14"/>
                <w:szCs w:val="14"/>
                <w:lang w:val="en-US"/>
              </w:rPr>
              <w:t xml:space="preserve"> and PAL</w:t>
            </w:r>
            <w:r w:rsidRPr="000E59E2">
              <w:rPr>
                <w:rFonts w:ascii="Arial" w:hAnsi="Arial" w:cs="Arial"/>
                <w:sz w:val="14"/>
                <w:szCs w:val="14"/>
                <w:lang w:val="en-US"/>
              </w:rPr>
              <w:t xml:space="preserve"> mode is not possible</w:t>
            </w:r>
            <w:r w:rsidR="00F44DB3" w:rsidRPr="000E59E2">
              <w:rPr>
                <w:rFonts w:ascii="Arial" w:hAnsi="Arial" w:cs="Arial"/>
                <w:sz w:val="14"/>
                <w:szCs w:val="14"/>
                <w:lang w:val="en-US"/>
              </w:rPr>
              <w:t xml:space="preserve">. </w:t>
            </w:r>
          </w:p>
          <w:p w:rsidR="00A832A2" w:rsidRPr="000E59E2" w:rsidRDefault="00A832A2" w:rsidP="00A832A2">
            <w:pPr>
              <w:rPr>
                <w:rFonts w:ascii="Arial" w:hAnsi="Arial" w:cs="Arial"/>
                <w:sz w:val="14"/>
                <w:szCs w:val="14"/>
                <w:lang w:val="en-US"/>
              </w:rPr>
            </w:pPr>
          </w:p>
          <w:p w:rsidR="00A832A2" w:rsidRDefault="00B106EA" w:rsidP="00A832A2">
            <w:pPr>
              <w:rPr>
                <w:rFonts w:ascii="Arial" w:hAnsi="Arial" w:cs="Arial"/>
                <w:sz w:val="14"/>
                <w:szCs w:val="14"/>
                <w:lang w:val="en-US"/>
              </w:rPr>
            </w:pPr>
            <w:r w:rsidRPr="000E59E2">
              <w:rPr>
                <w:rFonts w:ascii="Arial" w:hAnsi="Arial" w:cs="Arial"/>
                <w:sz w:val="14"/>
                <w:szCs w:val="14"/>
                <w:lang w:val="en-US"/>
              </w:rPr>
              <w:t>By pressing the Video or Photo button you can choose the zoom factor</w:t>
            </w:r>
            <w:r w:rsidR="002416E0" w:rsidRPr="000E59E2">
              <w:rPr>
                <w:rFonts w:ascii="Arial" w:hAnsi="Arial" w:cs="Arial"/>
                <w:sz w:val="14"/>
                <w:szCs w:val="14"/>
                <w:lang w:val="en-US"/>
              </w:rPr>
              <w:t>.</w:t>
            </w:r>
          </w:p>
          <w:p w:rsidR="001466BE" w:rsidRPr="000E59E2" w:rsidRDefault="001466BE" w:rsidP="00A832A2">
            <w:pPr>
              <w:rPr>
                <w:rFonts w:ascii="Arial" w:hAnsi="Arial" w:cs="Arial"/>
                <w:sz w:val="14"/>
                <w:szCs w:val="14"/>
                <w:lang w:val="en-US"/>
              </w:rPr>
            </w:pPr>
          </w:p>
          <w:p w:rsidR="00B106EA" w:rsidRPr="000E59E2" w:rsidRDefault="00B106EA" w:rsidP="00A832A2">
            <w:pPr>
              <w:rPr>
                <w:rFonts w:ascii="Arial" w:hAnsi="Arial" w:cs="Arial"/>
                <w:sz w:val="14"/>
                <w:szCs w:val="14"/>
                <w:lang w:val="en-US"/>
              </w:rPr>
            </w:pPr>
          </w:p>
          <w:p w:rsidR="00B106EA" w:rsidRPr="000E59E2" w:rsidRDefault="00B106EA" w:rsidP="00A832A2">
            <w:pPr>
              <w:rPr>
                <w:rFonts w:ascii="Arial" w:hAnsi="Arial" w:cs="Arial"/>
                <w:sz w:val="14"/>
                <w:szCs w:val="14"/>
                <w:highlight w:val="green"/>
                <w:lang w:val="en-US"/>
              </w:rPr>
            </w:pPr>
          </w:p>
          <w:p w:rsidR="00B106EA" w:rsidRPr="000E59E2" w:rsidRDefault="00B106EA" w:rsidP="00A832A2">
            <w:pPr>
              <w:rPr>
                <w:rFonts w:ascii="Arial" w:hAnsi="Arial" w:cs="Arial"/>
                <w:sz w:val="14"/>
                <w:szCs w:val="14"/>
                <w:highlight w:val="green"/>
                <w:lang w:val="en-US"/>
              </w:rPr>
            </w:pPr>
          </w:p>
          <w:p w:rsidR="00B106EA" w:rsidRPr="000E59E2" w:rsidRDefault="00B106EA" w:rsidP="00A832A2">
            <w:pPr>
              <w:rPr>
                <w:rFonts w:ascii="Arial" w:hAnsi="Arial" w:cs="Arial"/>
                <w:sz w:val="14"/>
                <w:szCs w:val="14"/>
                <w:highlight w:val="green"/>
                <w:lang w:val="en-US"/>
              </w:rPr>
            </w:pPr>
          </w:p>
          <w:p w:rsidR="00B106EA" w:rsidRPr="000E59E2" w:rsidRDefault="00B106EA" w:rsidP="00A832A2">
            <w:pPr>
              <w:rPr>
                <w:rFonts w:ascii="Arial" w:hAnsi="Arial" w:cs="Arial"/>
                <w:sz w:val="14"/>
                <w:szCs w:val="14"/>
                <w:highlight w:val="green"/>
                <w:lang w:val="en-US"/>
              </w:rPr>
            </w:pPr>
          </w:p>
          <w:p w:rsidR="00B106EA" w:rsidRPr="000E59E2" w:rsidRDefault="00B106EA" w:rsidP="00A832A2">
            <w:pPr>
              <w:rPr>
                <w:rFonts w:ascii="Arial" w:hAnsi="Arial" w:cs="Arial"/>
                <w:sz w:val="14"/>
                <w:szCs w:val="14"/>
                <w:highlight w:val="green"/>
                <w:lang w:val="en-US"/>
              </w:rPr>
            </w:pPr>
          </w:p>
          <w:p w:rsidR="00B106EA" w:rsidRPr="000E59E2" w:rsidRDefault="00B106EA" w:rsidP="00A832A2">
            <w:pPr>
              <w:rPr>
                <w:rFonts w:ascii="Arial" w:hAnsi="Arial" w:cs="Arial"/>
                <w:sz w:val="14"/>
                <w:szCs w:val="14"/>
                <w:highlight w:val="green"/>
                <w:lang w:val="en-US"/>
              </w:rPr>
            </w:pPr>
          </w:p>
          <w:p w:rsidR="00B106EA" w:rsidRPr="000E59E2" w:rsidRDefault="00B106EA" w:rsidP="00A832A2">
            <w:pPr>
              <w:rPr>
                <w:rFonts w:ascii="Arial" w:hAnsi="Arial" w:cs="Arial"/>
                <w:sz w:val="14"/>
                <w:szCs w:val="14"/>
                <w:highlight w:val="green"/>
                <w:lang w:val="en-US"/>
              </w:rPr>
            </w:pPr>
          </w:p>
          <w:p w:rsidR="00B106EA" w:rsidRPr="000E59E2" w:rsidRDefault="00B106EA" w:rsidP="00A832A2">
            <w:pPr>
              <w:rPr>
                <w:rFonts w:ascii="Arial" w:hAnsi="Arial" w:cs="Arial"/>
                <w:sz w:val="14"/>
                <w:szCs w:val="14"/>
                <w:highlight w:val="green"/>
                <w:lang w:val="en-US"/>
              </w:rPr>
            </w:pPr>
          </w:p>
          <w:p w:rsidR="00B106EA" w:rsidRPr="000E59E2" w:rsidRDefault="00B106EA" w:rsidP="00A832A2">
            <w:pPr>
              <w:rPr>
                <w:rFonts w:ascii="Arial" w:hAnsi="Arial" w:cs="Arial"/>
                <w:sz w:val="14"/>
                <w:szCs w:val="14"/>
                <w:highlight w:val="green"/>
                <w:lang w:val="en-US"/>
              </w:rPr>
            </w:pPr>
          </w:p>
          <w:p w:rsidR="00B106EA" w:rsidRPr="000E59E2" w:rsidRDefault="00B106EA" w:rsidP="00A832A2">
            <w:pPr>
              <w:rPr>
                <w:rFonts w:ascii="Arial" w:hAnsi="Arial" w:cs="Arial"/>
                <w:sz w:val="14"/>
                <w:szCs w:val="14"/>
                <w:highlight w:val="green"/>
                <w:lang w:val="en-US"/>
              </w:rPr>
            </w:pPr>
          </w:p>
          <w:p w:rsidR="00B106EA" w:rsidRPr="000E59E2" w:rsidRDefault="00B106EA" w:rsidP="00A832A2">
            <w:pPr>
              <w:rPr>
                <w:rFonts w:ascii="Arial" w:hAnsi="Arial" w:cs="Arial"/>
                <w:sz w:val="14"/>
                <w:szCs w:val="14"/>
                <w:highlight w:val="green"/>
                <w:lang w:val="en-US"/>
              </w:rPr>
            </w:pPr>
          </w:p>
          <w:p w:rsidR="00B106EA" w:rsidRPr="000E59E2" w:rsidRDefault="00B106EA" w:rsidP="00A832A2">
            <w:pPr>
              <w:rPr>
                <w:rFonts w:ascii="Arial" w:hAnsi="Arial" w:cs="Arial"/>
                <w:sz w:val="14"/>
                <w:szCs w:val="14"/>
                <w:highlight w:val="green"/>
                <w:lang w:val="en-US"/>
              </w:rPr>
            </w:pPr>
          </w:p>
          <w:p w:rsidR="00B106EA" w:rsidRPr="000E59E2" w:rsidRDefault="00B106EA" w:rsidP="00A832A2">
            <w:pPr>
              <w:rPr>
                <w:rFonts w:ascii="Arial" w:hAnsi="Arial" w:cs="Arial"/>
                <w:sz w:val="14"/>
                <w:szCs w:val="14"/>
                <w:highlight w:val="green"/>
                <w:lang w:val="en-US"/>
              </w:rPr>
            </w:pPr>
          </w:p>
        </w:tc>
      </w:tr>
    </w:tbl>
    <w:p w:rsidR="000E59E2" w:rsidRDefault="000E59E2">
      <w:pPr>
        <w:suppressAutoHyphens w:val="0"/>
        <w:rPr>
          <w:rFonts w:ascii="Arial" w:hAnsi="Arial" w:cs="Arial"/>
          <w:b/>
          <w:sz w:val="6"/>
          <w:szCs w:val="6"/>
          <w:lang w:val="en-US"/>
        </w:rPr>
      </w:pPr>
    </w:p>
    <w:p w:rsidR="007D5F3F" w:rsidRPr="000E59E2" w:rsidRDefault="007D5F3F" w:rsidP="009637DD">
      <w:pPr>
        <w:rPr>
          <w:rFonts w:ascii="Arial" w:hAnsi="Arial" w:cs="Arial"/>
          <w:b/>
          <w:sz w:val="6"/>
          <w:szCs w:val="6"/>
          <w:lang w:val="en-US"/>
        </w:rPr>
      </w:pPr>
    </w:p>
    <w:tbl>
      <w:tblPr>
        <w:tblStyle w:val="Tabellengitternetz"/>
        <w:tblW w:w="0" w:type="auto"/>
        <w:tblInd w:w="108" w:type="dxa"/>
        <w:shd w:val="clear" w:color="auto" w:fill="404040" w:themeFill="text1" w:themeFillTint="BF"/>
        <w:tblLook w:val="04A0"/>
      </w:tblPr>
      <w:tblGrid>
        <w:gridCol w:w="5843"/>
      </w:tblGrid>
      <w:tr w:rsidR="004F5F8D" w:rsidRPr="00AC5F69" w:rsidTr="009637DD">
        <w:tc>
          <w:tcPr>
            <w:tcW w:w="5843" w:type="dxa"/>
            <w:shd w:val="clear" w:color="auto" w:fill="404040" w:themeFill="text1" w:themeFillTint="BF"/>
          </w:tcPr>
          <w:p w:rsidR="009637DD" w:rsidRPr="000E59E2" w:rsidRDefault="00C41DE5" w:rsidP="00A33D13">
            <w:pPr>
              <w:rPr>
                <w:rFonts w:ascii="Arial" w:hAnsi="Arial" w:cs="Arial"/>
                <w:b/>
                <w:color w:val="FFFFFF" w:themeColor="background1"/>
                <w:sz w:val="20"/>
                <w:szCs w:val="20"/>
                <w:lang w:val="en-US"/>
              </w:rPr>
            </w:pPr>
            <w:r w:rsidRPr="000E59E2">
              <w:rPr>
                <w:rFonts w:ascii="Arial" w:hAnsi="Arial" w:cs="Arial"/>
                <w:b/>
                <w:color w:val="FFFFFF" w:themeColor="background1"/>
                <w:sz w:val="20"/>
                <w:szCs w:val="20"/>
                <w:lang w:val="en-US"/>
              </w:rPr>
              <w:t>Playback of Videos and Photos</w:t>
            </w:r>
          </w:p>
        </w:tc>
      </w:tr>
    </w:tbl>
    <w:p w:rsidR="00EB3530" w:rsidRPr="000E59E2" w:rsidRDefault="00C41DE5" w:rsidP="00A51569">
      <w:pPr>
        <w:rPr>
          <w:rFonts w:ascii="Arial" w:hAnsi="Arial" w:cs="Arial"/>
          <w:sz w:val="14"/>
          <w:szCs w:val="14"/>
          <w:lang w:val="en-US"/>
        </w:rPr>
      </w:pPr>
      <w:r w:rsidRPr="000E59E2">
        <w:rPr>
          <w:rFonts w:ascii="Arial" w:hAnsi="Arial" w:cs="Arial"/>
          <w:sz w:val="14"/>
          <w:szCs w:val="14"/>
          <w:lang w:val="en-US"/>
        </w:rPr>
        <w:t>To watch your recorded data, press the „Play“ button</w:t>
      </w:r>
      <w:r w:rsidR="002A1BC0" w:rsidRPr="000E59E2">
        <w:rPr>
          <w:rFonts w:ascii="Arial" w:hAnsi="Arial" w:cs="Arial"/>
          <w:sz w:val="14"/>
          <w:szCs w:val="14"/>
          <w:lang w:val="en-US"/>
        </w:rPr>
        <w:t>.</w:t>
      </w:r>
      <w:r w:rsidR="002F1C94" w:rsidRPr="000E59E2">
        <w:rPr>
          <w:rFonts w:ascii="Arial" w:hAnsi="Arial" w:cs="Arial"/>
          <w:sz w:val="14"/>
          <w:szCs w:val="14"/>
          <w:lang w:val="en-US"/>
        </w:rPr>
        <w:t xml:space="preserve"> </w:t>
      </w:r>
    </w:p>
    <w:p w:rsidR="00EB3530" w:rsidRPr="000E59E2" w:rsidRDefault="00C41DE5" w:rsidP="00A51569">
      <w:pPr>
        <w:rPr>
          <w:rFonts w:ascii="Arial" w:hAnsi="Arial" w:cs="Arial"/>
          <w:sz w:val="14"/>
          <w:szCs w:val="14"/>
          <w:lang w:val="en-US"/>
        </w:rPr>
      </w:pPr>
      <w:r w:rsidRPr="000E59E2">
        <w:rPr>
          <w:rFonts w:ascii="Arial" w:hAnsi="Arial" w:cs="Arial"/>
          <w:sz w:val="14"/>
          <w:szCs w:val="14"/>
          <w:lang w:val="en-US"/>
        </w:rPr>
        <w:t>You have the choice between photos and videos</w:t>
      </w:r>
      <w:r w:rsidR="00EB3530" w:rsidRPr="000E59E2">
        <w:rPr>
          <w:rFonts w:ascii="Arial" w:hAnsi="Arial" w:cs="Arial"/>
          <w:sz w:val="14"/>
          <w:szCs w:val="14"/>
          <w:lang w:val="en-US"/>
        </w:rPr>
        <w:t xml:space="preserve">. </w:t>
      </w:r>
      <w:r w:rsidRPr="000E59E2">
        <w:rPr>
          <w:rFonts w:ascii="Arial" w:hAnsi="Arial" w:cs="Arial"/>
          <w:sz w:val="14"/>
          <w:szCs w:val="14"/>
          <w:lang w:val="en-US"/>
        </w:rPr>
        <w:t>Choose this with the Photo and Video button.</w:t>
      </w:r>
    </w:p>
    <w:p w:rsidR="00EB3530" w:rsidRPr="000E59E2" w:rsidRDefault="00C41DE5" w:rsidP="00A51569">
      <w:pPr>
        <w:rPr>
          <w:rFonts w:ascii="Arial" w:hAnsi="Arial" w:cs="Arial"/>
          <w:sz w:val="14"/>
          <w:szCs w:val="14"/>
          <w:lang w:val="en-US"/>
        </w:rPr>
      </w:pPr>
      <w:r w:rsidRPr="000E59E2">
        <w:rPr>
          <w:rFonts w:ascii="Arial" w:hAnsi="Arial" w:cs="Arial"/>
          <w:sz w:val="14"/>
          <w:szCs w:val="14"/>
          <w:lang w:val="en-US"/>
        </w:rPr>
        <w:t>Confirm your choice by pressing the Play button.</w:t>
      </w:r>
    </w:p>
    <w:p w:rsidR="00EB3530" w:rsidRPr="000E59E2" w:rsidRDefault="00EB3530" w:rsidP="00A51569">
      <w:pPr>
        <w:rPr>
          <w:rFonts w:ascii="Arial" w:hAnsi="Arial" w:cs="Arial"/>
          <w:sz w:val="14"/>
          <w:szCs w:val="14"/>
          <w:lang w:val="en-US"/>
        </w:rPr>
      </w:pPr>
    </w:p>
    <w:p w:rsidR="007D5F3F" w:rsidRPr="000E59E2" w:rsidRDefault="00C41DE5" w:rsidP="00A51569">
      <w:pPr>
        <w:rPr>
          <w:rFonts w:ascii="Arial" w:hAnsi="Arial" w:cs="Arial"/>
          <w:sz w:val="14"/>
          <w:szCs w:val="14"/>
          <w:lang w:val="en-US"/>
        </w:rPr>
      </w:pPr>
      <w:r w:rsidRPr="000E59E2">
        <w:rPr>
          <w:rFonts w:ascii="Arial" w:hAnsi="Arial" w:cs="Arial"/>
          <w:sz w:val="14"/>
          <w:szCs w:val="14"/>
          <w:lang w:val="en-US"/>
        </w:rPr>
        <w:t>To playback the recordings, press „Play“.</w:t>
      </w:r>
      <w:r w:rsidR="00EB3530" w:rsidRPr="000E59E2">
        <w:rPr>
          <w:rFonts w:ascii="Arial" w:hAnsi="Arial" w:cs="Arial"/>
          <w:sz w:val="14"/>
          <w:szCs w:val="14"/>
          <w:lang w:val="en-US"/>
        </w:rPr>
        <w:t xml:space="preserve"> </w:t>
      </w:r>
      <w:r w:rsidRPr="000E59E2">
        <w:rPr>
          <w:rFonts w:ascii="Arial" w:hAnsi="Arial" w:cs="Arial"/>
          <w:sz w:val="14"/>
          <w:szCs w:val="14"/>
          <w:lang w:val="en-US"/>
        </w:rPr>
        <w:t>The display shows the name of the files</w:t>
      </w:r>
      <w:r w:rsidR="00171E2A" w:rsidRPr="000E59E2">
        <w:rPr>
          <w:rFonts w:ascii="Arial" w:hAnsi="Arial" w:cs="Arial"/>
          <w:sz w:val="14"/>
          <w:szCs w:val="14"/>
          <w:lang w:val="en-US"/>
        </w:rPr>
        <w:t>.</w:t>
      </w:r>
      <w:r w:rsidR="002A1BC0" w:rsidRPr="000E59E2">
        <w:rPr>
          <w:rFonts w:ascii="Arial" w:hAnsi="Arial" w:cs="Arial"/>
          <w:sz w:val="14"/>
          <w:szCs w:val="14"/>
          <w:lang w:val="en-US"/>
        </w:rPr>
        <w:br/>
      </w:r>
      <w:r w:rsidR="002A1BC0" w:rsidRPr="000E59E2">
        <w:rPr>
          <w:rFonts w:ascii="Arial" w:hAnsi="Arial" w:cs="Arial"/>
          <w:sz w:val="6"/>
          <w:szCs w:val="6"/>
          <w:lang w:val="en-US"/>
        </w:rPr>
        <w:br/>
      </w:r>
      <w:r w:rsidRPr="000E59E2">
        <w:rPr>
          <w:rFonts w:ascii="Arial" w:hAnsi="Arial" w:cs="Arial"/>
          <w:b/>
          <w:sz w:val="14"/>
          <w:szCs w:val="14"/>
          <w:lang w:val="en-US"/>
        </w:rPr>
        <w:t>Playback on the TV</w:t>
      </w:r>
    </w:p>
    <w:p w:rsidR="00282719" w:rsidRPr="000E59E2" w:rsidRDefault="00C41DE5" w:rsidP="009637DD">
      <w:pPr>
        <w:rPr>
          <w:rFonts w:ascii="Arial" w:hAnsi="Arial" w:cs="Arial"/>
          <w:sz w:val="14"/>
          <w:szCs w:val="14"/>
          <w:lang w:val="en-US"/>
        </w:rPr>
      </w:pPr>
      <w:r w:rsidRPr="000E59E2">
        <w:rPr>
          <w:rFonts w:ascii="Arial" w:hAnsi="Arial" w:cs="Arial"/>
          <w:sz w:val="14"/>
          <w:szCs w:val="14"/>
          <w:lang w:val="en-US"/>
        </w:rPr>
        <w:t xml:space="preserve">Connect the camera with your TV by using a HDMI Cable and </w:t>
      </w:r>
      <w:r w:rsidR="00232722" w:rsidRPr="000E59E2">
        <w:rPr>
          <w:rFonts w:ascii="Arial" w:hAnsi="Arial" w:cs="Arial"/>
          <w:sz w:val="14"/>
          <w:szCs w:val="14"/>
          <w:lang w:val="en-US"/>
        </w:rPr>
        <w:t>switch to the corresponding channel.</w:t>
      </w:r>
      <w:r w:rsidR="002E5D87" w:rsidRPr="000E59E2">
        <w:rPr>
          <w:rFonts w:ascii="Arial" w:hAnsi="Arial" w:cs="Arial"/>
          <w:sz w:val="14"/>
          <w:szCs w:val="14"/>
          <w:lang w:val="en-US"/>
        </w:rPr>
        <w:t xml:space="preserve"> </w:t>
      </w:r>
      <w:r w:rsidR="00232722" w:rsidRPr="000E59E2">
        <w:rPr>
          <w:rFonts w:ascii="Arial" w:hAnsi="Arial" w:cs="Arial"/>
          <w:sz w:val="14"/>
          <w:szCs w:val="14"/>
          <w:lang w:val="en-US"/>
        </w:rPr>
        <w:t>Enter the Playback Mode on the camera to watch your videos</w:t>
      </w:r>
      <w:r w:rsidR="002E5D87" w:rsidRPr="000E59E2">
        <w:rPr>
          <w:rFonts w:ascii="Arial" w:hAnsi="Arial" w:cs="Arial"/>
          <w:sz w:val="14"/>
          <w:szCs w:val="14"/>
          <w:lang w:val="en-US"/>
        </w:rPr>
        <w:t>.</w:t>
      </w:r>
    </w:p>
    <w:p w:rsidR="00282719" w:rsidRPr="000E59E2" w:rsidRDefault="00282719">
      <w:pPr>
        <w:suppressAutoHyphens w:val="0"/>
        <w:rPr>
          <w:rFonts w:ascii="Arial" w:hAnsi="Arial" w:cs="Arial"/>
          <w:sz w:val="14"/>
          <w:szCs w:val="14"/>
          <w:lang w:val="en-US"/>
        </w:rPr>
      </w:pPr>
    </w:p>
    <w:tbl>
      <w:tblPr>
        <w:tblStyle w:val="Tabellengitternetz"/>
        <w:tblW w:w="0" w:type="auto"/>
        <w:tblInd w:w="108" w:type="dxa"/>
        <w:shd w:val="clear" w:color="auto" w:fill="404040" w:themeFill="text1" w:themeFillTint="BF"/>
        <w:tblLook w:val="04A0"/>
      </w:tblPr>
      <w:tblGrid>
        <w:gridCol w:w="5843"/>
      </w:tblGrid>
      <w:tr w:rsidR="0031613B" w:rsidRPr="00AC5F69" w:rsidTr="00D1636B">
        <w:tc>
          <w:tcPr>
            <w:tcW w:w="5843" w:type="dxa"/>
            <w:shd w:val="clear" w:color="auto" w:fill="404040" w:themeFill="text1" w:themeFillTint="BF"/>
          </w:tcPr>
          <w:p w:rsidR="00D1636B" w:rsidRPr="000E59E2" w:rsidRDefault="00232722" w:rsidP="00D1636B">
            <w:pPr>
              <w:rPr>
                <w:rFonts w:ascii="Arial" w:hAnsi="Arial" w:cs="Arial"/>
                <w:b/>
                <w:color w:val="FFFFFF" w:themeColor="background1"/>
                <w:sz w:val="20"/>
                <w:szCs w:val="20"/>
                <w:lang w:val="en-US"/>
              </w:rPr>
            </w:pPr>
            <w:r w:rsidRPr="000E59E2">
              <w:rPr>
                <w:rFonts w:ascii="Arial" w:hAnsi="Arial" w:cs="Arial"/>
                <w:b/>
                <w:color w:val="FFFFFF" w:themeColor="background1"/>
                <w:sz w:val="20"/>
                <w:szCs w:val="20"/>
                <w:lang w:val="en-US"/>
              </w:rPr>
              <w:t>Playback on PC</w:t>
            </w:r>
            <w:r w:rsidR="00D1636B" w:rsidRPr="000E59E2">
              <w:rPr>
                <w:rFonts w:ascii="Arial" w:hAnsi="Arial" w:cs="Arial"/>
                <w:b/>
                <w:color w:val="FFFFFF" w:themeColor="background1"/>
                <w:sz w:val="20"/>
                <w:szCs w:val="20"/>
                <w:lang w:val="en-US"/>
              </w:rPr>
              <w:t xml:space="preserve"> (MS Windows)</w:t>
            </w:r>
          </w:p>
        </w:tc>
      </w:tr>
    </w:tbl>
    <w:p w:rsidR="00D1636B" w:rsidRPr="000E59E2" w:rsidRDefault="002E5D87" w:rsidP="00D1636B">
      <w:pPr>
        <w:rPr>
          <w:rFonts w:ascii="Arial" w:hAnsi="Arial" w:cs="Arial"/>
          <w:sz w:val="14"/>
          <w:szCs w:val="14"/>
          <w:lang w:val="en-US"/>
        </w:rPr>
      </w:pPr>
      <w:r w:rsidRPr="000E59E2">
        <w:rPr>
          <w:rFonts w:ascii="Arial" w:hAnsi="Arial" w:cs="Arial"/>
          <w:noProof/>
          <w:sz w:val="14"/>
          <w:szCs w:val="14"/>
          <w:lang w:eastAsia="de-DE"/>
        </w:rPr>
        <w:drawing>
          <wp:anchor distT="0" distB="0" distL="114300" distR="114300" simplePos="0" relativeHeight="251700736" behindDoc="1" locked="0" layoutInCell="1" allowOverlap="1">
            <wp:simplePos x="0" y="0"/>
            <wp:positionH relativeFrom="column">
              <wp:posOffset>167640</wp:posOffset>
            </wp:positionH>
            <wp:positionV relativeFrom="paragraph">
              <wp:posOffset>29845</wp:posOffset>
            </wp:positionV>
            <wp:extent cx="1612265" cy="1295400"/>
            <wp:effectExtent l="19050" t="0" r="6985" b="0"/>
            <wp:wrapTight wrapText="bothSides">
              <wp:wrapPolygon edited="0">
                <wp:start x="-255" y="0"/>
                <wp:lineTo x="-255" y="21282"/>
                <wp:lineTo x="21694" y="21282"/>
                <wp:lineTo x="21694" y="0"/>
                <wp:lineTo x="-255" y="0"/>
              </wp:wrapPolygon>
            </wp:wrapTight>
            <wp:docPr id="22" name="Grafik 15" descr="Driv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ives.jpg"/>
                    <pic:cNvPicPr/>
                  </pic:nvPicPr>
                  <pic:blipFill>
                    <a:blip r:embed="rId41" cstate="print"/>
                    <a:stretch>
                      <a:fillRect/>
                    </a:stretch>
                  </pic:blipFill>
                  <pic:spPr>
                    <a:xfrm>
                      <a:off x="0" y="0"/>
                      <a:ext cx="1612265" cy="1295400"/>
                    </a:xfrm>
                    <a:prstGeom prst="rect">
                      <a:avLst/>
                    </a:prstGeom>
                  </pic:spPr>
                </pic:pic>
              </a:graphicData>
            </a:graphic>
          </wp:anchor>
        </w:drawing>
      </w:r>
      <w:r w:rsidR="00232722" w:rsidRPr="000E59E2">
        <w:rPr>
          <w:rFonts w:ascii="Arial" w:hAnsi="Arial" w:cs="Arial"/>
          <w:noProof/>
          <w:sz w:val="14"/>
          <w:szCs w:val="14"/>
          <w:lang w:val="en-US" w:eastAsia="de-DE"/>
        </w:rPr>
        <w:t>The videos can be easily watched on your PC.</w:t>
      </w:r>
    </w:p>
    <w:p w:rsidR="00D1636B" w:rsidRPr="000E59E2" w:rsidRDefault="00232722" w:rsidP="00D1636B">
      <w:pPr>
        <w:rPr>
          <w:rFonts w:ascii="Arial" w:hAnsi="Arial" w:cs="Arial"/>
          <w:sz w:val="14"/>
          <w:szCs w:val="14"/>
          <w:lang w:val="en-US"/>
        </w:rPr>
      </w:pPr>
      <w:r w:rsidRPr="000E59E2">
        <w:rPr>
          <w:rFonts w:ascii="Arial" w:hAnsi="Arial" w:cs="Arial"/>
          <w:sz w:val="14"/>
          <w:szCs w:val="14"/>
          <w:lang w:val="en-US"/>
        </w:rPr>
        <w:t>We recommend the free VLC- Player.</w:t>
      </w:r>
    </w:p>
    <w:p w:rsidR="00D1636B" w:rsidRPr="000E59E2" w:rsidRDefault="004566BE" w:rsidP="00D1636B">
      <w:pPr>
        <w:rPr>
          <w:rFonts w:ascii="Arial" w:hAnsi="Arial" w:cs="Arial"/>
          <w:sz w:val="14"/>
          <w:szCs w:val="14"/>
          <w:lang w:val="en-US"/>
        </w:rPr>
      </w:pPr>
      <w:r w:rsidRPr="000E59E2">
        <w:rPr>
          <w:rFonts w:ascii="Arial" w:hAnsi="Arial" w:cs="Arial"/>
          <w:sz w:val="14"/>
          <w:szCs w:val="14"/>
          <w:lang w:val="en-US"/>
        </w:rPr>
        <w:br/>
      </w:r>
      <w:r w:rsidR="00232722" w:rsidRPr="000E59E2">
        <w:rPr>
          <w:rFonts w:ascii="Arial" w:hAnsi="Arial" w:cs="Arial"/>
          <w:sz w:val="14"/>
          <w:szCs w:val="14"/>
          <w:lang w:val="en-US"/>
        </w:rPr>
        <w:t xml:space="preserve">This can be downloaded on </w:t>
      </w:r>
      <w:hyperlink r:id="rId42" w:history="1">
        <w:r w:rsidR="00D1636B" w:rsidRPr="000E59E2">
          <w:rPr>
            <w:rStyle w:val="Hyperlink"/>
            <w:rFonts w:ascii="Arial" w:hAnsi="Arial" w:cs="Arial"/>
            <w:sz w:val="14"/>
            <w:szCs w:val="14"/>
            <w:lang w:val="en-US"/>
          </w:rPr>
          <w:t>www.vlc-player.org</w:t>
        </w:r>
      </w:hyperlink>
    </w:p>
    <w:p w:rsidR="00D1636B" w:rsidRPr="000E59E2" w:rsidRDefault="00D1636B" w:rsidP="00D1636B">
      <w:pPr>
        <w:rPr>
          <w:rFonts w:ascii="Arial" w:hAnsi="Arial" w:cs="Arial"/>
          <w:sz w:val="14"/>
          <w:szCs w:val="14"/>
          <w:lang w:val="en-US"/>
        </w:rPr>
      </w:pPr>
      <w:r w:rsidRPr="000E59E2">
        <w:rPr>
          <w:rFonts w:ascii="Arial" w:hAnsi="Arial" w:cs="Arial"/>
          <w:sz w:val="14"/>
          <w:szCs w:val="14"/>
          <w:lang w:val="en-US"/>
        </w:rPr>
        <w:t xml:space="preserve"> </w:t>
      </w:r>
    </w:p>
    <w:p w:rsidR="00104FF2" w:rsidRPr="000E59E2" w:rsidRDefault="00232722" w:rsidP="00104FF2">
      <w:pPr>
        <w:rPr>
          <w:rFonts w:ascii="Arial" w:hAnsi="Arial" w:cs="Arial"/>
          <w:sz w:val="14"/>
          <w:szCs w:val="14"/>
          <w:lang w:val="en-US"/>
        </w:rPr>
      </w:pPr>
      <w:r w:rsidRPr="000E59E2">
        <w:rPr>
          <w:rFonts w:ascii="Arial" w:hAnsi="Arial" w:cs="Arial"/>
          <w:sz w:val="14"/>
          <w:szCs w:val="14"/>
          <w:lang w:val="en-US"/>
        </w:rPr>
        <w:t>Connect the camera to your PC by using the USB- Cable</w:t>
      </w:r>
      <w:r w:rsidR="00104FF2" w:rsidRPr="000E59E2">
        <w:rPr>
          <w:rFonts w:ascii="Arial" w:hAnsi="Arial" w:cs="Arial"/>
          <w:sz w:val="14"/>
          <w:szCs w:val="14"/>
          <w:lang w:val="en-US"/>
        </w:rPr>
        <w:t xml:space="preserve">. </w:t>
      </w:r>
      <w:r w:rsidRPr="000E59E2">
        <w:rPr>
          <w:rFonts w:ascii="Arial" w:hAnsi="Arial" w:cs="Arial"/>
          <w:sz w:val="14"/>
          <w:szCs w:val="14"/>
          <w:lang w:val="en-US"/>
        </w:rPr>
        <w:t>Turn on the camera</w:t>
      </w:r>
      <w:r w:rsidR="00104FF2" w:rsidRPr="000E59E2">
        <w:rPr>
          <w:rFonts w:ascii="Arial" w:hAnsi="Arial" w:cs="Arial"/>
          <w:sz w:val="14"/>
          <w:szCs w:val="14"/>
          <w:lang w:val="en-US"/>
        </w:rPr>
        <w:t>.</w:t>
      </w:r>
    </w:p>
    <w:p w:rsidR="0043203B" w:rsidRPr="000E59E2" w:rsidRDefault="00232722" w:rsidP="009637DD">
      <w:pPr>
        <w:rPr>
          <w:rFonts w:ascii="Arial" w:hAnsi="Arial" w:cs="Arial"/>
          <w:sz w:val="14"/>
          <w:szCs w:val="14"/>
          <w:lang w:val="en-US"/>
        </w:rPr>
      </w:pPr>
      <w:r w:rsidRPr="000E59E2">
        <w:rPr>
          <w:rFonts w:ascii="Arial" w:hAnsi="Arial" w:cs="Arial"/>
          <w:sz w:val="14"/>
          <w:szCs w:val="14"/>
          <w:lang w:val="en-US"/>
        </w:rPr>
        <w:t>Choose the card access with the buttons „Ph</w:t>
      </w:r>
      <w:r w:rsidR="00D65B6E" w:rsidRPr="000E59E2">
        <w:rPr>
          <w:rFonts w:ascii="Arial" w:hAnsi="Arial" w:cs="Arial"/>
          <w:sz w:val="14"/>
          <w:szCs w:val="14"/>
          <w:lang w:val="en-US"/>
        </w:rPr>
        <w:t>oto</w:t>
      </w:r>
      <w:r w:rsidRPr="000E59E2">
        <w:rPr>
          <w:rFonts w:ascii="Arial" w:hAnsi="Arial" w:cs="Arial"/>
          <w:sz w:val="14"/>
          <w:szCs w:val="14"/>
          <w:lang w:val="en-US"/>
        </w:rPr>
        <w:t xml:space="preserve"> a</w:t>
      </w:r>
      <w:r w:rsidR="00D65B6E" w:rsidRPr="000E59E2">
        <w:rPr>
          <w:rFonts w:ascii="Arial" w:hAnsi="Arial" w:cs="Arial"/>
          <w:sz w:val="14"/>
          <w:szCs w:val="14"/>
          <w:lang w:val="en-US"/>
        </w:rPr>
        <w:t xml:space="preserve">nd Video“ </w:t>
      </w:r>
      <w:r w:rsidRPr="000E59E2">
        <w:rPr>
          <w:rFonts w:ascii="Arial" w:hAnsi="Arial" w:cs="Arial"/>
          <w:sz w:val="14"/>
          <w:szCs w:val="14"/>
          <w:lang w:val="en-US"/>
        </w:rPr>
        <w:t>a</w:t>
      </w:r>
      <w:r w:rsidR="00D65B6E" w:rsidRPr="000E59E2">
        <w:rPr>
          <w:rFonts w:ascii="Arial" w:hAnsi="Arial" w:cs="Arial"/>
          <w:sz w:val="14"/>
          <w:szCs w:val="14"/>
          <w:lang w:val="en-US"/>
        </w:rPr>
        <w:t xml:space="preserve">nd </w:t>
      </w:r>
      <w:r w:rsidRPr="000E59E2">
        <w:rPr>
          <w:rFonts w:ascii="Arial" w:hAnsi="Arial" w:cs="Arial"/>
          <w:sz w:val="14"/>
          <w:szCs w:val="14"/>
          <w:lang w:val="en-US"/>
        </w:rPr>
        <w:t>confirm with the Play button</w:t>
      </w:r>
      <w:r w:rsidR="00D65B6E" w:rsidRPr="000E59E2">
        <w:rPr>
          <w:rFonts w:ascii="Arial" w:hAnsi="Arial" w:cs="Arial"/>
          <w:sz w:val="14"/>
          <w:szCs w:val="14"/>
          <w:lang w:val="en-US"/>
        </w:rPr>
        <w:t xml:space="preserve">. </w:t>
      </w:r>
      <w:r w:rsidRPr="000E59E2">
        <w:rPr>
          <w:rFonts w:ascii="Arial" w:hAnsi="Arial" w:cs="Arial"/>
          <w:sz w:val="14"/>
          <w:szCs w:val="14"/>
          <w:lang w:val="en-US"/>
        </w:rPr>
        <w:t>The PC will recognize the cam as a hard drive</w:t>
      </w:r>
      <w:r w:rsidR="00104FF2" w:rsidRPr="000E59E2">
        <w:rPr>
          <w:rFonts w:ascii="Arial" w:hAnsi="Arial" w:cs="Arial"/>
          <w:sz w:val="14"/>
          <w:szCs w:val="14"/>
          <w:lang w:val="en-US"/>
        </w:rPr>
        <w:t>.</w:t>
      </w:r>
    </w:p>
    <w:p w:rsidR="00FC190C" w:rsidRPr="000E59E2" w:rsidRDefault="00232722" w:rsidP="009637DD">
      <w:pPr>
        <w:rPr>
          <w:rFonts w:ascii="Arial" w:hAnsi="Arial" w:cs="Arial"/>
          <w:sz w:val="14"/>
          <w:szCs w:val="14"/>
          <w:lang w:val="en-US"/>
        </w:rPr>
      </w:pPr>
      <w:r w:rsidRPr="000E59E2">
        <w:rPr>
          <w:rFonts w:ascii="Arial" w:hAnsi="Arial" w:cs="Arial"/>
          <w:sz w:val="14"/>
          <w:szCs w:val="14"/>
          <w:lang w:val="en-US"/>
        </w:rPr>
        <w:t>The display will show</w:t>
      </w:r>
      <w:r w:rsidR="00FC190C" w:rsidRPr="000E59E2">
        <w:rPr>
          <w:rFonts w:ascii="Arial" w:hAnsi="Arial" w:cs="Arial"/>
          <w:sz w:val="14"/>
          <w:szCs w:val="14"/>
          <w:lang w:val="en-US"/>
        </w:rPr>
        <w:t xml:space="preserve"> „Connect to PC“</w:t>
      </w:r>
      <w:r w:rsidRPr="000E59E2">
        <w:rPr>
          <w:rFonts w:ascii="Arial" w:hAnsi="Arial" w:cs="Arial"/>
          <w:sz w:val="14"/>
          <w:szCs w:val="14"/>
          <w:lang w:val="en-US"/>
        </w:rPr>
        <w:t xml:space="preserve"> for a short time</w:t>
      </w:r>
      <w:r w:rsidR="00FC190C" w:rsidRPr="000E59E2">
        <w:rPr>
          <w:rFonts w:ascii="Arial" w:hAnsi="Arial" w:cs="Arial"/>
          <w:sz w:val="14"/>
          <w:szCs w:val="14"/>
          <w:lang w:val="en-US"/>
        </w:rPr>
        <w:t>.</w:t>
      </w:r>
    </w:p>
    <w:p w:rsidR="0043203B" w:rsidRPr="000E59E2" w:rsidRDefault="0043203B" w:rsidP="009637DD">
      <w:pPr>
        <w:rPr>
          <w:rFonts w:ascii="Arial" w:hAnsi="Arial" w:cs="Arial"/>
          <w:sz w:val="14"/>
          <w:szCs w:val="14"/>
          <w:lang w:val="en-US"/>
        </w:rPr>
      </w:pPr>
    </w:p>
    <w:tbl>
      <w:tblPr>
        <w:tblStyle w:val="Tabellengitternetz"/>
        <w:tblW w:w="0" w:type="auto"/>
        <w:tblInd w:w="108" w:type="dxa"/>
        <w:shd w:val="clear" w:color="auto" w:fill="404040" w:themeFill="text1" w:themeFillTint="BF"/>
        <w:tblLook w:val="04A0"/>
      </w:tblPr>
      <w:tblGrid>
        <w:gridCol w:w="5843"/>
      </w:tblGrid>
      <w:tr w:rsidR="009637DD" w:rsidRPr="00AC5F69" w:rsidTr="009637DD">
        <w:tc>
          <w:tcPr>
            <w:tcW w:w="5843" w:type="dxa"/>
            <w:shd w:val="clear" w:color="auto" w:fill="404040" w:themeFill="text1" w:themeFillTint="BF"/>
          </w:tcPr>
          <w:p w:rsidR="009637DD" w:rsidRPr="000E59E2" w:rsidRDefault="00232722" w:rsidP="00232722">
            <w:pPr>
              <w:rPr>
                <w:rFonts w:ascii="Arial" w:hAnsi="Arial" w:cs="Arial"/>
                <w:b/>
                <w:color w:val="FFFFFF" w:themeColor="background1"/>
                <w:sz w:val="20"/>
                <w:szCs w:val="20"/>
                <w:lang w:val="en-US"/>
              </w:rPr>
            </w:pPr>
            <w:r w:rsidRPr="000E59E2">
              <w:rPr>
                <w:rFonts w:ascii="Arial" w:hAnsi="Arial" w:cs="Arial"/>
                <w:b/>
                <w:color w:val="FFFFFF" w:themeColor="background1"/>
                <w:sz w:val="20"/>
                <w:szCs w:val="20"/>
                <w:lang w:val="en-US"/>
              </w:rPr>
              <w:t>Usage of external Video Transmission / Screen</w:t>
            </w:r>
            <w:r w:rsidR="00D47E1D" w:rsidRPr="000E59E2">
              <w:rPr>
                <w:rFonts w:ascii="Arial" w:hAnsi="Arial" w:cs="Arial"/>
                <w:b/>
                <w:color w:val="FFFFFF" w:themeColor="background1"/>
                <w:sz w:val="20"/>
                <w:szCs w:val="20"/>
                <w:lang w:val="en-US"/>
              </w:rPr>
              <w:t xml:space="preserve"> </w:t>
            </w:r>
            <w:r w:rsidRPr="000E59E2">
              <w:rPr>
                <w:rFonts w:ascii="Arial" w:hAnsi="Arial" w:cs="Arial"/>
                <w:b/>
                <w:color w:val="FFFFFF" w:themeColor="background1"/>
                <w:sz w:val="20"/>
                <w:szCs w:val="20"/>
                <w:lang w:val="en-US"/>
              </w:rPr>
              <w:t>/ Motion Sensor</w:t>
            </w:r>
            <w:r w:rsidR="00491FC4" w:rsidRPr="000E59E2">
              <w:rPr>
                <w:rFonts w:ascii="Arial" w:hAnsi="Arial" w:cs="Arial"/>
                <w:b/>
                <w:color w:val="FFFFFF" w:themeColor="background1"/>
                <w:sz w:val="20"/>
                <w:szCs w:val="20"/>
                <w:lang w:val="en-US"/>
              </w:rPr>
              <w:t xml:space="preserve"> </w:t>
            </w:r>
            <w:r w:rsidR="00D47E1D" w:rsidRPr="000E59E2">
              <w:rPr>
                <w:rFonts w:ascii="Arial" w:hAnsi="Arial" w:cs="Arial"/>
                <w:b/>
                <w:color w:val="FFFFFF" w:themeColor="background1"/>
                <w:sz w:val="20"/>
                <w:szCs w:val="20"/>
                <w:lang w:val="en-US"/>
              </w:rPr>
              <w:t xml:space="preserve"> / GPS </w:t>
            </w:r>
            <w:r w:rsidR="00491FC4" w:rsidRPr="000E59E2">
              <w:rPr>
                <w:rFonts w:ascii="Arial" w:hAnsi="Arial" w:cs="Arial"/>
                <w:b/>
                <w:color w:val="FFFFFF" w:themeColor="background1"/>
                <w:sz w:val="20"/>
                <w:szCs w:val="20"/>
                <w:lang w:val="en-US"/>
              </w:rPr>
              <w:t xml:space="preserve">(optional) </w:t>
            </w:r>
          </w:p>
        </w:tc>
      </w:tr>
    </w:tbl>
    <w:p w:rsidR="00A51569" w:rsidRPr="000E59E2" w:rsidRDefault="00A51569" w:rsidP="00A51569">
      <w:pPr>
        <w:rPr>
          <w:rFonts w:ascii="Arial" w:hAnsi="Arial" w:cs="Arial"/>
          <w:sz w:val="6"/>
          <w:szCs w:val="6"/>
          <w:lang w:val="en-US"/>
        </w:rPr>
      </w:pPr>
    </w:p>
    <w:tbl>
      <w:tblPr>
        <w:tblStyle w:val="Tabellengitternetz"/>
        <w:tblW w:w="0" w:type="auto"/>
        <w:tblLook w:val="04A0"/>
      </w:tblPr>
      <w:tblGrid>
        <w:gridCol w:w="5951"/>
      </w:tblGrid>
      <w:tr w:rsidR="005D57E1" w:rsidRPr="00AC5F69" w:rsidTr="005D57E1">
        <w:tc>
          <w:tcPr>
            <w:tcW w:w="5951" w:type="dxa"/>
            <w:tcBorders>
              <w:top w:val="nil"/>
              <w:left w:val="nil"/>
              <w:bottom w:val="nil"/>
              <w:right w:val="nil"/>
            </w:tcBorders>
          </w:tcPr>
          <w:p w:rsidR="005D57E1" w:rsidRPr="000E59E2" w:rsidRDefault="005D57E1" w:rsidP="003E195B">
            <w:pPr>
              <w:rPr>
                <w:rFonts w:ascii="Arial" w:hAnsi="Arial" w:cs="Arial"/>
                <w:sz w:val="14"/>
                <w:szCs w:val="14"/>
                <w:lang w:val="en-US"/>
              </w:rPr>
            </w:pPr>
            <w:r w:rsidRPr="005D57E1">
              <w:rPr>
                <w:rFonts w:ascii="Arial" w:hAnsi="Arial" w:cs="Arial"/>
                <w:noProof/>
                <w:sz w:val="14"/>
                <w:szCs w:val="14"/>
                <w:lang w:eastAsia="de-DE"/>
              </w:rPr>
              <w:drawing>
                <wp:anchor distT="0" distB="0" distL="114300" distR="114300" simplePos="0" relativeHeight="251854336" behindDoc="1" locked="0" layoutInCell="1" allowOverlap="1">
                  <wp:simplePos x="0" y="0"/>
                  <wp:positionH relativeFrom="column">
                    <wp:posOffset>86987</wp:posOffset>
                  </wp:positionH>
                  <wp:positionV relativeFrom="paragraph">
                    <wp:posOffset>-2317</wp:posOffset>
                  </wp:positionV>
                  <wp:extent cx="1049729" cy="950026"/>
                  <wp:effectExtent l="19050" t="0" r="0" b="0"/>
                  <wp:wrapTight wrapText="bothSides">
                    <wp:wrapPolygon edited="0">
                      <wp:start x="-391" y="0"/>
                      <wp:lineTo x="-391" y="21267"/>
                      <wp:lineTo x="21509" y="21267"/>
                      <wp:lineTo x="21509" y="0"/>
                      <wp:lineTo x="-391" y="0"/>
                    </wp:wrapPolygon>
                  </wp:wrapTight>
                  <wp:docPr id="4" name="Grafik 14" descr="Screen+transmiss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transmission.jpg"/>
                          <pic:cNvPicPr/>
                        </pic:nvPicPr>
                        <pic:blipFill>
                          <a:blip r:embed="rId43" cstate="print"/>
                          <a:stretch>
                            <a:fillRect/>
                          </a:stretch>
                        </pic:blipFill>
                        <pic:spPr>
                          <a:xfrm>
                            <a:off x="0" y="0"/>
                            <a:ext cx="1052195" cy="948055"/>
                          </a:xfrm>
                          <a:prstGeom prst="rect">
                            <a:avLst/>
                          </a:prstGeom>
                        </pic:spPr>
                      </pic:pic>
                    </a:graphicData>
                  </a:graphic>
                </wp:anchor>
              </w:drawing>
            </w:r>
            <w:r w:rsidRPr="000E59E2">
              <w:rPr>
                <w:rFonts w:ascii="Arial" w:hAnsi="Arial" w:cs="Arial"/>
                <w:sz w:val="14"/>
                <w:szCs w:val="14"/>
                <w:lang w:val="en-US"/>
              </w:rPr>
              <w:t>With the supplied Ten2Ten Adaptor you can easily connect the camera with many accessories of the FlyCamOne HD family.</w:t>
            </w:r>
          </w:p>
          <w:p w:rsidR="005D57E1" w:rsidRPr="005D57E1" w:rsidRDefault="005D57E1" w:rsidP="003E195B">
            <w:pPr>
              <w:rPr>
                <w:rFonts w:ascii="Arial" w:hAnsi="Arial" w:cs="Arial"/>
                <w:sz w:val="6"/>
                <w:szCs w:val="6"/>
                <w:lang w:val="en-US"/>
              </w:rPr>
            </w:pPr>
          </w:p>
          <w:p w:rsidR="005D57E1" w:rsidRPr="000E59E2" w:rsidRDefault="005D57E1" w:rsidP="003E195B">
            <w:pPr>
              <w:rPr>
                <w:rFonts w:ascii="Arial" w:hAnsi="Arial" w:cs="Arial"/>
                <w:sz w:val="14"/>
                <w:szCs w:val="14"/>
                <w:lang w:val="en-US"/>
              </w:rPr>
            </w:pPr>
            <w:r w:rsidRPr="000E59E2">
              <w:rPr>
                <w:rFonts w:ascii="Arial" w:hAnsi="Arial" w:cs="Arial"/>
                <w:sz w:val="14"/>
                <w:szCs w:val="14"/>
                <w:lang w:val="en-US"/>
              </w:rPr>
              <w:t>Plug in the adaptor to the USB plug of the cam and connect the accessories.</w:t>
            </w:r>
          </w:p>
          <w:p w:rsidR="005D57E1" w:rsidRPr="005D57E1" w:rsidRDefault="005D57E1" w:rsidP="005D57E1">
            <w:pPr>
              <w:rPr>
                <w:rFonts w:ascii="Arial" w:hAnsi="Arial" w:cs="Arial"/>
                <w:sz w:val="6"/>
                <w:szCs w:val="6"/>
                <w:lang w:val="en-US"/>
              </w:rPr>
            </w:pPr>
          </w:p>
          <w:p w:rsidR="005D57E1" w:rsidRDefault="005D57E1" w:rsidP="003E195B">
            <w:pPr>
              <w:rPr>
                <w:rFonts w:ascii="Arial" w:hAnsi="Arial" w:cs="Arial"/>
                <w:sz w:val="14"/>
                <w:szCs w:val="14"/>
                <w:lang w:val="en-US"/>
              </w:rPr>
            </w:pPr>
          </w:p>
          <w:p w:rsidR="005D57E1" w:rsidRDefault="005D57E1" w:rsidP="003E195B">
            <w:pPr>
              <w:rPr>
                <w:rFonts w:ascii="Arial" w:hAnsi="Arial" w:cs="Arial"/>
                <w:sz w:val="14"/>
                <w:szCs w:val="14"/>
                <w:lang w:val="en-US"/>
              </w:rPr>
            </w:pPr>
          </w:p>
          <w:p w:rsidR="005D57E1" w:rsidRDefault="005D57E1" w:rsidP="003E195B">
            <w:pPr>
              <w:rPr>
                <w:rFonts w:ascii="Arial" w:hAnsi="Arial" w:cs="Arial"/>
                <w:sz w:val="14"/>
                <w:szCs w:val="14"/>
                <w:lang w:val="en-US"/>
              </w:rPr>
            </w:pPr>
          </w:p>
          <w:p w:rsidR="005D57E1" w:rsidRDefault="005D57E1" w:rsidP="003E195B">
            <w:pPr>
              <w:rPr>
                <w:rFonts w:ascii="Arial" w:hAnsi="Arial" w:cs="Arial"/>
                <w:sz w:val="14"/>
                <w:szCs w:val="14"/>
                <w:lang w:val="en-US"/>
              </w:rPr>
            </w:pPr>
          </w:p>
          <w:p w:rsidR="005D57E1" w:rsidRPr="000E59E2" w:rsidRDefault="005D57E1" w:rsidP="003E195B">
            <w:pPr>
              <w:rPr>
                <w:rFonts w:ascii="Arial" w:hAnsi="Arial" w:cs="Arial"/>
                <w:sz w:val="14"/>
                <w:szCs w:val="14"/>
                <w:lang w:val="en-US"/>
              </w:rPr>
            </w:pPr>
            <w:r w:rsidRPr="000E59E2">
              <w:rPr>
                <w:rFonts w:ascii="Arial" w:hAnsi="Arial" w:cs="Arial"/>
                <w:sz w:val="14"/>
                <w:szCs w:val="14"/>
                <w:lang w:val="en-US"/>
              </w:rPr>
              <w:t>The following products are available (optional):</w:t>
            </w:r>
          </w:p>
          <w:p w:rsidR="005D57E1" w:rsidRPr="005D57E1" w:rsidRDefault="005D57E1" w:rsidP="005D57E1">
            <w:pPr>
              <w:rPr>
                <w:rFonts w:ascii="Arial" w:hAnsi="Arial" w:cs="Arial"/>
                <w:sz w:val="6"/>
                <w:szCs w:val="6"/>
                <w:lang w:val="en-US"/>
              </w:rPr>
            </w:pPr>
          </w:p>
          <w:p w:rsidR="005D57E1" w:rsidRPr="000E59E2" w:rsidRDefault="005D57E1" w:rsidP="003E195B">
            <w:pPr>
              <w:rPr>
                <w:rFonts w:ascii="Arial" w:hAnsi="Arial" w:cs="Arial"/>
                <w:b/>
                <w:sz w:val="14"/>
                <w:szCs w:val="14"/>
                <w:lang w:val="en-US"/>
              </w:rPr>
            </w:pPr>
            <w:r w:rsidRPr="000E59E2">
              <w:rPr>
                <w:rFonts w:ascii="Arial" w:hAnsi="Arial" w:cs="Arial"/>
                <w:b/>
                <w:sz w:val="14"/>
                <w:szCs w:val="14"/>
                <w:lang w:val="en-US"/>
              </w:rPr>
              <w:t>-GPS Module (Art. No. FCHD15)</w:t>
            </w:r>
          </w:p>
          <w:p w:rsidR="005D57E1" w:rsidRPr="000E59E2" w:rsidRDefault="005D57E1" w:rsidP="003E195B">
            <w:pPr>
              <w:rPr>
                <w:rFonts w:ascii="Arial" w:hAnsi="Arial" w:cs="Arial"/>
                <w:sz w:val="14"/>
                <w:szCs w:val="14"/>
                <w:lang w:val="en-US"/>
              </w:rPr>
            </w:pPr>
            <w:r w:rsidRPr="000E59E2">
              <w:rPr>
                <w:rFonts w:ascii="Arial" w:hAnsi="Arial" w:cs="Arial"/>
                <w:sz w:val="14"/>
                <w:szCs w:val="14"/>
                <w:lang w:val="en-US"/>
              </w:rPr>
              <w:t>Indication of various GPS-Data</w:t>
            </w:r>
          </w:p>
          <w:p w:rsidR="005D57E1" w:rsidRPr="005D57E1" w:rsidRDefault="005D57E1" w:rsidP="005D57E1">
            <w:pPr>
              <w:rPr>
                <w:rFonts w:ascii="Arial" w:hAnsi="Arial" w:cs="Arial"/>
                <w:sz w:val="6"/>
                <w:szCs w:val="6"/>
                <w:lang w:val="en-US"/>
              </w:rPr>
            </w:pPr>
          </w:p>
          <w:p w:rsidR="005D57E1" w:rsidRPr="000E59E2" w:rsidRDefault="005D57E1" w:rsidP="003E195B">
            <w:pPr>
              <w:rPr>
                <w:rFonts w:ascii="Arial" w:hAnsi="Arial" w:cs="Arial"/>
                <w:b/>
                <w:sz w:val="14"/>
                <w:szCs w:val="14"/>
                <w:lang w:val="en-US"/>
              </w:rPr>
            </w:pPr>
            <w:r w:rsidRPr="000E59E2">
              <w:rPr>
                <w:rFonts w:ascii="Arial" w:hAnsi="Arial" w:cs="Arial"/>
                <w:b/>
                <w:sz w:val="14"/>
                <w:szCs w:val="14"/>
                <w:lang w:val="en-US"/>
              </w:rPr>
              <w:t>-2,5“  external screen (Art. No. FCHD02)</w:t>
            </w:r>
          </w:p>
          <w:p w:rsidR="005D57E1" w:rsidRPr="000E59E2" w:rsidRDefault="005D57E1" w:rsidP="003E195B">
            <w:pPr>
              <w:rPr>
                <w:rFonts w:ascii="Arial" w:hAnsi="Arial" w:cs="Arial"/>
                <w:sz w:val="14"/>
                <w:szCs w:val="14"/>
                <w:lang w:val="en-US"/>
              </w:rPr>
            </w:pPr>
            <w:r w:rsidRPr="000E59E2">
              <w:rPr>
                <w:rFonts w:ascii="Arial" w:hAnsi="Arial" w:cs="Arial"/>
                <w:sz w:val="14"/>
                <w:szCs w:val="14"/>
                <w:lang w:val="en-US"/>
              </w:rPr>
              <w:t>Watch the video on the bigger display. The camera display shuts off automatically.</w:t>
            </w:r>
          </w:p>
          <w:p w:rsidR="005D57E1" w:rsidRPr="005D57E1" w:rsidRDefault="005D57E1" w:rsidP="005D57E1">
            <w:pPr>
              <w:rPr>
                <w:rFonts w:ascii="Arial" w:hAnsi="Arial" w:cs="Arial"/>
                <w:sz w:val="6"/>
                <w:szCs w:val="6"/>
                <w:lang w:val="en-US"/>
              </w:rPr>
            </w:pPr>
          </w:p>
          <w:p w:rsidR="005D57E1" w:rsidRPr="000E59E2" w:rsidRDefault="005D57E1" w:rsidP="003E195B">
            <w:pPr>
              <w:rPr>
                <w:rFonts w:ascii="Arial" w:hAnsi="Arial" w:cs="Arial"/>
                <w:b/>
                <w:sz w:val="14"/>
                <w:szCs w:val="14"/>
                <w:lang w:val="en-US"/>
              </w:rPr>
            </w:pPr>
            <w:r w:rsidRPr="000E59E2">
              <w:rPr>
                <w:rFonts w:ascii="Arial" w:hAnsi="Arial" w:cs="Arial"/>
                <w:b/>
                <w:sz w:val="14"/>
                <w:szCs w:val="14"/>
                <w:lang w:val="en-US"/>
              </w:rPr>
              <w:t>-Video Transmission 5,8GHz (Art. No. FCHD03)</w:t>
            </w:r>
          </w:p>
          <w:p w:rsidR="005D57E1" w:rsidRPr="000E59E2" w:rsidRDefault="005D57E1" w:rsidP="00E337C3">
            <w:pPr>
              <w:rPr>
                <w:rFonts w:ascii="Arial" w:hAnsi="Arial" w:cs="Arial"/>
                <w:sz w:val="14"/>
                <w:szCs w:val="14"/>
                <w:lang w:val="en-US"/>
              </w:rPr>
            </w:pPr>
            <w:r w:rsidRPr="000E59E2">
              <w:rPr>
                <w:rFonts w:ascii="Arial" w:hAnsi="Arial" w:cs="Arial"/>
                <w:sz w:val="14"/>
                <w:szCs w:val="14"/>
                <w:lang w:val="en-US"/>
              </w:rPr>
              <w:t>Transmit the picture on the screen or the video goggles. The camera display shuts off automatically.</w:t>
            </w:r>
          </w:p>
          <w:p w:rsidR="005D57E1" w:rsidRPr="005D57E1" w:rsidRDefault="005D57E1" w:rsidP="005D57E1">
            <w:pPr>
              <w:rPr>
                <w:rFonts w:ascii="Arial" w:hAnsi="Arial" w:cs="Arial"/>
                <w:sz w:val="6"/>
                <w:szCs w:val="6"/>
                <w:lang w:val="en-US"/>
              </w:rPr>
            </w:pPr>
          </w:p>
          <w:p w:rsidR="005D57E1" w:rsidRPr="000E59E2" w:rsidRDefault="005D57E1" w:rsidP="003D0F25">
            <w:pPr>
              <w:rPr>
                <w:rFonts w:ascii="Arial" w:hAnsi="Arial" w:cs="Arial"/>
                <w:sz w:val="14"/>
                <w:szCs w:val="14"/>
                <w:lang w:val="en-US"/>
              </w:rPr>
            </w:pPr>
          </w:p>
          <w:p w:rsidR="005D57E1" w:rsidRPr="005D57E1" w:rsidRDefault="005D57E1" w:rsidP="005D57E1">
            <w:pPr>
              <w:rPr>
                <w:rFonts w:ascii="Arial" w:hAnsi="Arial" w:cs="Arial"/>
                <w:sz w:val="6"/>
                <w:szCs w:val="6"/>
                <w:lang w:val="en-US"/>
              </w:rPr>
            </w:pPr>
          </w:p>
          <w:p w:rsidR="005D57E1" w:rsidRPr="000E59E2" w:rsidRDefault="005D57E1" w:rsidP="005A16CF">
            <w:pPr>
              <w:rPr>
                <w:rFonts w:ascii="Arial" w:hAnsi="Arial" w:cs="Arial"/>
                <w:sz w:val="14"/>
                <w:szCs w:val="14"/>
                <w:lang w:val="en-US"/>
              </w:rPr>
            </w:pPr>
            <w:r w:rsidRPr="000E59E2">
              <w:rPr>
                <w:rFonts w:ascii="Arial" w:hAnsi="Arial" w:cs="Arial"/>
                <w:sz w:val="14"/>
                <w:szCs w:val="14"/>
                <w:lang w:val="en-US"/>
              </w:rPr>
              <w:t xml:space="preserve">For more detailed advice please contact the </w:t>
            </w:r>
            <w:r>
              <w:rPr>
                <w:rFonts w:ascii="Arial" w:hAnsi="Arial" w:cs="Arial"/>
                <w:sz w:val="14"/>
                <w:szCs w:val="14"/>
                <w:lang w:val="en-US"/>
              </w:rPr>
              <w:t>homepage www.CamOneTec.com</w:t>
            </w:r>
          </w:p>
          <w:p w:rsidR="005D57E1" w:rsidRPr="000E59E2" w:rsidRDefault="005D57E1" w:rsidP="005A16CF">
            <w:pPr>
              <w:rPr>
                <w:rFonts w:ascii="Arial" w:hAnsi="Arial" w:cs="Arial"/>
                <w:sz w:val="14"/>
                <w:szCs w:val="14"/>
                <w:lang w:val="en-US"/>
              </w:rPr>
            </w:pPr>
          </w:p>
          <w:p w:rsidR="005D57E1" w:rsidRPr="000E59E2" w:rsidRDefault="005D57E1" w:rsidP="005A16CF">
            <w:pPr>
              <w:rPr>
                <w:rFonts w:ascii="Arial" w:hAnsi="Arial" w:cs="Arial"/>
                <w:sz w:val="14"/>
                <w:szCs w:val="14"/>
                <w:lang w:val="en-US"/>
              </w:rPr>
            </w:pPr>
          </w:p>
        </w:tc>
      </w:tr>
    </w:tbl>
    <w:p w:rsidR="00E92BC2" w:rsidRPr="000E59E2" w:rsidRDefault="00E92BC2" w:rsidP="00A51569">
      <w:pPr>
        <w:rPr>
          <w:rFonts w:ascii="Arial" w:hAnsi="Arial" w:cs="Arial"/>
          <w:sz w:val="14"/>
          <w:szCs w:val="14"/>
          <w:lang w:val="en-US"/>
        </w:rPr>
      </w:pPr>
    </w:p>
    <w:tbl>
      <w:tblPr>
        <w:tblStyle w:val="Tabellengitternetz"/>
        <w:tblW w:w="6255"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404040" w:themeFill="text1" w:themeFillTint="BF"/>
        <w:tblLayout w:type="fixed"/>
        <w:tblLook w:val="04A0"/>
      </w:tblPr>
      <w:tblGrid>
        <w:gridCol w:w="157"/>
        <w:gridCol w:w="3256"/>
        <w:gridCol w:w="2507"/>
        <w:gridCol w:w="335"/>
      </w:tblGrid>
      <w:tr w:rsidR="009637DD" w:rsidRPr="000E59E2" w:rsidTr="005D57E1">
        <w:trPr>
          <w:gridBefore w:val="1"/>
          <w:gridAfter w:val="1"/>
          <w:wBefore w:w="157" w:type="dxa"/>
          <w:wAfter w:w="335" w:type="dxa"/>
        </w:trPr>
        <w:tc>
          <w:tcPr>
            <w:tcW w:w="5763" w:type="dxa"/>
            <w:gridSpan w:val="2"/>
            <w:shd w:val="clear" w:color="auto" w:fill="404040" w:themeFill="text1" w:themeFillTint="BF"/>
          </w:tcPr>
          <w:p w:rsidR="009637DD" w:rsidRPr="000E59E2" w:rsidRDefault="007D2023" w:rsidP="00C70124">
            <w:pPr>
              <w:rPr>
                <w:rFonts w:ascii="Arial" w:hAnsi="Arial" w:cs="Arial"/>
                <w:b/>
                <w:color w:val="FFFFFF" w:themeColor="background1"/>
                <w:sz w:val="20"/>
                <w:szCs w:val="20"/>
                <w:lang w:val="en-US"/>
              </w:rPr>
            </w:pPr>
            <w:r w:rsidRPr="000E59E2">
              <w:rPr>
                <w:rFonts w:ascii="Arial" w:hAnsi="Arial" w:cs="Arial"/>
                <w:b/>
                <w:color w:val="FFFFFF" w:themeColor="background1"/>
                <w:sz w:val="20"/>
                <w:szCs w:val="20"/>
                <w:lang w:val="en-US"/>
              </w:rPr>
              <w:br w:type="page"/>
            </w:r>
            <w:r w:rsidR="00C70124" w:rsidRPr="000E59E2">
              <w:rPr>
                <w:rFonts w:ascii="Arial" w:hAnsi="Arial" w:cs="Arial"/>
                <w:b/>
                <w:color w:val="FFFFFF" w:themeColor="background1"/>
                <w:sz w:val="20"/>
                <w:szCs w:val="20"/>
                <w:lang w:val="en-US"/>
              </w:rPr>
              <w:t>Replacing the lens</w:t>
            </w:r>
            <w:r w:rsidR="00E31C73" w:rsidRPr="000E59E2">
              <w:rPr>
                <w:rFonts w:ascii="Arial" w:hAnsi="Arial" w:cs="Arial"/>
                <w:b/>
                <w:color w:val="FFFFFF" w:themeColor="background1"/>
                <w:sz w:val="20"/>
                <w:szCs w:val="20"/>
                <w:lang w:val="en-US"/>
              </w:rPr>
              <w:t xml:space="preserve"> (optional)</w:t>
            </w:r>
          </w:p>
        </w:tc>
      </w:tr>
      <w:tr w:rsidR="007D2023" w:rsidRPr="00AC5F69" w:rsidTr="005D57E1">
        <w:tblPrEx>
          <w:shd w:val="clear" w:color="auto" w:fill="auto"/>
        </w:tblPrEx>
        <w:trPr>
          <w:gridAfter w:val="1"/>
          <w:wAfter w:w="335" w:type="dxa"/>
          <w:trHeight w:val="2445"/>
        </w:trPr>
        <w:tc>
          <w:tcPr>
            <w:tcW w:w="3413" w:type="dxa"/>
            <w:gridSpan w:val="2"/>
          </w:tcPr>
          <w:p w:rsidR="00BC40C7" w:rsidRPr="000E59E2" w:rsidRDefault="005A61CD" w:rsidP="00B664B1">
            <w:pPr>
              <w:jc w:val="center"/>
              <w:rPr>
                <w:rFonts w:ascii="Arial" w:hAnsi="Arial" w:cs="Arial"/>
                <w:sz w:val="14"/>
                <w:szCs w:val="14"/>
                <w:lang w:val="en-US"/>
              </w:rPr>
            </w:pPr>
            <w:r w:rsidRPr="000E59E2">
              <w:rPr>
                <w:rFonts w:ascii="Arial" w:hAnsi="Arial" w:cs="Arial"/>
                <w:noProof/>
                <w:sz w:val="14"/>
                <w:szCs w:val="14"/>
                <w:lang w:eastAsia="de-DE"/>
              </w:rPr>
              <w:drawing>
                <wp:anchor distT="0" distB="0" distL="114300" distR="114300" simplePos="0" relativeHeight="251850240" behindDoc="0" locked="0" layoutInCell="1" allowOverlap="1">
                  <wp:simplePos x="0" y="0"/>
                  <wp:positionH relativeFrom="column">
                    <wp:posOffset>-156363</wp:posOffset>
                  </wp:positionH>
                  <wp:positionV relativeFrom="paragraph">
                    <wp:posOffset>2416</wp:posOffset>
                  </wp:positionV>
                  <wp:extent cx="2231324" cy="1549730"/>
                  <wp:effectExtent l="19050" t="0" r="0" b="0"/>
                  <wp:wrapNone/>
                  <wp:docPr id="484" name="Grafik 483" descr="frontE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ontENG.JPG"/>
                          <pic:cNvPicPr/>
                        </pic:nvPicPr>
                        <pic:blipFill>
                          <a:blip r:embed="rId44" cstate="print"/>
                          <a:stretch>
                            <a:fillRect/>
                          </a:stretch>
                        </pic:blipFill>
                        <pic:spPr>
                          <a:xfrm>
                            <a:off x="0" y="0"/>
                            <a:ext cx="2231324" cy="1549730"/>
                          </a:xfrm>
                          <a:prstGeom prst="rect">
                            <a:avLst/>
                          </a:prstGeom>
                        </pic:spPr>
                      </pic:pic>
                    </a:graphicData>
                  </a:graphic>
                </wp:anchor>
              </w:drawing>
            </w:r>
            <w:r w:rsidR="008E6428" w:rsidRPr="000E59E2">
              <w:rPr>
                <w:rFonts w:ascii="Arial" w:hAnsi="Arial" w:cs="Arial"/>
                <w:sz w:val="14"/>
                <w:szCs w:val="14"/>
                <w:lang w:val="en-US"/>
              </w:rPr>
              <w:br/>
            </w:r>
            <w:r w:rsidR="008E6428" w:rsidRPr="000E59E2">
              <w:rPr>
                <w:rFonts w:ascii="Arial" w:hAnsi="Arial" w:cs="Arial"/>
                <w:sz w:val="14"/>
                <w:szCs w:val="14"/>
                <w:lang w:val="en-US"/>
              </w:rPr>
              <w:br/>
            </w:r>
          </w:p>
          <w:p w:rsidR="00BC40C7" w:rsidRPr="000E59E2" w:rsidRDefault="005A16CF" w:rsidP="005A16CF">
            <w:pPr>
              <w:rPr>
                <w:rFonts w:ascii="Arial" w:hAnsi="Arial" w:cs="Arial"/>
                <w:sz w:val="14"/>
                <w:szCs w:val="14"/>
                <w:lang w:val="en-US"/>
              </w:rPr>
            </w:pPr>
            <w:r w:rsidRPr="000E59E2">
              <w:rPr>
                <w:rFonts w:ascii="Arial" w:hAnsi="Arial" w:cs="Arial"/>
                <w:b/>
                <w:color w:val="FFFFFF"/>
                <w:sz w:val="20"/>
                <w:szCs w:val="20"/>
                <w:lang w:val="en-US"/>
              </w:rPr>
              <w:t xml:space="preserve">FPV-Kopf </w:t>
            </w:r>
            <w:proofErr w:type="spellStart"/>
            <w:r w:rsidRPr="000E59E2">
              <w:rPr>
                <w:rFonts w:ascii="Arial" w:hAnsi="Arial" w:cs="Arial"/>
                <w:b/>
                <w:color w:val="FFFFFF"/>
                <w:sz w:val="20"/>
                <w:szCs w:val="20"/>
                <w:lang w:val="en-US"/>
              </w:rPr>
              <w:t>für</w:t>
            </w:r>
            <w:proofErr w:type="spellEnd"/>
            <w:r w:rsidRPr="000E59E2">
              <w:rPr>
                <w:rFonts w:ascii="Arial" w:hAnsi="Arial" w:cs="Arial"/>
                <w:b/>
                <w:color w:val="FFFFFF"/>
                <w:sz w:val="20"/>
                <w:szCs w:val="20"/>
                <w:lang w:val="en-US"/>
              </w:rPr>
              <w:t xml:space="preserve"> den </w:t>
            </w:r>
          </w:p>
        </w:tc>
        <w:tc>
          <w:tcPr>
            <w:tcW w:w="2507" w:type="dxa"/>
          </w:tcPr>
          <w:p w:rsidR="005B5A02" w:rsidRPr="000E59E2" w:rsidRDefault="005B5A02" w:rsidP="00E31C73">
            <w:pPr>
              <w:rPr>
                <w:rFonts w:ascii="Arial" w:hAnsi="Arial" w:cs="Arial"/>
                <w:sz w:val="14"/>
                <w:szCs w:val="14"/>
                <w:highlight w:val="green"/>
                <w:lang w:val="en-US"/>
              </w:rPr>
            </w:pPr>
          </w:p>
          <w:p w:rsidR="00F256B2" w:rsidRPr="000E59E2" w:rsidRDefault="00C70124" w:rsidP="00E31C73">
            <w:pPr>
              <w:rPr>
                <w:rFonts w:ascii="Arial" w:hAnsi="Arial" w:cs="Arial"/>
                <w:sz w:val="14"/>
                <w:szCs w:val="14"/>
                <w:lang w:val="en-US"/>
              </w:rPr>
            </w:pPr>
            <w:r w:rsidRPr="000E59E2">
              <w:rPr>
                <w:rFonts w:ascii="Arial" w:hAnsi="Arial" w:cs="Arial"/>
                <w:sz w:val="14"/>
                <w:szCs w:val="14"/>
                <w:lang w:val="en-US"/>
              </w:rPr>
              <w:t>To replace the lens</w:t>
            </w:r>
            <w:r w:rsidR="00662846" w:rsidRPr="000E59E2">
              <w:rPr>
                <w:rFonts w:ascii="Arial" w:hAnsi="Arial" w:cs="Arial"/>
                <w:sz w:val="14"/>
                <w:szCs w:val="14"/>
                <w:lang w:val="en-US"/>
              </w:rPr>
              <w:t xml:space="preserve">, </w:t>
            </w:r>
            <w:r w:rsidRPr="000E59E2">
              <w:rPr>
                <w:rFonts w:ascii="Arial" w:hAnsi="Arial" w:cs="Arial"/>
                <w:sz w:val="14"/>
                <w:szCs w:val="14"/>
                <w:lang w:val="en-US"/>
              </w:rPr>
              <w:t>twist off the two screws on the picture shown</w:t>
            </w:r>
            <w:r w:rsidR="00E31C73" w:rsidRPr="000E59E2">
              <w:rPr>
                <w:rFonts w:ascii="Arial" w:hAnsi="Arial" w:cs="Arial"/>
                <w:sz w:val="14"/>
                <w:szCs w:val="14"/>
                <w:lang w:val="en-US"/>
              </w:rPr>
              <w:t>.</w:t>
            </w:r>
          </w:p>
          <w:p w:rsidR="00E31C73" w:rsidRPr="000E59E2" w:rsidRDefault="005B5A02" w:rsidP="00E31C73">
            <w:pPr>
              <w:rPr>
                <w:rFonts w:ascii="Arial" w:hAnsi="Arial" w:cs="Arial"/>
                <w:sz w:val="14"/>
                <w:szCs w:val="14"/>
                <w:lang w:val="en-US"/>
              </w:rPr>
            </w:pPr>
            <w:r w:rsidRPr="000E59E2">
              <w:rPr>
                <w:rFonts w:ascii="Arial" w:hAnsi="Arial" w:cs="Arial"/>
                <w:sz w:val="14"/>
                <w:szCs w:val="14"/>
                <w:lang w:val="en-US"/>
              </w:rPr>
              <w:t>Unscrew the lens</w:t>
            </w:r>
            <w:r w:rsidR="00E31C73" w:rsidRPr="000E59E2">
              <w:rPr>
                <w:rFonts w:ascii="Arial" w:hAnsi="Arial" w:cs="Arial"/>
                <w:sz w:val="14"/>
                <w:szCs w:val="14"/>
                <w:lang w:val="en-US"/>
              </w:rPr>
              <w:t>.</w:t>
            </w:r>
          </w:p>
          <w:p w:rsidR="00E31C73" w:rsidRPr="000E59E2" w:rsidRDefault="005B5A02" w:rsidP="00E31C73">
            <w:pPr>
              <w:rPr>
                <w:rFonts w:ascii="Arial" w:hAnsi="Arial" w:cs="Arial"/>
                <w:sz w:val="14"/>
                <w:szCs w:val="14"/>
                <w:lang w:val="en-US"/>
              </w:rPr>
            </w:pPr>
            <w:r w:rsidRPr="000E59E2">
              <w:rPr>
                <w:rFonts w:ascii="Arial" w:hAnsi="Arial" w:cs="Arial"/>
                <w:sz w:val="14"/>
                <w:szCs w:val="14"/>
                <w:lang w:val="en-US"/>
              </w:rPr>
              <w:t>Please pay attention that no dust or dirt get into the cam</w:t>
            </w:r>
            <w:r w:rsidR="00E31C73" w:rsidRPr="000E59E2">
              <w:rPr>
                <w:rFonts w:ascii="Arial" w:hAnsi="Arial" w:cs="Arial"/>
                <w:sz w:val="14"/>
                <w:szCs w:val="14"/>
                <w:lang w:val="en-US"/>
              </w:rPr>
              <w:t>.</w:t>
            </w:r>
          </w:p>
          <w:p w:rsidR="00E31C73" w:rsidRPr="000E59E2" w:rsidRDefault="005B5A02" w:rsidP="00E31C73">
            <w:pPr>
              <w:rPr>
                <w:rFonts w:ascii="Arial" w:hAnsi="Arial" w:cs="Arial"/>
                <w:sz w:val="14"/>
                <w:szCs w:val="14"/>
                <w:lang w:val="en-US"/>
              </w:rPr>
            </w:pPr>
            <w:r w:rsidRPr="000E59E2">
              <w:rPr>
                <w:rFonts w:ascii="Arial" w:hAnsi="Arial" w:cs="Arial"/>
                <w:sz w:val="14"/>
                <w:szCs w:val="14"/>
                <w:lang w:val="en-US"/>
              </w:rPr>
              <w:t>Screw in the replacement lens</w:t>
            </w:r>
            <w:r w:rsidR="00E31C73" w:rsidRPr="000E59E2">
              <w:rPr>
                <w:rFonts w:ascii="Arial" w:hAnsi="Arial" w:cs="Arial"/>
                <w:sz w:val="14"/>
                <w:szCs w:val="14"/>
                <w:lang w:val="en-US"/>
              </w:rPr>
              <w:t xml:space="preserve">. </w:t>
            </w:r>
            <w:r w:rsidRPr="000E59E2">
              <w:rPr>
                <w:rFonts w:ascii="Arial" w:hAnsi="Arial" w:cs="Arial"/>
                <w:sz w:val="14"/>
                <w:szCs w:val="14"/>
                <w:lang w:val="en-US"/>
              </w:rPr>
              <w:t>Check the sharpness with a TV</w:t>
            </w:r>
            <w:r w:rsidR="00E31C73" w:rsidRPr="000E59E2">
              <w:rPr>
                <w:rFonts w:ascii="Arial" w:hAnsi="Arial" w:cs="Arial"/>
                <w:sz w:val="14"/>
                <w:szCs w:val="14"/>
                <w:lang w:val="en-US"/>
              </w:rPr>
              <w:t xml:space="preserve">. </w:t>
            </w:r>
            <w:r w:rsidRPr="000E59E2">
              <w:rPr>
                <w:rFonts w:ascii="Arial" w:hAnsi="Arial" w:cs="Arial"/>
                <w:sz w:val="14"/>
                <w:szCs w:val="14"/>
                <w:lang w:val="en-US"/>
              </w:rPr>
              <w:t>Fix the cam with the two screws</w:t>
            </w:r>
            <w:r w:rsidR="00E31C73" w:rsidRPr="000E59E2">
              <w:rPr>
                <w:rFonts w:ascii="Arial" w:hAnsi="Arial" w:cs="Arial"/>
                <w:sz w:val="14"/>
                <w:szCs w:val="14"/>
                <w:lang w:val="en-US"/>
              </w:rPr>
              <w:t>.</w:t>
            </w:r>
          </w:p>
          <w:p w:rsidR="00E31C73" w:rsidRPr="000E59E2" w:rsidRDefault="00E31C73" w:rsidP="00E31C73">
            <w:pPr>
              <w:rPr>
                <w:rFonts w:ascii="Arial" w:hAnsi="Arial" w:cs="Arial"/>
                <w:sz w:val="14"/>
                <w:szCs w:val="14"/>
                <w:lang w:val="en-US"/>
              </w:rPr>
            </w:pPr>
          </w:p>
          <w:p w:rsidR="00F256B2" w:rsidRPr="000E59E2" w:rsidRDefault="00F256B2" w:rsidP="00F256B2">
            <w:pPr>
              <w:rPr>
                <w:rFonts w:ascii="Arial" w:hAnsi="Arial" w:cs="Arial"/>
                <w:sz w:val="14"/>
                <w:szCs w:val="14"/>
                <w:lang w:val="en-US"/>
              </w:rPr>
            </w:pPr>
          </w:p>
          <w:p w:rsidR="007C1945" w:rsidRPr="000E59E2" w:rsidRDefault="007C1945" w:rsidP="00F256B2">
            <w:pPr>
              <w:rPr>
                <w:rFonts w:ascii="Arial" w:hAnsi="Arial" w:cs="Arial"/>
                <w:sz w:val="14"/>
                <w:szCs w:val="14"/>
                <w:lang w:val="en-US"/>
              </w:rPr>
            </w:pPr>
          </w:p>
          <w:p w:rsidR="005A16CF" w:rsidRPr="000E59E2" w:rsidRDefault="005A16CF" w:rsidP="00F256B2">
            <w:pPr>
              <w:rPr>
                <w:rFonts w:ascii="Arial" w:hAnsi="Arial" w:cs="Arial"/>
                <w:sz w:val="14"/>
                <w:szCs w:val="14"/>
                <w:lang w:val="en-US"/>
              </w:rPr>
            </w:pPr>
          </w:p>
        </w:tc>
      </w:tr>
      <w:tr w:rsidR="0038406F" w:rsidRPr="00AC5F69" w:rsidTr="005D57E1">
        <w:tblPrEx>
          <w:shd w:val="clear" w:color="auto" w:fill="auto"/>
        </w:tblPrEx>
        <w:tc>
          <w:tcPr>
            <w:tcW w:w="5920" w:type="dxa"/>
            <w:gridSpan w:val="3"/>
          </w:tcPr>
          <w:p w:rsidR="002326CE" w:rsidRPr="000E59E2" w:rsidRDefault="005B5A02" w:rsidP="00772AC7">
            <w:pPr>
              <w:rPr>
                <w:rFonts w:ascii="Arial" w:hAnsi="Arial" w:cs="Arial"/>
                <w:sz w:val="14"/>
                <w:szCs w:val="14"/>
                <w:lang w:val="en-US"/>
              </w:rPr>
            </w:pPr>
            <w:r w:rsidRPr="000E59E2">
              <w:rPr>
                <w:rFonts w:ascii="Arial" w:hAnsi="Arial" w:cs="Arial"/>
                <w:b/>
                <w:sz w:val="14"/>
                <w:szCs w:val="14"/>
                <w:lang w:val="en-US"/>
              </w:rPr>
              <w:t>Please note</w:t>
            </w:r>
            <w:r w:rsidR="00772AC7" w:rsidRPr="000E59E2">
              <w:rPr>
                <w:rFonts w:ascii="Arial" w:hAnsi="Arial" w:cs="Arial"/>
                <w:b/>
                <w:sz w:val="14"/>
                <w:szCs w:val="14"/>
                <w:lang w:val="en-US"/>
              </w:rPr>
              <w:t xml:space="preserve">! </w:t>
            </w:r>
            <w:r w:rsidR="005D57E1">
              <w:rPr>
                <w:rFonts w:ascii="Arial" w:hAnsi="Arial" w:cs="Arial"/>
                <w:sz w:val="14"/>
                <w:szCs w:val="14"/>
                <w:lang w:val="en-US"/>
              </w:rPr>
              <w:t xml:space="preserve">Inappropriate </w:t>
            </w:r>
            <w:r w:rsidRPr="000E59E2">
              <w:rPr>
                <w:rFonts w:ascii="Arial" w:hAnsi="Arial" w:cs="Arial"/>
                <w:sz w:val="14"/>
                <w:szCs w:val="14"/>
                <w:lang w:val="en-US"/>
              </w:rPr>
              <w:t>opening may damage the</w:t>
            </w:r>
            <w:r w:rsidR="00772AC7" w:rsidRPr="000E59E2">
              <w:rPr>
                <w:rFonts w:ascii="Arial" w:hAnsi="Arial" w:cs="Arial"/>
                <w:sz w:val="14"/>
                <w:szCs w:val="14"/>
                <w:lang w:val="en-US"/>
              </w:rPr>
              <w:t xml:space="preserve"> </w:t>
            </w:r>
            <w:r w:rsidRPr="000E59E2">
              <w:rPr>
                <w:rFonts w:ascii="Arial" w:hAnsi="Arial" w:cs="Arial"/>
                <w:sz w:val="14"/>
                <w:szCs w:val="14"/>
                <w:lang w:val="en-US"/>
              </w:rPr>
              <w:t>camera head and ports</w:t>
            </w:r>
            <w:r w:rsidR="00772AC7" w:rsidRPr="000E59E2">
              <w:rPr>
                <w:rFonts w:ascii="Arial" w:hAnsi="Arial" w:cs="Arial"/>
                <w:sz w:val="14"/>
                <w:szCs w:val="14"/>
                <w:lang w:val="en-US"/>
              </w:rPr>
              <w:t xml:space="preserve">. </w:t>
            </w:r>
            <w:r w:rsidR="00772AC7" w:rsidRPr="000E59E2">
              <w:rPr>
                <w:rFonts w:ascii="Arial" w:hAnsi="Arial" w:cs="Arial"/>
                <w:sz w:val="14"/>
                <w:szCs w:val="14"/>
                <w:lang w:val="en-US"/>
              </w:rPr>
              <w:br/>
            </w:r>
            <w:r w:rsidR="00772AC7" w:rsidRPr="005D57E1">
              <w:rPr>
                <w:rFonts w:ascii="Arial" w:hAnsi="Arial" w:cs="Arial"/>
                <w:sz w:val="6"/>
                <w:szCs w:val="6"/>
                <w:lang w:val="en-US"/>
              </w:rPr>
              <w:br/>
            </w:r>
            <w:r w:rsidRPr="000E59E2">
              <w:rPr>
                <w:rFonts w:ascii="Arial" w:hAnsi="Arial" w:cs="Arial"/>
                <w:sz w:val="14"/>
                <w:szCs w:val="14"/>
                <w:lang w:val="en-US"/>
              </w:rPr>
              <w:t>Perform this work very carefully and take your time!</w:t>
            </w:r>
          </w:p>
          <w:p w:rsidR="004B06B9" w:rsidRPr="000E59E2" w:rsidRDefault="004B06B9" w:rsidP="00772AC7">
            <w:pPr>
              <w:rPr>
                <w:rFonts w:ascii="Arial" w:hAnsi="Arial" w:cs="Arial"/>
                <w:b/>
                <w:sz w:val="14"/>
                <w:szCs w:val="14"/>
                <w:lang w:val="en-US"/>
              </w:rPr>
            </w:pPr>
          </w:p>
          <w:tbl>
            <w:tblPr>
              <w:tblStyle w:val="Tabellengitternetz"/>
              <w:tblW w:w="5807" w:type="dxa"/>
              <w:tblBorders>
                <w:top w:val="single" w:sz="4" w:space="0" w:color="262626" w:themeColor="text1" w:themeTint="D9"/>
                <w:left w:val="single" w:sz="4" w:space="0" w:color="262626" w:themeColor="text1" w:themeTint="D9"/>
                <w:bottom w:val="single" w:sz="4" w:space="0" w:color="262626" w:themeColor="text1" w:themeTint="D9"/>
                <w:right w:val="single" w:sz="4" w:space="0" w:color="262626" w:themeColor="text1" w:themeTint="D9"/>
                <w:insideH w:val="single" w:sz="4" w:space="0" w:color="262626" w:themeColor="text1" w:themeTint="D9"/>
                <w:insideV w:val="single" w:sz="4" w:space="0" w:color="262626" w:themeColor="text1" w:themeTint="D9"/>
              </w:tblBorders>
              <w:shd w:val="clear" w:color="auto" w:fill="595959" w:themeFill="text1" w:themeFillTint="A6"/>
              <w:tblLayout w:type="fixed"/>
              <w:tblLook w:val="04A0"/>
            </w:tblPr>
            <w:tblGrid>
              <w:gridCol w:w="5807"/>
            </w:tblGrid>
            <w:tr w:rsidR="005D57E1" w:rsidRPr="00AC5F69" w:rsidTr="00A37AEA">
              <w:tc>
                <w:tcPr>
                  <w:tcW w:w="5807" w:type="dxa"/>
                  <w:shd w:val="clear" w:color="auto" w:fill="595959" w:themeFill="text1" w:themeFillTint="A6"/>
                </w:tcPr>
                <w:p w:rsidR="00762980" w:rsidRPr="000E59E2" w:rsidRDefault="00DF4C6B" w:rsidP="00A37AEA">
                  <w:pPr>
                    <w:rPr>
                      <w:rFonts w:ascii="Arial" w:hAnsi="Arial" w:cs="Arial"/>
                      <w:b/>
                      <w:sz w:val="14"/>
                      <w:szCs w:val="14"/>
                      <w:lang w:val="en-US"/>
                    </w:rPr>
                  </w:pPr>
                  <w:r w:rsidRPr="000E59E2">
                    <w:rPr>
                      <w:rFonts w:ascii="Arial" w:hAnsi="Arial" w:cs="Arial"/>
                      <w:b/>
                      <w:color w:val="FFFFFF" w:themeColor="background1"/>
                      <w:sz w:val="20"/>
                      <w:szCs w:val="20"/>
                      <w:lang w:val="en-US"/>
                    </w:rPr>
                    <w:t xml:space="preserve">LinX </w:t>
                  </w:r>
                  <w:r w:rsidR="00A37AEA">
                    <w:rPr>
                      <w:rFonts w:ascii="Arial" w:hAnsi="Arial" w:cs="Arial"/>
                      <w:b/>
                      <w:color w:val="FFFFFF" w:themeColor="background1"/>
                      <w:sz w:val="20"/>
                      <w:szCs w:val="20"/>
                      <w:lang w:val="en-US"/>
                    </w:rPr>
                    <w:t xml:space="preserve">2.4GHz </w:t>
                  </w:r>
                  <w:r w:rsidR="005B1C5C" w:rsidRPr="000E59E2">
                    <w:rPr>
                      <w:rFonts w:ascii="Arial" w:hAnsi="Arial" w:cs="Arial"/>
                      <w:b/>
                      <w:color w:val="FFFFFF" w:themeColor="background1"/>
                      <w:sz w:val="20"/>
                      <w:szCs w:val="20"/>
                      <w:lang w:val="en-US"/>
                    </w:rPr>
                    <w:t xml:space="preserve">Digital </w:t>
                  </w:r>
                  <w:r w:rsidR="00A37AEA">
                    <w:rPr>
                      <w:rFonts w:ascii="Arial" w:hAnsi="Arial" w:cs="Arial"/>
                      <w:b/>
                      <w:color w:val="FFFFFF" w:themeColor="background1"/>
                      <w:sz w:val="20"/>
                      <w:szCs w:val="20"/>
                      <w:lang w:val="en-US"/>
                    </w:rPr>
                    <w:t>Video Transmission &amp; R</w:t>
                  </w:r>
                  <w:r w:rsidR="005B5A02" w:rsidRPr="000E59E2">
                    <w:rPr>
                      <w:rFonts w:ascii="Arial" w:hAnsi="Arial" w:cs="Arial"/>
                      <w:b/>
                      <w:color w:val="FFFFFF" w:themeColor="background1"/>
                      <w:sz w:val="20"/>
                      <w:szCs w:val="20"/>
                      <w:lang w:val="en-US"/>
                    </w:rPr>
                    <w:t>emote</w:t>
                  </w:r>
                  <w:r w:rsidR="00762980" w:rsidRPr="000E59E2">
                    <w:rPr>
                      <w:rFonts w:ascii="Arial" w:hAnsi="Arial" w:cs="Arial"/>
                      <w:b/>
                      <w:color w:val="FFFFFF" w:themeColor="background1"/>
                      <w:sz w:val="20"/>
                      <w:szCs w:val="20"/>
                      <w:lang w:val="en-US"/>
                    </w:rPr>
                    <w:t xml:space="preserve"> </w:t>
                  </w:r>
                  <w:r w:rsidR="005B1C5C" w:rsidRPr="00A37AEA">
                    <w:rPr>
                      <w:rFonts w:ascii="Arial" w:hAnsi="Arial" w:cs="Arial"/>
                      <w:b/>
                      <w:color w:val="FFFFFF" w:themeColor="background1"/>
                      <w:sz w:val="12"/>
                      <w:szCs w:val="12"/>
                      <w:lang w:val="en-US"/>
                    </w:rPr>
                    <w:t>(optional)</w:t>
                  </w:r>
                </w:p>
              </w:tc>
            </w:tr>
          </w:tbl>
          <w:p w:rsidR="005B1C5C" w:rsidRPr="000E59E2" w:rsidRDefault="005B1C5C" w:rsidP="00772AC7">
            <w:pPr>
              <w:rPr>
                <w:rFonts w:ascii="Arial" w:hAnsi="Arial" w:cs="Arial"/>
                <w:b/>
                <w:sz w:val="14"/>
                <w:szCs w:val="14"/>
                <w:lang w:val="en-US"/>
              </w:rPr>
            </w:pPr>
          </w:p>
          <w:p w:rsidR="005B1C5C" w:rsidRPr="000E59E2" w:rsidRDefault="005B5A02" w:rsidP="00772AC7">
            <w:pPr>
              <w:rPr>
                <w:rFonts w:ascii="Arial,Bold" w:hAnsi="Arial,Bold" w:cs="Arial,Bold"/>
                <w:bCs/>
                <w:sz w:val="14"/>
                <w:szCs w:val="14"/>
                <w:lang w:val="en-US" w:eastAsia="fr-FR"/>
              </w:rPr>
            </w:pPr>
            <w:r w:rsidRPr="000E59E2">
              <w:rPr>
                <w:rStyle w:val="hps"/>
                <w:rFonts w:ascii="Arial" w:hAnsi="Arial" w:cs="Arial"/>
                <w:color w:val="333333"/>
                <w:sz w:val="14"/>
                <w:szCs w:val="17"/>
                <w:lang w:val="en-US"/>
              </w:rPr>
              <w:t>In conjunction</w:t>
            </w:r>
            <w:r w:rsidRPr="000E59E2">
              <w:rPr>
                <w:rFonts w:ascii="Arial" w:hAnsi="Arial" w:cs="Arial"/>
                <w:color w:val="333333"/>
                <w:sz w:val="14"/>
                <w:szCs w:val="17"/>
                <w:lang w:val="en-US"/>
              </w:rPr>
              <w:t xml:space="preserve"> </w:t>
            </w:r>
            <w:r w:rsidRPr="000E59E2">
              <w:rPr>
                <w:rStyle w:val="hps"/>
                <w:rFonts w:ascii="Arial" w:hAnsi="Arial" w:cs="Arial"/>
                <w:color w:val="333333"/>
                <w:sz w:val="14"/>
                <w:szCs w:val="17"/>
                <w:lang w:val="en-US"/>
              </w:rPr>
              <w:t>with the optional</w:t>
            </w:r>
            <w:r w:rsidRPr="000E59E2">
              <w:rPr>
                <w:rFonts w:ascii="Arial" w:hAnsi="Arial" w:cs="Arial"/>
                <w:color w:val="333333"/>
                <w:sz w:val="14"/>
                <w:szCs w:val="17"/>
                <w:lang w:val="en-US"/>
              </w:rPr>
              <w:t xml:space="preserve"> </w:t>
            </w:r>
            <w:r w:rsidR="005D57E1">
              <w:rPr>
                <w:rFonts w:ascii="Arial" w:hAnsi="Arial" w:cs="Arial"/>
                <w:color w:val="333333"/>
                <w:sz w:val="14"/>
                <w:szCs w:val="17"/>
                <w:lang w:val="en-US"/>
              </w:rPr>
              <w:t xml:space="preserve">bi-directional </w:t>
            </w:r>
            <w:r w:rsidRPr="000E59E2">
              <w:rPr>
                <w:rStyle w:val="hps"/>
                <w:rFonts w:ascii="Arial" w:hAnsi="Arial" w:cs="Arial"/>
                <w:color w:val="333333"/>
                <w:sz w:val="14"/>
                <w:szCs w:val="17"/>
                <w:lang w:val="en-US"/>
              </w:rPr>
              <w:t>LinX</w:t>
            </w:r>
            <w:r w:rsidRPr="000E59E2">
              <w:rPr>
                <w:rFonts w:ascii="Arial" w:hAnsi="Arial" w:cs="Arial"/>
                <w:color w:val="333333"/>
                <w:sz w:val="14"/>
                <w:szCs w:val="17"/>
                <w:lang w:val="en-US"/>
              </w:rPr>
              <w:t xml:space="preserve"> </w:t>
            </w:r>
            <w:r w:rsidR="005D57E1">
              <w:rPr>
                <w:rFonts w:ascii="Arial" w:hAnsi="Arial" w:cs="Arial"/>
                <w:color w:val="333333"/>
                <w:sz w:val="14"/>
                <w:szCs w:val="17"/>
                <w:lang w:val="en-US"/>
              </w:rPr>
              <w:t xml:space="preserve">2.4GHz </w:t>
            </w:r>
            <w:r w:rsidRPr="000E59E2">
              <w:rPr>
                <w:rStyle w:val="hps"/>
                <w:rFonts w:ascii="Arial" w:hAnsi="Arial" w:cs="Arial"/>
                <w:color w:val="333333"/>
                <w:sz w:val="14"/>
                <w:szCs w:val="17"/>
                <w:lang w:val="en-US"/>
              </w:rPr>
              <w:t>digital</w:t>
            </w:r>
            <w:r w:rsidRPr="000E59E2">
              <w:rPr>
                <w:rFonts w:ascii="Arial" w:hAnsi="Arial" w:cs="Arial"/>
                <w:color w:val="333333"/>
                <w:sz w:val="14"/>
                <w:szCs w:val="17"/>
                <w:lang w:val="en-US"/>
              </w:rPr>
              <w:t xml:space="preserve"> </w:t>
            </w:r>
            <w:r w:rsidRPr="000E59E2">
              <w:rPr>
                <w:rStyle w:val="hps"/>
                <w:rFonts w:ascii="Arial" w:hAnsi="Arial" w:cs="Arial"/>
                <w:color w:val="333333"/>
                <w:sz w:val="14"/>
                <w:szCs w:val="17"/>
                <w:lang w:val="en-US"/>
              </w:rPr>
              <w:t>transmitter (</w:t>
            </w:r>
            <w:r w:rsidR="005D57E1">
              <w:rPr>
                <w:rStyle w:val="hps"/>
                <w:rFonts w:ascii="Arial" w:hAnsi="Arial" w:cs="Arial"/>
                <w:color w:val="333333"/>
                <w:sz w:val="14"/>
                <w:szCs w:val="17"/>
                <w:lang w:val="en-US"/>
              </w:rPr>
              <w:t>Art.-No.:</w:t>
            </w:r>
            <w:r w:rsidRPr="000E59E2">
              <w:rPr>
                <w:rFonts w:ascii="Arial" w:hAnsi="Arial" w:cs="Arial"/>
                <w:color w:val="333333"/>
                <w:sz w:val="14"/>
                <w:szCs w:val="17"/>
                <w:lang w:val="en-US"/>
              </w:rPr>
              <w:t xml:space="preserve">COIN10) </w:t>
            </w:r>
            <w:r w:rsidRPr="000E59E2">
              <w:rPr>
                <w:rStyle w:val="hps"/>
                <w:rFonts w:ascii="Arial" w:hAnsi="Arial" w:cs="Arial"/>
                <w:color w:val="333333"/>
                <w:sz w:val="14"/>
                <w:szCs w:val="17"/>
                <w:lang w:val="en-US"/>
              </w:rPr>
              <w:t>you can control the camera</w:t>
            </w:r>
            <w:r w:rsidRPr="000E59E2">
              <w:rPr>
                <w:rFonts w:ascii="Arial" w:hAnsi="Arial" w:cs="Arial"/>
                <w:color w:val="333333"/>
                <w:sz w:val="14"/>
                <w:szCs w:val="17"/>
                <w:lang w:val="en-US"/>
              </w:rPr>
              <w:t xml:space="preserve"> </w:t>
            </w:r>
            <w:r w:rsidRPr="000E59E2">
              <w:rPr>
                <w:rStyle w:val="hps"/>
                <w:rFonts w:ascii="Arial" w:hAnsi="Arial" w:cs="Arial"/>
                <w:color w:val="333333"/>
                <w:sz w:val="14"/>
                <w:szCs w:val="17"/>
                <w:lang w:val="en-US"/>
              </w:rPr>
              <w:t>up</w:t>
            </w:r>
            <w:r w:rsidRPr="000E59E2">
              <w:rPr>
                <w:rFonts w:ascii="Arial" w:hAnsi="Arial" w:cs="Arial"/>
                <w:color w:val="333333"/>
                <w:sz w:val="14"/>
                <w:szCs w:val="17"/>
                <w:lang w:val="en-US"/>
              </w:rPr>
              <w:t xml:space="preserve"> </w:t>
            </w:r>
            <w:r w:rsidRPr="000E59E2">
              <w:rPr>
                <w:rStyle w:val="hps"/>
                <w:rFonts w:ascii="Arial" w:hAnsi="Arial" w:cs="Arial"/>
                <w:color w:val="333333"/>
                <w:sz w:val="14"/>
                <w:szCs w:val="17"/>
                <w:lang w:val="en-US"/>
              </w:rPr>
              <w:t xml:space="preserve">to </w:t>
            </w:r>
            <w:r w:rsidR="005D57E1">
              <w:rPr>
                <w:rStyle w:val="hps"/>
                <w:rFonts w:ascii="Arial" w:hAnsi="Arial" w:cs="Arial"/>
                <w:color w:val="333333"/>
                <w:sz w:val="14"/>
                <w:szCs w:val="17"/>
                <w:lang w:val="en-US"/>
              </w:rPr>
              <w:t xml:space="preserve">a distance of </w:t>
            </w:r>
            <w:r w:rsidRPr="000E59E2">
              <w:rPr>
                <w:rStyle w:val="hps"/>
                <w:rFonts w:ascii="Arial" w:hAnsi="Arial" w:cs="Arial"/>
                <w:color w:val="333333"/>
                <w:sz w:val="14"/>
                <w:szCs w:val="17"/>
                <w:lang w:val="en-US"/>
              </w:rPr>
              <w:t>300</w:t>
            </w:r>
            <w:r w:rsidRPr="000E59E2">
              <w:rPr>
                <w:rFonts w:ascii="Arial" w:hAnsi="Arial" w:cs="Arial"/>
                <w:color w:val="333333"/>
                <w:sz w:val="14"/>
                <w:szCs w:val="17"/>
                <w:lang w:val="en-US"/>
              </w:rPr>
              <w:t xml:space="preserve"> </w:t>
            </w:r>
            <w:r w:rsidRPr="000E59E2">
              <w:rPr>
                <w:rStyle w:val="hps"/>
                <w:rFonts w:ascii="Arial" w:hAnsi="Arial" w:cs="Arial"/>
                <w:color w:val="333333"/>
                <w:sz w:val="14"/>
                <w:szCs w:val="17"/>
                <w:lang w:val="en-US"/>
              </w:rPr>
              <w:t>meters</w:t>
            </w:r>
            <w:r w:rsidRPr="000E59E2">
              <w:rPr>
                <w:rFonts w:ascii="Arial" w:hAnsi="Arial" w:cs="Arial"/>
                <w:color w:val="333333"/>
                <w:sz w:val="14"/>
                <w:szCs w:val="17"/>
                <w:lang w:val="en-US"/>
              </w:rPr>
              <w:t xml:space="preserve"> </w:t>
            </w:r>
            <w:r w:rsidRPr="000E59E2">
              <w:rPr>
                <w:rStyle w:val="hps"/>
                <w:rFonts w:ascii="Arial" w:hAnsi="Arial" w:cs="Arial"/>
                <w:color w:val="333333"/>
                <w:sz w:val="14"/>
                <w:szCs w:val="17"/>
                <w:lang w:val="en-US"/>
              </w:rPr>
              <w:t>(on</w:t>
            </w:r>
            <w:r w:rsidRPr="000E59E2">
              <w:rPr>
                <w:rFonts w:ascii="Arial" w:hAnsi="Arial" w:cs="Arial"/>
                <w:color w:val="333333"/>
                <w:sz w:val="14"/>
                <w:szCs w:val="17"/>
                <w:lang w:val="en-US"/>
              </w:rPr>
              <w:t xml:space="preserve"> </w:t>
            </w:r>
            <w:r w:rsidRPr="000E59E2">
              <w:rPr>
                <w:rStyle w:val="hps"/>
                <w:rFonts w:ascii="Arial" w:hAnsi="Arial" w:cs="Arial"/>
                <w:color w:val="333333"/>
                <w:sz w:val="14"/>
                <w:szCs w:val="17"/>
                <w:lang w:val="en-US"/>
              </w:rPr>
              <w:t>view) and</w:t>
            </w:r>
            <w:r w:rsidRPr="000E59E2">
              <w:rPr>
                <w:rFonts w:ascii="Arial" w:hAnsi="Arial" w:cs="Arial"/>
                <w:color w:val="333333"/>
                <w:sz w:val="14"/>
                <w:szCs w:val="17"/>
                <w:lang w:val="en-US"/>
              </w:rPr>
              <w:t xml:space="preserve"> </w:t>
            </w:r>
            <w:r w:rsidRPr="000E59E2">
              <w:rPr>
                <w:rStyle w:val="hps"/>
                <w:rFonts w:ascii="Arial" w:hAnsi="Arial" w:cs="Arial"/>
                <w:color w:val="333333"/>
                <w:sz w:val="14"/>
                <w:szCs w:val="17"/>
                <w:lang w:val="en-US"/>
              </w:rPr>
              <w:t>watch the video</w:t>
            </w:r>
            <w:r w:rsidRPr="000E59E2">
              <w:rPr>
                <w:rFonts w:ascii="Arial" w:hAnsi="Arial" w:cs="Arial"/>
                <w:color w:val="333333"/>
                <w:sz w:val="14"/>
                <w:szCs w:val="17"/>
                <w:lang w:val="en-US"/>
              </w:rPr>
              <w:t xml:space="preserve"> </w:t>
            </w:r>
            <w:r w:rsidRPr="000E59E2">
              <w:rPr>
                <w:rStyle w:val="hps"/>
                <w:rFonts w:ascii="Arial" w:hAnsi="Arial" w:cs="Arial"/>
                <w:color w:val="333333"/>
                <w:sz w:val="14"/>
                <w:szCs w:val="17"/>
                <w:lang w:val="en-US"/>
              </w:rPr>
              <w:t>image</w:t>
            </w:r>
            <w:r w:rsidR="00A37AEA">
              <w:rPr>
                <w:rStyle w:val="hps"/>
                <w:rFonts w:ascii="Arial" w:hAnsi="Arial" w:cs="Arial"/>
                <w:color w:val="333333"/>
                <w:sz w:val="14"/>
                <w:szCs w:val="17"/>
                <w:lang w:val="en-US"/>
              </w:rPr>
              <w:t xml:space="preserve"> also</w:t>
            </w:r>
            <w:r w:rsidR="00EE37A5" w:rsidRPr="000E59E2">
              <w:rPr>
                <w:rFonts w:ascii="Arial,Bold" w:hAnsi="Arial,Bold" w:cs="Arial,Bold"/>
                <w:bCs/>
                <w:sz w:val="14"/>
                <w:szCs w:val="14"/>
                <w:lang w:val="en-US" w:eastAsia="fr-FR"/>
              </w:rPr>
              <w:t>.</w:t>
            </w:r>
            <w:r w:rsidR="003E107B" w:rsidRPr="000E59E2">
              <w:rPr>
                <w:rFonts w:ascii="Arial,Bold" w:hAnsi="Arial,Bold" w:cs="Arial,Bold"/>
                <w:bCs/>
                <w:sz w:val="14"/>
                <w:szCs w:val="14"/>
                <w:lang w:val="en-US" w:eastAsia="fr-FR"/>
              </w:rPr>
              <w:t xml:space="preserve"> </w:t>
            </w:r>
            <w:r w:rsidR="00A37AEA">
              <w:rPr>
                <w:rFonts w:ascii="Arial,Bold" w:hAnsi="Arial,Bold" w:cs="Arial,Bold"/>
                <w:bCs/>
                <w:sz w:val="14"/>
                <w:szCs w:val="14"/>
                <w:lang w:val="en-US" w:eastAsia="fr-FR"/>
              </w:rPr>
              <w:t>Ob</w:t>
            </w:r>
            <w:r w:rsidRPr="000E59E2">
              <w:rPr>
                <w:rFonts w:ascii="Arial,Bold" w:hAnsi="Arial,Bold" w:cs="Arial,Bold"/>
                <w:bCs/>
                <w:sz w:val="14"/>
                <w:szCs w:val="14"/>
                <w:lang w:val="en-US" w:eastAsia="fr-FR"/>
              </w:rPr>
              <w:t xml:space="preserve">stacles may </w:t>
            </w:r>
            <w:r w:rsidR="00A37AEA">
              <w:rPr>
                <w:rFonts w:ascii="Arial,Bold" w:hAnsi="Arial,Bold" w:cs="Arial,Bold"/>
                <w:bCs/>
                <w:sz w:val="14"/>
                <w:szCs w:val="14"/>
                <w:lang w:val="en-US" w:eastAsia="fr-FR"/>
              </w:rPr>
              <w:t xml:space="preserve">affect </w:t>
            </w:r>
            <w:r w:rsidRPr="000E59E2">
              <w:rPr>
                <w:rFonts w:ascii="Arial,Bold" w:hAnsi="Arial,Bold" w:cs="Arial,Bold"/>
                <w:bCs/>
                <w:sz w:val="14"/>
                <w:szCs w:val="14"/>
                <w:lang w:val="en-US" w:eastAsia="fr-FR"/>
              </w:rPr>
              <w:t>the range</w:t>
            </w:r>
            <w:r w:rsidR="003E107B" w:rsidRPr="000E59E2">
              <w:rPr>
                <w:rFonts w:ascii="Arial,Bold" w:hAnsi="Arial,Bold" w:cs="Arial,Bold"/>
                <w:bCs/>
                <w:sz w:val="14"/>
                <w:szCs w:val="14"/>
                <w:lang w:val="en-US" w:eastAsia="fr-FR"/>
              </w:rPr>
              <w:t>.</w:t>
            </w:r>
          </w:p>
          <w:p w:rsidR="00E73663" w:rsidRPr="000E59E2" w:rsidRDefault="005D57E1" w:rsidP="00772AC7">
            <w:pPr>
              <w:rPr>
                <w:rFonts w:ascii="Arial,Bold" w:hAnsi="Arial,Bold" w:cs="Arial,Bold"/>
                <w:bCs/>
                <w:sz w:val="14"/>
                <w:szCs w:val="14"/>
                <w:lang w:val="en-US" w:eastAsia="fr-FR"/>
              </w:rPr>
            </w:pPr>
            <w:r>
              <w:rPr>
                <w:rFonts w:ascii="Arial,Bold" w:hAnsi="Arial,Bold" w:cs="Arial,Bold"/>
                <w:bCs/>
                <w:noProof/>
                <w:sz w:val="14"/>
                <w:szCs w:val="14"/>
                <w:lang w:eastAsia="de-DE"/>
              </w:rPr>
              <w:drawing>
                <wp:anchor distT="0" distB="0" distL="114300" distR="114300" simplePos="0" relativeHeight="251807232" behindDoc="1" locked="0" layoutInCell="1" allowOverlap="1">
                  <wp:simplePos x="0" y="0"/>
                  <wp:positionH relativeFrom="column">
                    <wp:posOffset>1749425</wp:posOffset>
                  </wp:positionH>
                  <wp:positionV relativeFrom="paragraph">
                    <wp:posOffset>88900</wp:posOffset>
                  </wp:positionV>
                  <wp:extent cx="1836420" cy="1911350"/>
                  <wp:effectExtent l="19050" t="0" r="0" b="0"/>
                  <wp:wrapTight wrapText="bothSides">
                    <wp:wrapPolygon edited="0">
                      <wp:start x="-224" y="0"/>
                      <wp:lineTo x="-224" y="21313"/>
                      <wp:lineTo x="21510" y="21313"/>
                      <wp:lineTo x="21510" y="0"/>
                      <wp:lineTo x="-224" y="0"/>
                    </wp:wrapPolygon>
                  </wp:wrapTight>
                  <wp:docPr id="27"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srcRect/>
                          <a:stretch>
                            <a:fillRect/>
                          </a:stretch>
                        </pic:blipFill>
                        <pic:spPr bwMode="auto">
                          <a:xfrm>
                            <a:off x="0" y="0"/>
                            <a:ext cx="1836420" cy="1911350"/>
                          </a:xfrm>
                          <a:prstGeom prst="rect">
                            <a:avLst/>
                          </a:prstGeom>
                          <a:noFill/>
                          <a:ln w="9525">
                            <a:noFill/>
                            <a:miter lim="800000"/>
                            <a:headEnd/>
                            <a:tailEnd/>
                          </a:ln>
                        </pic:spPr>
                      </pic:pic>
                    </a:graphicData>
                  </a:graphic>
                </wp:anchor>
              </w:drawing>
            </w:r>
          </w:p>
          <w:p w:rsidR="00EE37A5" w:rsidRPr="000E59E2" w:rsidRDefault="00EE37A5" w:rsidP="00772AC7">
            <w:pPr>
              <w:rPr>
                <w:rFonts w:ascii="Arial,Bold" w:hAnsi="Arial,Bold" w:cs="Arial,Bold"/>
                <w:bCs/>
                <w:sz w:val="14"/>
                <w:szCs w:val="14"/>
                <w:lang w:val="en-US" w:eastAsia="fr-FR"/>
              </w:rPr>
            </w:pPr>
          </w:p>
          <w:p w:rsidR="002326CE" w:rsidRPr="000E59E2" w:rsidRDefault="00E73663" w:rsidP="00772AC7">
            <w:pPr>
              <w:rPr>
                <w:rFonts w:ascii="Arial,Bold" w:hAnsi="Arial,Bold" w:cs="Arial,Bold"/>
                <w:bCs/>
                <w:sz w:val="14"/>
                <w:szCs w:val="14"/>
                <w:lang w:val="en-US" w:eastAsia="fr-FR"/>
              </w:rPr>
            </w:pPr>
            <w:r w:rsidRPr="000E59E2">
              <w:rPr>
                <w:rFonts w:ascii="Arial,Bold" w:hAnsi="Arial,Bold" w:cs="Arial,Bold"/>
                <w:bCs/>
                <w:noProof/>
                <w:sz w:val="14"/>
                <w:szCs w:val="14"/>
                <w:lang w:eastAsia="de-DE"/>
              </w:rPr>
              <w:drawing>
                <wp:anchor distT="0" distB="0" distL="114300" distR="114300" simplePos="0" relativeHeight="251803136" behindDoc="1" locked="0" layoutInCell="1" allowOverlap="1">
                  <wp:simplePos x="0" y="0"/>
                  <wp:positionH relativeFrom="column">
                    <wp:posOffset>-203835</wp:posOffset>
                  </wp:positionH>
                  <wp:positionV relativeFrom="paragraph">
                    <wp:posOffset>-117475</wp:posOffset>
                  </wp:positionV>
                  <wp:extent cx="1617345" cy="1644015"/>
                  <wp:effectExtent l="19050" t="0" r="1905" b="0"/>
                  <wp:wrapTight wrapText="bothSides">
                    <wp:wrapPolygon edited="0">
                      <wp:start x="-254" y="0"/>
                      <wp:lineTo x="-254" y="21275"/>
                      <wp:lineTo x="21625" y="21275"/>
                      <wp:lineTo x="21625" y="0"/>
                      <wp:lineTo x="-254" y="0"/>
                    </wp:wrapPolygon>
                  </wp:wrapTight>
                  <wp:docPr id="23"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srcRect/>
                          <a:stretch>
                            <a:fillRect/>
                          </a:stretch>
                        </pic:blipFill>
                        <pic:spPr bwMode="auto">
                          <a:xfrm>
                            <a:off x="0" y="0"/>
                            <a:ext cx="1617345" cy="1644015"/>
                          </a:xfrm>
                          <a:prstGeom prst="rect">
                            <a:avLst/>
                          </a:prstGeom>
                          <a:noFill/>
                          <a:ln w="9525">
                            <a:noFill/>
                            <a:miter lim="800000"/>
                            <a:headEnd/>
                            <a:tailEnd/>
                          </a:ln>
                        </pic:spPr>
                      </pic:pic>
                    </a:graphicData>
                  </a:graphic>
                </wp:anchor>
              </w:drawing>
            </w:r>
          </w:p>
          <w:p w:rsidR="00EE37A5" w:rsidRPr="005D57E1" w:rsidRDefault="005D57E1" w:rsidP="00772AC7">
            <w:pPr>
              <w:rPr>
                <w:rStyle w:val="hps"/>
                <w:rFonts w:ascii="Arial" w:hAnsi="Arial" w:cs="Arial"/>
                <w:color w:val="333333"/>
                <w:sz w:val="14"/>
                <w:szCs w:val="14"/>
                <w:lang w:val="en-US"/>
              </w:rPr>
            </w:pPr>
            <w:r>
              <w:rPr>
                <w:rStyle w:val="hps"/>
                <w:rFonts w:ascii="Arial" w:hAnsi="Arial" w:cs="Arial"/>
                <w:color w:val="333333"/>
                <w:sz w:val="14"/>
                <w:szCs w:val="14"/>
                <w:lang w:val="en-US"/>
              </w:rPr>
              <w:t xml:space="preserve">The LinX System is able to control several cameras and supports also the direction of the cam using the </w:t>
            </w:r>
            <w:proofErr w:type="spellStart"/>
            <w:r>
              <w:rPr>
                <w:rStyle w:val="hps"/>
                <w:rFonts w:ascii="Arial" w:hAnsi="Arial" w:cs="Arial"/>
                <w:color w:val="333333"/>
                <w:sz w:val="14"/>
                <w:szCs w:val="14"/>
                <w:lang w:val="en-US"/>
              </w:rPr>
              <w:t>looka</w:t>
            </w:r>
            <w:proofErr w:type="spellEnd"/>
            <w:r>
              <w:rPr>
                <w:rStyle w:val="hps"/>
                <w:rFonts w:ascii="Arial" w:hAnsi="Arial" w:cs="Arial"/>
                <w:color w:val="333333"/>
                <w:sz w:val="14"/>
                <w:szCs w:val="14"/>
                <w:lang w:val="en-US"/>
              </w:rPr>
              <w:t>-O-module.</w:t>
            </w:r>
          </w:p>
          <w:p w:rsidR="00E73663" w:rsidRPr="000E59E2" w:rsidRDefault="00E73663" w:rsidP="00772AC7">
            <w:pPr>
              <w:rPr>
                <w:rFonts w:ascii="Arial,Bold" w:hAnsi="Arial,Bold" w:cs="Arial,Bold"/>
                <w:bCs/>
                <w:sz w:val="14"/>
                <w:szCs w:val="14"/>
                <w:lang w:val="en-US" w:eastAsia="fr-FR"/>
              </w:rPr>
            </w:pPr>
          </w:p>
          <w:p w:rsidR="005B2919" w:rsidRPr="000E59E2" w:rsidRDefault="005B2919" w:rsidP="00772AC7">
            <w:pPr>
              <w:rPr>
                <w:rFonts w:ascii="Arial,Bold" w:hAnsi="Arial,Bold" w:cs="Arial,Bold"/>
                <w:bCs/>
                <w:sz w:val="14"/>
                <w:szCs w:val="14"/>
                <w:lang w:val="en-US" w:eastAsia="fr-FR"/>
              </w:rPr>
            </w:pPr>
          </w:p>
          <w:p w:rsidR="00E337C3" w:rsidRPr="000E59E2" w:rsidRDefault="00E337C3" w:rsidP="00772AC7">
            <w:pPr>
              <w:rPr>
                <w:rFonts w:ascii="Arial,Bold" w:hAnsi="Arial,Bold" w:cs="Arial,Bold"/>
                <w:bCs/>
                <w:sz w:val="14"/>
                <w:szCs w:val="14"/>
                <w:lang w:val="en-US" w:eastAsia="fr-FR"/>
              </w:rPr>
            </w:pPr>
          </w:p>
          <w:p w:rsidR="00EE37A5" w:rsidRPr="000E59E2" w:rsidRDefault="00EE37A5" w:rsidP="00772AC7">
            <w:pPr>
              <w:rPr>
                <w:rFonts w:ascii="Arial,Bold" w:hAnsi="Arial,Bold" w:cs="Arial,Bold"/>
                <w:bCs/>
                <w:sz w:val="14"/>
                <w:szCs w:val="14"/>
                <w:lang w:val="en-US" w:eastAsia="fr-FR"/>
              </w:rPr>
            </w:pPr>
          </w:p>
          <w:p w:rsidR="00245770" w:rsidRPr="000E59E2" w:rsidRDefault="00245770" w:rsidP="00772AC7">
            <w:pPr>
              <w:rPr>
                <w:rFonts w:ascii="Arial,Bold" w:hAnsi="Arial,Bold" w:cs="Arial,Bold"/>
                <w:bCs/>
                <w:sz w:val="14"/>
                <w:szCs w:val="14"/>
                <w:lang w:val="en-US" w:eastAsia="fr-FR"/>
              </w:rPr>
            </w:pPr>
          </w:p>
          <w:p w:rsidR="001C55F6" w:rsidRPr="000E59E2" w:rsidRDefault="001C55F6" w:rsidP="00291BB8">
            <w:pPr>
              <w:rPr>
                <w:rFonts w:ascii="Arial" w:hAnsi="Arial" w:cs="Arial"/>
                <w:b/>
                <w:sz w:val="14"/>
                <w:szCs w:val="14"/>
                <w:lang w:val="en-US"/>
              </w:rPr>
            </w:pPr>
          </w:p>
        </w:tc>
        <w:tc>
          <w:tcPr>
            <w:tcW w:w="335" w:type="dxa"/>
          </w:tcPr>
          <w:p w:rsidR="00D05B53" w:rsidRPr="000E59E2" w:rsidRDefault="00D05B53" w:rsidP="0038406F">
            <w:pPr>
              <w:rPr>
                <w:rFonts w:ascii="Arial" w:hAnsi="Arial" w:cs="Arial"/>
                <w:sz w:val="6"/>
                <w:szCs w:val="6"/>
                <w:lang w:val="en-US"/>
              </w:rPr>
            </w:pPr>
          </w:p>
          <w:p w:rsidR="0038406F" w:rsidRPr="000E59E2" w:rsidRDefault="0038406F" w:rsidP="00EC7899">
            <w:pPr>
              <w:rPr>
                <w:rFonts w:ascii="Arial" w:hAnsi="Arial" w:cs="Arial"/>
                <w:sz w:val="14"/>
                <w:szCs w:val="14"/>
                <w:lang w:val="en-US"/>
              </w:rPr>
            </w:pPr>
          </w:p>
        </w:tc>
      </w:tr>
    </w:tbl>
    <w:p w:rsidR="00E73663" w:rsidRPr="000E59E2" w:rsidRDefault="00E73663" w:rsidP="00D826DD">
      <w:pPr>
        <w:rPr>
          <w:rFonts w:ascii="Arial" w:hAnsi="Arial" w:cs="Arial"/>
          <w:sz w:val="6"/>
          <w:szCs w:val="6"/>
          <w:lang w:val="en-US"/>
        </w:rPr>
      </w:pPr>
    </w:p>
    <w:p w:rsidR="001323D1" w:rsidRPr="000E59E2" w:rsidRDefault="001323D1" w:rsidP="00D826DD">
      <w:pPr>
        <w:rPr>
          <w:rFonts w:ascii="Arial" w:hAnsi="Arial" w:cs="Arial"/>
          <w:sz w:val="6"/>
          <w:szCs w:val="6"/>
          <w:lang w:val="en-US"/>
        </w:rPr>
      </w:pPr>
    </w:p>
    <w:p w:rsidR="001323D1" w:rsidRPr="005D57E1" w:rsidRDefault="001323D1" w:rsidP="00D826DD">
      <w:pPr>
        <w:rPr>
          <w:rFonts w:ascii="Arial" w:hAnsi="Arial" w:cs="Arial"/>
          <w:sz w:val="14"/>
          <w:szCs w:val="14"/>
          <w:lang w:val="en-US"/>
        </w:rPr>
      </w:pPr>
    </w:p>
    <w:p w:rsidR="005A61CD" w:rsidRPr="000E59E2" w:rsidRDefault="005A61CD" w:rsidP="00D826DD">
      <w:pPr>
        <w:rPr>
          <w:rFonts w:ascii="Arial" w:hAnsi="Arial" w:cs="Arial"/>
          <w:sz w:val="6"/>
          <w:szCs w:val="6"/>
          <w:lang w:val="en-US"/>
        </w:rPr>
      </w:pPr>
    </w:p>
    <w:p w:rsidR="005A61CD" w:rsidRPr="000E59E2" w:rsidRDefault="005A61CD" w:rsidP="00D826DD">
      <w:pPr>
        <w:rPr>
          <w:rFonts w:ascii="Arial" w:hAnsi="Arial" w:cs="Arial"/>
          <w:sz w:val="6"/>
          <w:szCs w:val="6"/>
          <w:lang w:val="en-US"/>
        </w:rPr>
      </w:pPr>
    </w:p>
    <w:p w:rsidR="005A61CD" w:rsidRPr="000E59E2" w:rsidRDefault="005A61CD" w:rsidP="00D826DD">
      <w:pPr>
        <w:rPr>
          <w:rFonts w:ascii="Arial" w:hAnsi="Arial" w:cs="Arial"/>
          <w:sz w:val="6"/>
          <w:szCs w:val="6"/>
          <w:lang w:val="en-US"/>
        </w:rPr>
      </w:pPr>
    </w:p>
    <w:tbl>
      <w:tblPr>
        <w:tblStyle w:val="Tabellengitternetz"/>
        <w:tblW w:w="0" w:type="auto"/>
        <w:tblInd w:w="108" w:type="dxa"/>
        <w:shd w:val="clear" w:color="auto" w:fill="404040" w:themeFill="text1" w:themeFillTint="BF"/>
        <w:tblLook w:val="04A0"/>
      </w:tblPr>
      <w:tblGrid>
        <w:gridCol w:w="5843"/>
      </w:tblGrid>
      <w:tr w:rsidR="0038406F" w:rsidRPr="000E59E2" w:rsidTr="0038406F">
        <w:tc>
          <w:tcPr>
            <w:tcW w:w="5843" w:type="dxa"/>
            <w:shd w:val="clear" w:color="auto" w:fill="404040" w:themeFill="text1" w:themeFillTint="BF"/>
          </w:tcPr>
          <w:p w:rsidR="0038406F" w:rsidRPr="000E59E2" w:rsidRDefault="001A0561" w:rsidP="0038406F">
            <w:pPr>
              <w:rPr>
                <w:rFonts w:ascii="Arial" w:hAnsi="Arial" w:cs="Arial"/>
                <w:b/>
                <w:color w:val="FFFFFF" w:themeColor="background1"/>
                <w:sz w:val="20"/>
                <w:szCs w:val="20"/>
                <w:lang w:val="en-US"/>
              </w:rPr>
            </w:pPr>
            <w:r w:rsidRPr="000E59E2">
              <w:rPr>
                <w:rFonts w:ascii="Arial" w:hAnsi="Arial" w:cs="Arial"/>
                <w:b/>
                <w:color w:val="FFFFFF" w:themeColor="background1"/>
                <w:sz w:val="20"/>
                <w:szCs w:val="20"/>
                <w:lang w:val="en-US"/>
              </w:rPr>
              <w:t>Firmware Update</w:t>
            </w:r>
          </w:p>
        </w:tc>
      </w:tr>
    </w:tbl>
    <w:p w:rsidR="0038406F" w:rsidRPr="000E59E2" w:rsidRDefault="0038406F" w:rsidP="00D826DD">
      <w:pPr>
        <w:rPr>
          <w:rFonts w:ascii="Arial" w:hAnsi="Arial" w:cs="Arial"/>
          <w:sz w:val="6"/>
          <w:szCs w:val="6"/>
          <w:lang w:val="en-US"/>
        </w:rPr>
      </w:pPr>
    </w:p>
    <w:p w:rsidR="00D826DD" w:rsidRPr="000E59E2" w:rsidRDefault="001A0561" w:rsidP="00D826DD">
      <w:pPr>
        <w:rPr>
          <w:rFonts w:ascii="Arial" w:hAnsi="Arial" w:cs="Arial"/>
          <w:sz w:val="6"/>
          <w:szCs w:val="6"/>
          <w:lang w:val="en-US"/>
        </w:rPr>
      </w:pPr>
      <w:r w:rsidRPr="000E59E2">
        <w:rPr>
          <w:rStyle w:val="hps"/>
          <w:rFonts w:ascii="Arial" w:hAnsi="Arial" w:cs="Arial"/>
          <w:color w:val="333333"/>
          <w:sz w:val="14"/>
          <w:szCs w:val="17"/>
          <w:lang w:val="en-US"/>
        </w:rPr>
        <w:t>To get the</w:t>
      </w:r>
      <w:r w:rsidRPr="000E59E2">
        <w:rPr>
          <w:rFonts w:ascii="Arial" w:hAnsi="Arial" w:cs="Arial"/>
          <w:color w:val="333333"/>
          <w:sz w:val="14"/>
          <w:szCs w:val="17"/>
          <w:lang w:val="en-US"/>
        </w:rPr>
        <w:t xml:space="preserve"> </w:t>
      </w:r>
      <w:r w:rsidRPr="000E59E2">
        <w:rPr>
          <w:rStyle w:val="hps"/>
          <w:rFonts w:ascii="Arial" w:hAnsi="Arial" w:cs="Arial"/>
          <w:color w:val="333333"/>
          <w:sz w:val="14"/>
          <w:szCs w:val="17"/>
          <w:lang w:val="en-US"/>
        </w:rPr>
        <w:t>most out</w:t>
      </w:r>
      <w:r w:rsidRPr="000E59E2">
        <w:rPr>
          <w:rFonts w:ascii="Arial" w:hAnsi="Arial" w:cs="Arial"/>
          <w:color w:val="333333"/>
          <w:sz w:val="14"/>
          <w:szCs w:val="17"/>
          <w:lang w:val="en-US"/>
        </w:rPr>
        <w:t xml:space="preserve"> </w:t>
      </w:r>
      <w:r w:rsidRPr="000E59E2">
        <w:rPr>
          <w:rStyle w:val="hps"/>
          <w:rFonts w:ascii="Arial" w:hAnsi="Arial" w:cs="Arial"/>
          <w:color w:val="333333"/>
          <w:sz w:val="14"/>
          <w:szCs w:val="17"/>
          <w:lang w:val="en-US"/>
        </w:rPr>
        <w:t>of your</w:t>
      </w:r>
      <w:r w:rsidRPr="000E59E2">
        <w:rPr>
          <w:rFonts w:ascii="Arial" w:hAnsi="Arial" w:cs="Arial"/>
          <w:color w:val="333333"/>
          <w:sz w:val="14"/>
          <w:szCs w:val="17"/>
          <w:lang w:val="en-US"/>
        </w:rPr>
        <w:t xml:space="preserve"> </w:t>
      </w:r>
      <w:r w:rsidRPr="000E59E2">
        <w:rPr>
          <w:rStyle w:val="hps"/>
          <w:rFonts w:ascii="Arial" w:hAnsi="Arial" w:cs="Arial"/>
          <w:color w:val="333333"/>
          <w:sz w:val="14"/>
          <w:szCs w:val="17"/>
          <w:lang w:val="en-US"/>
        </w:rPr>
        <w:t>camera</w:t>
      </w:r>
      <w:r w:rsidRPr="000E59E2">
        <w:rPr>
          <w:rFonts w:ascii="Arial" w:hAnsi="Arial" w:cs="Arial"/>
          <w:color w:val="333333"/>
          <w:sz w:val="14"/>
          <w:szCs w:val="17"/>
          <w:lang w:val="en-US"/>
        </w:rPr>
        <w:t xml:space="preserve">, install </w:t>
      </w:r>
      <w:r w:rsidRPr="000E59E2">
        <w:rPr>
          <w:rStyle w:val="hps"/>
          <w:rFonts w:ascii="Arial" w:hAnsi="Arial" w:cs="Arial"/>
          <w:color w:val="333333"/>
          <w:sz w:val="14"/>
          <w:szCs w:val="17"/>
          <w:lang w:val="en-US"/>
        </w:rPr>
        <w:t xml:space="preserve">the latest software </w:t>
      </w:r>
      <w:r w:rsidR="00D826DD" w:rsidRPr="000E59E2">
        <w:rPr>
          <w:rFonts w:ascii="Arial" w:hAnsi="Arial" w:cs="Arial"/>
          <w:sz w:val="14"/>
          <w:szCs w:val="14"/>
          <w:lang w:val="en-US"/>
        </w:rPr>
        <w:t xml:space="preserve">(Firmware). </w:t>
      </w:r>
      <w:r w:rsidR="0066496F" w:rsidRPr="000E59E2">
        <w:rPr>
          <w:rFonts w:ascii="Arial" w:hAnsi="Arial" w:cs="Arial"/>
          <w:sz w:val="14"/>
          <w:szCs w:val="14"/>
          <w:lang w:val="en-US"/>
        </w:rPr>
        <w:br/>
      </w:r>
      <w:r w:rsidR="00D826DD" w:rsidRPr="000E59E2">
        <w:rPr>
          <w:rFonts w:ascii="Arial" w:hAnsi="Arial" w:cs="Arial"/>
          <w:sz w:val="14"/>
          <w:szCs w:val="14"/>
          <w:lang w:val="en-US"/>
        </w:rPr>
        <w:t xml:space="preserve"> </w:t>
      </w:r>
    </w:p>
    <w:p w:rsidR="001A0561" w:rsidRPr="000E59E2" w:rsidRDefault="003C6186" w:rsidP="00DC74C7">
      <w:pPr>
        <w:rPr>
          <w:rFonts w:ascii="Arial" w:hAnsi="Arial" w:cs="Arial"/>
          <w:b/>
          <w:sz w:val="14"/>
          <w:szCs w:val="14"/>
          <w:lang w:val="en-US"/>
        </w:rPr>
      </w:pPr>
      <w:r w:rsidRPr="000E59E2">
        <w:rPr>
          <w:rFonts w:ascii="Arial" w:hAnsi="Arial" w:cs="Arial"/>
          <w:noProof/>
          <w:sz w:val="14"/>
          <w:szCs w:val="14"/>
          <w:lang w:eastAsia="de-DE"/>
        </w:rPr>
        <w:drawing>
          <wp:anchor distT="0" distB="0" distL="114300" distR="114300" simplePos="0" relativeHeight="251768320" behindDoc="1" locked="0" layoutInCell="1" allowOverlap="1">
            <wp:simplePos x="0" y="0"/>
            <wp:positionH relativeFrom="column">
              <wp:posOffset>-19685</wp:posOffset>
            </wp:positionH>
            <wp:positionV relativeFrom="paragraph">
              <wp:posOffset>309245</wp:posOffset>
            </wp:positionV>
            <wp:extent cx="2314575" cy="1071245"/>
            <wp:effectExtent l="19050" t="0" r="9525" b="0"/>
            <wp:wrapTight wrapText="bothSides">
              <wp:wrapPolygon edited="0">
                <wp:start x="-178" y="0"/>
                <wp:lineTo x="-178" y="21126"/>
                <wp:lineTo x="21689" y="21126"/>
                <wp:lineTo x="21689" y="0"/>
                <wp:lineTo x="-178" y="0"/>
              </wp:wrapPolygon>
            </wp:wrapTight>
            <wp:docPr id="30" name="Grafik 29" descr="Upd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date.jpg"/>
                    <pic:cNvPicPr/>
                  </pic:nvPicPr>
                  <pic:blipFill>
                    <a:blip r:embed="rId47" cstate="print"/>
                    <a:stretch>
                      <a:fillRect/>
                    </a:stretch>
                  </pic:blipFill>
                  <pic:spPr>
                    <a:xfrm>
                      <a:off x="0" y="0"/>
                      <a:ext cx="2314575" cy="1071245"/>
                    </a:xfrm>
                    <a:prstGeom prst="rect">
                      <a:avLst/>
                    </a:prstGeom>
                  </pic:spPr>
                </pic:pic>
              </a:graphicData>
            </a:graphic>
          </wp:anchor>
        </w:drawing>
      </w:r>
      <w:r w:rsidR="001A0561" w:rsidRPr="000E59E2">
        <w:rPr>
          <w:rFonts w:ascii="Arial" w:hAnsi="Arial" w:cs="Arial"/>
          <w:noProof/>
          <w:sz w:val="14"/>
          <w:szCs w:val="14"/>
          <w:lang w:val="en-US" w:eastAsia="de-DE"/>
        </w:rPr>
        <w:t>The firmware version of your camera is shown</w:t>
      </w:r>
      <w:r w:rsidR="00DC74C7" w:rsidRPr="000E59E2">
        <w:rPr>
          <w:rFonts w:ascii="Arial" w:hAnsi="Arial" w:cs="Arial"/>
          <w:sz w:val="14"/>
          <w:szCs w:val="14"/>
          <w:lang w:val="en-US"/>
        </w:rPr>
        <w:t xml:space="preserve"> </w:t>
      </w:r>
      <w:r w:rsidR="001A0561" w:rsidRPr="000E59E2">
        <w:rPr>
          <w:rFonts w:ascii="Arial" w:hAnsi="Arial" w:cs="Arial"/>
          <w:sz w:val="14"/>
          <w:szCs w:val="14"/>
          <w:lang w:val="en-US"/>
        </w:rPr>
        <w:t xml:space="preserve">in the </w:t>
      </w:r>
      <w:r w:rsidR="001A0561" w:rsidRPr="000E59E2">
        <w:rPr>
          <w:rFonts w:ascii="Arial" w:hAnsi="Arial" w:cs="Arial"/>
          <w:b/>
          <w:sz w:val="14"/>
          <w:szCs w:val="14"/>
          <w:lang w:val="en-US"/>
        </w:rPr>
        <w:t>s</w:t>
      </w:r>
      <w:r w:rsidR="00E31C73" w:rsidRPr="000E59E2">
        <w:rPr>
          <w:rFonts w:ascii="Arial" w:hAnsi="Arial" w:cs="Arial"/>
          <w:b/>
          <w:sz w:val="14"/>
          <w:szCs w:val="14"/>
          <w:lang w:val="en-US"/>
        </w:rPr>
        <w:t>ystem</w:t>
      </w:r>
      <w:r w:rsidR="001A0561" w:rsidRPr="000E59E2">
        <w:rPr>
          <w:rFonts w:ascii="Arial" w:hAnsi="Arial" w:cs="Arial"/>
          <w:b/>
          <w:sz w:val="14"/>
          <w:szCs w:val="14"/>
          <w:lang w:val="en-US"/>
        </w:rPr>
        <w:t xml:space="preserve"> settings.</w:t>
      </w:r>
    </w:p>
    <w:p w:rsidR="001A0561" w:rsidRPr="000E59E2" w:rsidRDefault="001A0561" w:rsidP="00DC74C7">
      <w:pPr>
        <w:rPr>
          <w:rFonts w:ascii="Arial" w:hAnsi="Arial" w:cs="Arial"/>
          <w:sz w:val="14"/>
          <w:szCs w:val="14"/>
          <w:lang w:val="en-US"/>
        </w:rPr>
      </w:pPr>
    </w:p>
    <w:p w:rsidR="00E73663" w:rsidRPr="000E59E2" w:rsidRDefault="00E73663" w:rsidP="00DC74C7">
      <w:pPr>
        <w:rPr>
          <w:rFonts w:ascii="Arial" w:hAnsi="Arial" w:cs="Arial"/>
          <w:sz w:val="14"/>
          <w:szCs w:val="14"/>
          <w:lang w:val="en-US"/>
        </w:rPr>
      </w:pPr>
    </w:p>
    <w:p w:rsidR="00E73663" w:rsidRPr="000E59E2" w:rsidRDefault="00E73663" w:rsidP="00DC74C7">
      <w:pPr>
        <w:rPr>
          <w:rFonts w:ascii="Arial" w:hAnsi="Arial" w:cs="Arial"/>
          <w:sz w:val="14"/>
          <w:szCs w:val="14"/>
          <w:lang w:val="en-US"/>
        </w:rPr>
      </w:pPr>
    </w:p>
    <w:p w:rsidR="00DC74C7" w:rsidRPr="000E59E2" w:rsidRDefault="003C6186" w:rsidP="00DC74C7">
      <w:pPr>
        <w:rPr>
          <w:rFonts w:ascii="Arial" w:hAnsi="Arial" w:cs="Arial"/>
          <w:b/>
          <w:sz w:val="14"/>
          <w:szCs w:val="14"/>
          <w:lang w:val="en-US"/>
        </w:rPr>
      </w:pPr>
      <w:r w:rsidRPr="000E59E2">
        <w:rPr>
          <w:rFonts w:ascii="Arial" w:hAnsi="Arial" w:cs="Arial"/>
          <w:sz w:val="14"/>
          <w:szCs w:val="14"/>
          <w:lang w:val="en-US"/>
        </w:rPr>
        <w:br/>
      </w:r>
      <w:r w:rsidR="001A0561" w:rsidRPr="000E59E2">
        <w:rPr>
          <w:rFonts w:ascii="Arial" w:hAnsi="Arial" w:cs="Arial"/>
          <w:sz w:val="14"/>
          <w:szCs w:val="14"/>
          <w:lang w:val="en-US"/>
        </w:rPr>
        <w:t>Download the ZIP file from our homepage first</w:t>
      </w:r>
      <w:r w:rsidRPr="000E59E2">
        <w:rPr>
          <w:rFonts w:ascii="Arial" w:hAnsi="Arial" w:cs="Arial"/>
          <w:sz w:val="14"/>
          <w:szCs w:val="14"/>
          <w:lang w:val="en-US"/>
        </w:rPr>
        <w:t>.</w:t>
      </w:r>
    </w:p>
    <w:p w:rsidR="00E31C73" w:rsidRPr="000E59E2" w:rsidRDefault="001A0561" w:rsidP="00DC74C7">
      <w:pPr>
        <w:rPr>
          <w:rFonts w:ascii="Arial" w:hAnsi="Arial" w:cs="Arial"/>
          <w:sz w:val="14"/>
          <w:szCs w:val="14"/>
          <w:lang w:val="en-US"/>
        </w:rPr>
      </w:pPr>
      <w:r w:rsidRPr="000E59E2">
        <w:rPr>
          <w:rFonts w:ascii="Arial" w:hAnsi="Arial" w:cs="Arial"/>
          <w:sz w:val="14"/>
          <w:szCs w:val="14"/>
          <w:lang w:val="en-US"/>
        </w:rPr>
        <w:t>Unzip the file on the main root of the memory card</w:t>
      </w:r>
      <w:r w:rsidR="003C6186" w:rsidRPr="000E59E2">
        <w:rPr>
          <w:rFonts w:ascii="Arial" w:hAnsi="Arial" w:cs="Arial"/>
          <w:sz w:val="14"/>
          <w:szCs w:val="14"/>
          <w:lang w:val="en-US"/>
        </w:rPr>
        <w:t xml:space="preserve">. </w:t>
      </w:r>
      <w:r w:rsidRPr="000E59E2">
        <w:rPr>
          <w:rFonts w:ascii="Arial" w:hAnsi="Arial" w:cs="Arial"/>
          <w:sz w:val="14"/>
          <w:szCs w:val="14"/>
          <w:lang w:val="en-US"/>
        </w:rPr>
        <w:t>Enter the system settings of the camera</w:t>
      </w:r>
      <w:r w:rsidR="00E31C73" w:rsidRPr="000E59E2">
        <w:rPr>
          <w:rFonts w:ascii="Arial" w:hAnsi="Arial" w:cs="Arial"/>
          <w:sz w:val="14"/>
          <w:szCs w:val="14"/>
          <w:lang w:val="en-US"/>
        </w:rPr>
        <w:t xml:space="preserve"> </w:t>
      </w:r>
      <w:r w:rsidRPr="000E59E2">
        <w:rPr>
          <w:rFonts w:ascii="Arial" w:hAnsi="Arial" w:cs="Arial"/>
          <w:sz w:val="14"/>
          <w:szCs w:val="14"/>
          <w:lang w:val="en-US"/>
        </w:rPr>
        <w:t>and choose Firmware Update -&gt;</w:t>
      </w:r>
      <w:r w:rsidR="00DC74C7" w:rsidRPr="000E59E2">
        <w:rPr>
          <w:rFonts w:ascii="Arial" w:hAnsi="Arial" w:cs="Arial"/>
          <w:sz w:val="14"/>
          <w:szCs w:val="14"/>
          <w:lang w:val="en-US"/>
        </w:rPr>
        <w:t xml:space="preserve"> </w:t>
      </w:r>
      <w:r w:rsidRPr="000E59E2">
        <w:rPr>
          <w:rFonts w:ascii="Arial" w:hAnsi="Arial" w:cs="Arial"/>
          <w:sz w:val="14"/>
          <w:szCs w:val="14"/>
          <w:lang w:val="en-US"/>
        </w:rPr>
        <w:t>"Yes" a</w:t>
      </w:r>
      <w:r w:rsidR="003C6186" w:rsidRPr="000E59E2">
        <w:rPr>
          <w:rFonts w:ascii="Arial" w:hAnsi="Arial" w:cs="Arial"/>
          <w:sz w:val="14"/>
          <w:szCs w:val="14"/>
          <w:lang w:val="en-US"/>
        </w:rPr>
        <w:t xml:space="preserve">nd </w:t>
      </w:r>
      <w:r w:rsidRPr="000E59E2">
        <w:rPr>
          <w:rFonts w:ascii="Arial" w:hAnsi="Arial" w:cs="Arial"/>
          <w:sz w:val="14"/>
          <w:szCs w:val="14"/>
          <w:lang w:val="en-US"/>
        </w:rPr>
        <w:t>confirm with the “Play”- button</w:t>
      </w:r>
      <w:r w:rsidR="003C6186" w:rsidRPr="000E59E2">
        <w:rPr>
          <w:rFonts w:ascii="Arial" w:hAnsi="Arial" w:cs="Arial"/>
          <w:sz w:val="14"/>
          <w:szCs w:val="14"/>
          <w:lang w:val="en-US"/>
        </w:rPr>
        <w:t>.</w:t>
      </w:r>
      <w:r w:rsidR="00DC74C7" w:rsidRPr="000E59E2">
        <w:rPr>
          <w:rFonts w:ascii="Arial" w:hAnsi="Arial" w:cs="Arial"/>
          <w:sz w:val="14"/>
          <w:szCs w:val="14"/>
          <w:lang w:val="en-US"/>
        </w:rPr>
        <w:t xml:space="preserve"> </w:t>
      </w:r>
    </w:p>
    <w:p w:rsidR="00E31C73" w:rsidRPr="000E59E2" w:rsidRDefault="00E31C73" w:rsidP="00DC74C7">
      <w:pPr>
        <w:rPr>
          <w:rFonts w:ascii="Arial" w:hAnsi="Arial" w:cs="Arial"/>
          <w:sz w:val="14"/>
          <w:szCs w:val="14"/>
          <w:lang w:val="en-US"/>
        </w:rPr>
      </w:pPr>
    </w:p>
    <w:p w:rsidR="003C6186" w:rsidRPr="000E59E2" w:rsidRDefault="001A0561" w:rsidP="00DC74C7">
      <w:pPr>
        <w:rPr>
          <w:rFonts w:ascii="Arial" w:hAnsi="Arial" w:cs="Arial"/>
          <w:b/>
          <w:sz w:val="14"/>
          <w:szCs w:val="14"/>
          <w:lang w:val="en-US"/>
        </w:rPr>
      </w:pPr>
      <w:r w:rsidRPr="000E59E2">
        <w:rPr>
          <w:rFonts w:ascii="Arial" w:hAnsi="Arial" w:cs="Arial"/>
          <w:sz w:val="14"/>
          <w:szCs w:val="14"/>
          <w:lang w:val="en-US"/>
        </w:rPr>
        <w:t>This process takes about 1 minute</w:t>
      </w:r>
      <w:r w:rsidR="00DC74C7" w:rsidRPr="000E59E2">
        <w:rPr>
          <w:rFonts w:ascii="Arial" w:hAnsi="Arial" w:cs="Arial"/>
          <w:sz w:val="14"/>
          <w:szCs w:val="14"/>
          <w:lang w:val="en-US"/>
        </w:rPr>
        <w:t xml:space="preserve">. </w:t>
      </w:r>
      <w:r w:rsidRPr="000E59E2">
        <w:rPr>
          <w:rFonts w:ascii="Arial" w:hAnsi="Arial" w:cs="Arial"/>
          <w:sz w:val="14"/>
          <w:szCs w:val="14"/>
          <w:lang w:val="en-US"/>
        </w:rPr>
        <w:t>The display shows the pro</w:t>
      </w:r>
      <w:r w:rsidR="00E337C3" w:rsidRPr="000E59E2">
        <w:rPr>
          <w:rFonts w:ascii="Arial" w:hAnsi="Arial" w:cs="Arial"/>
          <w:sz w:val="14"/>
          <w:szCs w:val="14"/>
          <w:lang w:val="en-US"/>
        </w:rPr>
        <w:t>ce</w:t>
      </w:r>
      <w:r w:rsidRPr="000E59E2">
        <w:rPr>
          <w:rFonts w:ascii="Arial" w:hAnsi="Arial" w:cs="Arial"/>
          <w:sz w:val="14"/>
          <w:szCs w:val="14"/>
          <w:lang w:val="en-US"/>
        </w:rPr>
        <w:t>dure</w:t>
      </w:r>
      <w:r w:rsidR="00DC74C7" w:rsidRPr="000E59E2">
        <w:rPr>
          <w:rFonts w:ascii="Arial" w:hAnsi="Arial" w:cs="Arial"/>
          <w:sz w:val="14"/>
          <w:szCs w:val="14"/>
          <w:lang w:val="en-US"/>
        </w:rPr>
        <w:t>.</w:t>
      </w:r>
      <w:r w:rsidR="00DC74C7" w:rsidRPr="000E59E2">
        <w:rPr>
          <w:rFonts w:ascii="Arial" w:hAnsi="Arial" w:cs="Arial"/>
          <w:b/>
          <w:sz w:val="14"/>
          <w:szCs w:val="14"/>
          <w:lang w:val="en-US"/>
        </w:rPr>
        <w:t xml:space="preserve">  </w:t>
      </w:r>
      <w:r w:rsidR="003C6186" w:rsidRPr="000E59E2">
        <w:rPr>
          <w:rFonts w:ascii="Arial" w:hAnsi="Arial" w:cs="Arial"/>
          <w:sz w:val="14"/>
          <w:szCs w:val="14"/>
          <w:lang w:val="en-US"/>
        </w:rPr>
        <w:br/>
      </w:r>
    </w:p>
    <w:p w:rsidR="00300F50" w:rsidRPr="000E59E2" w:rsidRDefault="001A0561" w:rsidP="009637DD">
      <w:pPr>
        <w:rPr>
          <w:rFonts w:ascii="Arial" w:hAnsi="Arial" w:cs="Arial"/>
          <w:b/>
          <w:sz w:val="14"/>
          <w:szCs w:val="14"/>
          <w:lang w:val="en-US"/>
        </w:rPr>
      </w:pPr>
      <w:r w:rsidRPr="000E59E2">
        <w:rPr>
          <w:rFonts w:ascii="Arial" w:hAnsi="Arial" w:cs="Arial"/>
          <w:b/>
          <w:sz w:val="14"/>
          <w:szCs w:val="14"/>
          <w:lang w:val="en-US"/>
        </w:rPr>
        <w:t>Do not turn off the cam while updating</w:t>
      </w:r>
      <w:r w:rsidR="004566BE" w:rsidRPr="000E59E2">
        <w:rPr>
          <w:rFonts w:ascii="Arial" w:hAnsi="Arial" w:cs="Arial"/>
          <w:b/>
          <w:sz w:val="14"/>
          <w:szCs w:val="14"/>
          <w:lang w:val="en-US"/>
        </w:rPr>
        <w:t>!</w:t>
      </w:r>
      <w:r w:rsidR="00AF3B5F" w:rsidRPr="000E59E2">
        <w:rPr>
          <w:rFonts w:ascii="Arial" w:hAnsi="Arial" w:cs="Arial"/>
          <w:b/>
          <w:sz w:val="14"/>
          <w:szCs w:val="14"/>
          <w:lang w:val="en-US"/>
        </w:rPr>
        <w:br/>
      </w:r>
      <w:r w:rsidRPr="000E59E2">
        <w:rPr>
          <w:rFonts w:ascii="Arial" w:hAnsi="Arial" w:cs="Arial"/>
          <w:b/>
          <w:sz w:val="14"/>
          <w:szCs w:val="14"/>
          <w:lang w:val="en-US"/>
        </w:rPr>
        <w:t>Make sure that the battery is fully charged</w:t>
      </w:r>
      <w:r w:rsidR="00AF3B5F" w:rsidRPr="000E59E2">
        <w:rPr>
          <w:rFonts w:ascii="Arial" w:hAnsi="Arial" w:cs="Arial"/>
          <w:b/>
          <w:sz w:val="14"/>
          <w:szCs w:val="14"/>
          <w:lang w:val="en-US"/>
        </w:rPr>
        <w:t>.</w:t>
      </w:r>
    </w:p>
    <w:p w:rsidR="009316C0" w:rsidRPr="000E59E2" w:rsidRDefault="009316C0" w:rsidP="009637DD">
      <w:pPr>
        <w:rPr>
          <w:rFonts w:ascii="Arial" w:hAnsi="Arial" w:cs="Arial"/>
          <w:sz w:val="14"/>
          <w:szCs w:val="14"/>
          <w:lang w:val="en-US"/>
        </w:rPr>
      </w:pPr>
    </w:p>
    <w:p w:rsidR="001323D1" w:rsidRPr="000E59E2" w:rsidRDefault="001323D1" w:rsidP="009637DD">
      <w:pPr>
        <w:rPr>
          <w:rFonts w:ascii="Arial" w:hAnsi="Arial" w:cs="Arial"/>
          <w:sz w:val="14"/>
          <w:szCs w:val="14"/>
          <w:lang w:val="en-US"/>
        </w:rPr>
      </w:pPr>
    </w:p>
    <w:tbl>
      <w:tblPr>
        <w:tblStyle w:val="Tabellengitternetz"/>
        <w:tblW w:w="0" w:type="auto"/>
        <w:tblInd w:w="108" w:type="dxa"/>
        <w:shd w:val="clear" w:color="auto" w:fill="404040" w:themeFill="text1" w:themeFillTint="BF"/>
        <w:tblLook w:val="04A0"/>
      </w:tblPr>
      <w:tblGrid>
        <w:gridCol w:w="5843"/>
      </w:tblGrid>
      <w:tr w:rsidR="009637DD" w:rsidRPr="000E59E2" w:rsidTr="009637DD">
        <w:tc>
          <w:tcPr>
            <w:tcW w:w="5843" w:type="dxa"/>
            <w:shd w:val="clear" w:color="auto" w:fill="404040" w:themeFill="text1" w:themeFillTint="BF"/>
          </w:tcPr>
          <w:p w:rsidR="009637DD" w:rsidRPr="000E59E2" w:rsidRDefault="00B9588D" w:rsidP="00975772">
            <w:pPr>
              <w:rPr>
                <w:rFonts w:ascii="Arial" w:hAnsi="Arial" w:cs="Arial"/>
                <w:b/>
                <w:color w:val="FFFFFF" w:themeColor="background1"/>
                <w:sz w:val="20"/>
                <w:szCs w:val="20"/>
                <w:lang w:val="en-US"/>
              </w:rPr>
            </w:pPr>
            <w:r w:rsidRPr="000E59E2">
              <w:rPr>
                <w:rFonts w:ascii="Arial" w:hAnsi="Arial" w:cs="Arial"/>
                <w:b/>
                <w:color w:val="FFFFFF" w:themeColor="background1"/>
                <w:sz w:val="20"/>
                <w:szCs w:val="20"/>
                <w:lang w:val="en-US"/>
              </w:rPr>
              <w:t>Techni</w:t>
            </w:r>
            <w:r w:rsidR="001A0561" w:rsidRPr="000E59E2">
              <w:rPr>
                <w:rFonts w:ascii="Arial" w:hAnsi="Arial" w:cs="Arial"/>
                <w:b/>
                <w:color w:val="FFFFFF" w:themeColor="background1"/>
                <w:sz w:val="20"/>
                <w:szCs w:val="20"/>
                <w:lang w:val="en-US"/>
              </w:rPr>
              <w:t>cal Data</w:t>
            </w:r>
          </w:p>
        </w:tc>
      </w:tr>
    </w:tbl>
    <w:p w:rsidR="00943E51" w:rsidRPr="000E59E2" w:rsidRDefault="00943E51">
      <w:pPr>
        <w:rPr>
          <w:rFonts w:ascii="Arial" w:hAnsi="Arial" w:cs="Arial"/>
          <w:b/>
          <w:sz w:val="6"/>
          <w:szCs w:val="6"/>
          <w:lang w:val="en-US"/>
        </w:rPr>
      </w:pPr>
    </w:p>
    <w:p w:rsidR="00776491" w:rsidRPr="000E59E2" w:rsidRDefault="001A0561" w:rsidP="00776491">
      <w:pPr>
        <w:tabs>
          <w:tab w:val="left" w:pos="1701"/>
        </w:tabs>
        <w:rPr>
          <w:rFonts w:ascii="Arial" w:hAnsi="Arial" w:cs="Arial"/>
          <w:b/>
          <w:sz w:val="14"/>
          <w:szCs w:val="14"/>
          <w:lang w:val="en-US"/>
        </w:rPr>
      </w:pPr>
      <w:r w:rsidRPr="000E59E2">
        <w:rPr>
          <w:rFonts w:ascii="Arial" w:hAnsi="Arial" w:cs="Arial"/>
          <w:b/>
          <w:sz w:val="14"/>
          <w:szCs w:val="14"/>
          <w:lang w:val="en-US"/>
        </w:rPr>
        <w:t>Operating Voltage</w:t>
      </w:r>
      <w:r w:rsidR="00990842" w:rsidRPr="000E59E2">
        <w:rPr>
          <w:rFonts w:ascii="Arial" w:hAnsi="Arial" w:cs="Arial"/>
          <w:b/>
          <w:sz w:val="14"/>
          <w:szCs w:val="14"/>
          <w:lang w:val="en-US"/>
        </w:rPr>
        <w:t>:</w:t>
      </w:r>
      <w:r w:rsidR="009278E6" w:rsidRPr="000E59E2">
        <w:rPr>
          <w:rFonts w:ascii="Arial" w:hAnsi="Arial" w:cs="Arial"/>
          <w:b/>
          <w:sz w:val="14"/>
          <w:szCs w:val="14"/>
          <w:lang w:val="en-US"/>
        </w:rPr>
        <w:tab/>
        <w:t>5V (USB</w:t>
      </w:r>
      <w:r w:rsidR="00776491" w:rsidRPr="000E59E2">
        <w:rPr>
          <w:rFonts w:ascii="Arial" w:hAnsi="Arial" w:cs="Arial"/>
          <w:b/>
          <w:sz w:val="14"/>
          <w:szCs w:val="14"/>
          <w:lang w:val="en-US"/>
        </w:rPr>
        <w:t>)</w:t>
      </w:r>
      <w:r w:rsidR="00DF6159" w:rsidRPr="000E59E2">
        <w:rPr>
          <w:rFonts w:ascii="Arial" w:hAnsi="Arial" w:cs="Arial"/>
          <w:b/>
          <w:sz w:val="14"/>
          <w:szCs w:val="14"/>
          <w:lang w:val="en-US"/>
        </w:rPr>
        <w:t xml:space="preserve"> / </w:t>
      </w:r>
      <w:r w:rsidR="00776491" w:rsidRPr="000E59E2">
        <w:rPr>
          <w:rFonts w:ascii="Arial" w:hAnsi="Arial" w:cs="Arial"/>
          <w:b/>
          <w:sz w:val="14"/>
          <w:szCs w:val="14"/>
          <w:lang w:val="en-US"/>
        </w:rPr>
        <w:t>3,7V (</w:t>
      </w:r>
      <w:r w:rsidR="00EC1BE5" w:rsidRPr="000E59E2">
        <w:rPr>
          <w:rFonts w:ascii="Arial" w:hAnsi="Arial" w:cs="Arial"/>
          <w:b/>
          <w:sz w:val="14"/>
          <w:szCs w:val="14"/>
          <w:lang w:val="en-US"/>
        </w:rPr>
        <w:t>LiPo</w:t>
      </w:r>
      <w:r w:rsidR="004D6FC1" w:rsidRPr="000E59E2">
        <w:rPr>
          <w:rFonts w:ascii="Arial" w:hAnsi="Arial" w:cs="Arial"/>
          <w:b/>
          <w:sz w:val="14"/>
          <w:szCs w:val="14"/>
          <w:lang w:val="en-US"/>
        </w:rPr>
        <w:t>-</w:t>
      </w:r>
      <w:r w:rsidRPr="000E59E2">
        <w:rPr>
          <w:rFonts w:ascii="Arial" w:hAnsi="Arial" w:cs="Arial"/>
          <w:b/>
          <w:sz w:val="14"/>
          <w:szCs w:val="14"/>
          <w:lang w:val="en-US"/>
        </w:rPr>
        <w:t>Battery</w:t>
      </w:r>
      <w:r w:rsidR="00A11CC0" w:rsidRPr="000E59E2">
        <w:rPr>
          <w:rFonts w:ascii="Arial" w:hAnsi="Arial" w:cs="Arial"/>
          <w:b/>
          <w:sz w:val="14"/>
          <w:szCs w:val="14"/>
          <w:lang w:val="en-US"/>
        </w:rPr>
        <w:t>, 9</w:t>
      </w:r>
      <w:r w:rsidR="00937D6D" w:rsidRPr="000E59E2">
        <w:rPr>
          <w:rFonts w:ascii="Arial" w:hAnsi="Arial" w:cs="Arial"/>
          <w:b/>
          <w:sz w:val="14"/>
          <w:szCs w:val="14"/>
          <w:lang w:val="en-US"/>
        </w:rPr>
        <w:t>00mAh</w:t>
      </w:r>
      <w:r w:rsidR="00776491" w:rsidRPr="000E59E2">
        <w:rPr>
          <w:rFonts w:ascii="Arial" w:hAnsi="Arial" w:cs="Arial"/>
          <w:b/>
          <w:sz w:val="14"/>
          <w:szCs w:val="14"/>
          <w:lang w:val="en-US"/>
        </w:rPr>
        <w:t>)</w:t>
      </w:r>
    </w:p>
    <w:p w:rsidR="00776491" w:rsidRPr="000E59E2" w:rsidRDefault="001A0561" w:rsidP="00776491">
      <w:pPr>
        <w:tabs>
          <w:tab w:val="left" w:pos="1701"/>
        </w:tabs>
        <w:rPr>
          <w:rFonts w:ascii="Arial" w:hAnsi="Arial" w:cs="Arial"/>
          <w:b/>
          <w:sz w:val="14"/>
          <w:szCs w:val="14"/>
          <w:lang w:val="en-US"/>
        </w:rPr>
      </w:pPr>
      <w:r w:rsidRPr="000E59E2">
        <w:rPr>
          <w:rFonts w:ascii="Arial" w:hAnsi="Arial" w:cs="Arial"/>
          <w:b/>
          <w:sz w:val="14"/>
          <w:szCs w:val="14"/>
          <w:lang w:val="en-US"/>
        </w:rPr>
        <w:t>Consumption</w:t>
      </w:r>
      <w:r w:rsidR="00990842" w:rsidRPr="000E59E2">
        <w:rPr>
          <w:rFonts w:ascii="Arial" w:hAnsi="Arial" w:cs="Arial"/>
          <w:b/>
          <w:sz w:val="14"/>
          <w:szCs w:val="14"/>
          <w:lang w:val="en-US"/>
        </w:rPr>
        <w:t>:</w:t>
      </w:r>
      <w:r w:rsidR="00776491" w:rsidRPr="000E59E2">
        <w:rPr>
          <w:rFonts w:ascii="Arial" w:hAnsi="Arial" w:cs="Arial"/>
          <w:b/>
          <w:sz w:val="14"/>
          <w:szCs w:val="14"/>
          <w:lang w:val="en-US"/>
        </w:rPr>
        <w:tab/>
      </w:r>
      <w:r w:rsidR="00484054" w:rsidRPr="000E59E2">
        <w:rPr>
          <w:rFonts w:ascii="Arial" w:hAnsi="Arial" w:cs="Arial"/>
          <w:b/>
          <w:sz w:val="14"/>
          <w:szCs w:val="14"/>
          <w:lang w:val="en-US"/>
        </w:rPr>
        <w:t>250 - 450</w:t>
      </w:r>
      <w:r w:rsidR="004E5999" w:rsidRPr="000E59E2">
        <w:rPr>
          <w:rFonts w:ascii="Arial" w:hAnsi="Arial" w:cs="Arial"/>
          <w:b/>
          <w:sz w:val="14"/>
          <w:szCs w:val="14"/>
          <w:lang w:val="en-US"/>
        </w:rPr>
        <w:t>mAh</w:t>
      </w:r>
      <w:r w:rsidRPr="000E59E2">
        <w:rPr>
          <w:rFonts w:ascii="Arial" w:hAnsi="Arial" w:cs="Arial"/>
          <w:b/>
          <w:sz w:val="14"/>
          <w:szCs w:val="14"/>
          <w:lang w:val="en-US"/>
        </w:rPr>
        <w:t xml:space="preserve"> (depending on camera settings</w:t>
      </w:r>
      <w:r w:rsidR="004E5999" w:rsidRPr="000E59E2">
        <w:rPr>
          <w:rFonts w:ascii="Arial" w:hAnsi="Arial" w:cs="Arial"/>
          <w:b/>
          <w:sz w:val="14"/>
          <w:szCs w:val="14"/>
          <w:lang w:val="en-US"/>
        </w:rPr>
        <w:t>)</w:t>
      </w:r>
    </w:p>
    <w:p w:rsidR="00776491" w:rsidRPr="000E59E2" w:rsidRDefault="001A0561" w:rsidP="00776491">
      <w:pPr>
        <w:tabs>
          <w:tab w:val="left" w:pos="1701"/>
        </w:tabs>
        <w:rPr>
          <w:rFonts w:ascii="Arial" w:hAnsi="Arial" w:cs="Arial"/>
          <w:b/>
          <w:sz w:val="14"/>
          <w:szCs w:val="14"/>
          <w:lang w:val="en-US"/>
        </w:rPr>
      </w:pPr>
      <w:r w:rsidRPr="000E59E2">
        <w:rPr>
          <w:rFonts w:ascii="Arial" w:hAnsi="Arial" w:cs="Arial"/>
          <w:b/>
          <w:sz w:val="14"/>
          <w:szCs w:val="14"/>
          <w:lang w:val="en-US"/>
        </w:rPr>
        <w:t>Size</w:t>
      </w:r>
      <w:r w:rsidR="00990842" w:rsidRPr="000E59E2">
        <w:rPr>
          <w:rFonts w:ascii="Arial" w:hAnsi="Arial" w:cs="Arial"/>
          <w:b/>
          <w:sz w:val="14"/>
          <w:szCs w:val="14"/>
          <w:lang w:val="en-US"/>
        </w:rPr>
        <w:t>:</w:t>
      </w:r>
      <w:r w:rsidR="00776491" w:rsidRPr="000E59E2">
        <w:rPr>
          <w:rFonts w:ascii="Arial" w:hAnsi="Arial" w:cs="Arial"/>
          <w:b/>
          <w:sz w:val="14"/>
          <w:szCs w:val="14"/>
          <w:lang w:val="en-US"/>
        </w:rPr>
        <w:t xml:space="preserve"> </w:t>
      </w:r>
      <w:r w:rsidR="00776491" w:rsidRPr="000E59E2">
        <w:rPr>
          <w:rFonts w:ascii="Arial" w:hAnsi="Arial" w:cs="Arial"/>
          <w:b/>
          <w:sz w:val="14"/>
          <w:szCs w:val="14"/>
          <w:lang w:val="en-US"/>
        </w:rPr>
        <w:tab/>
      </w:r>
      <w:r w:rsidR="00484054" w:rsidRPr="000E59E2">
        <w:rPr>
          <w:rFonts w:ascii="Arial" w:hAnsi="Arial" w:cs="Arial"/>
          <w:b/>
          <w:sz w:val="14"/>
          <w:szCs w:val="14"/>
          <w:lang w:val="en-US"/>
        </w:rPr>
        <w:t>49 x 42 x 34</w:t>
      </w:r>
      <w:r w:rsidR="00C57CEC" w:rsidRPr="000E59E2">
        <w:rPr>
          <w:rFonts w:ascii="Arial" w:hAnsi="Arial" w:cs="Arial"/>
          <w:b/>
          <w:sz w:val="14"/>
          <w:szCs w:val="14"/>
          <w:lang w:val="en-US"/>
        </w:rPr>
        <w:t>mm</w:t>
      </w:r>
    </w:p>
    <w:p w:rsidR="00776491" w:rsidRPr="000E59E2" w:rsidRDefault="001A0561" w:rsidP="00776491">
      <w:pPr>
        <w:tabs>
          <w:tab w:val="left" w:pos="1701"/>
        </w:tabs>
        <w:rPr>
          <w:rFonts w:ascii="Arial" w:hAnsi="Arial" w:cs="Arial"/>
          <w:b/>
          <w:sz w:val="14"/>
          <w:szCs w:val="14"/>
          <w:lang w:val="en-US"/>
        </w:rPr>
      </w:pPr>
      <w:r w:rsidRPr="000E59E2">
        <w:rPr>
          <w:rFonts w:ascii="Arial" w:hAnsi="Arial" w:cs="Arial"/>
          <w:b/>
          <w:sz w:val="14"/>
          <w:szCs w:val="14"/>
          <w:lang w:val="en-US"/>
        </w:rPr>
        <w:t>Weight</w:t>
      </w:r>
      <w:r w:rsidR="00990842" w:rsidRPr="000E59E2">
        <w:rPr>
          <w:rFonts w:ascii="Arial" w:hAnsi="Arial" w:cs="Arial"/>
          <w:b/>
          <w:sz w:val="14"/>
          <w:szCs w:val="14"/>
          <w:lang w:val="en-US"/>
        </w:rPr>
        <w:t>:</w:t>
      </w:r>
      <w:r w:rsidR="00776491" w:rsidRPr="000E59E2">
        <w:rPr>
          <w:rFonts w:ascii="Arial" w:hAnsi="Arial" w:cs="Arial"/>
          <w:b/>
          <w:sz w:val="14"/>
          <w:szCs w:val="14"/>
          <w:lang w:val="en-US"/>
        </w:rPr>
        <w:tab/>
      </w:r>
      <w:r w:rsidR="00484054" w:rsidRPr="000E59E2">
        <w:rPr>
          <w:rFonts w:ascii="Arial" w:hAnsi="Arial" w:cs="Arial"/>
          <w:b/>
          <w:sz w:val="14"/>
          <w:szCs w:val="14"/>
          <w:lang w:val="en-US"/>
        </w:rPr>
        <w:t>88</w:t>
      </w:r>
      <w:r w:rsidRPr="000E59E2">
        <w:rPr>
          <w:rFonts w:ascii="Arial" w:hAnsi="Arial" w:cs="Arial"/>
          <w:b/>
          <w:sz w:val="14"/>
          <w:szCs w:val="14"/>
          <w:lang w:val="en-US"/>
        </w:rPr>
        <w:t>g inc</w:t>
      </w:r>
      <w:r w:rsidR="00C57CEC" w:rsidRPr="000E59E2">
        <w:rPr>
          <w:rFonts w:ascii="Arial" w:hAnsi="Arial" w:cs="Arial"/>
          <w:b/>
          <w:sz w:val="14"/>
          <w:szCs w:val="14"/>
          <w:lang w:val="en-US"/>
        </w:rPr>
        <w:t xml:space="preserve">l. </w:t>
      </w:r>
      <w:r w:rsidRPr="000E59E2">
        <w:rPr>
          <w:rFonts w:ascii="Arial" w:hAnsi="Arial" w:cs="Arial"/>
          <w:b/>
          <w:sz w:val="14"/>
          <w:szCs w:val="14"/>
          <w:lang w:val="en-US"/>
        </w:rPr>
        <w:t>battery</w:t>
      </w:r>
    </w:p>
    <w:p w:rsidR="00776491" w:rsidRPr="000E59E2" w:rsidRDefault="001A0561" w:rsidP="00776491">
      <w:pPr>
        <w:tabs>
          <w:tab w:val="left" w:pos="1701"/>
        </w:tabs>
        <w:rPr>
          <w:rFonts w:ascii="Arial" w:hAnsi="Arial" w:cs="Arial"/>
          <w:b/>
          <w:sz w:val="14"/>
          <w:szCs w:val="14"/>
          <w:lang w:val="en-US"/>
        </w:rPr>
      </w:pPr>
      <w:r w:rsidRPr="000E59E2">
        <w:rPr>
          <w:rFonts w:ascii="Arial" w:hAnsi="Arial" w:cs="Arial"/>
          <w:b/>
          <w:sz w:val="14"/>
          <w:szCs w:val="14"/>
          <w:lang w:val="en-US"/>
        </w:rPr>
        <w:t>Battery</w:t>
      </w:r>
      <w:r w:rsidR="00990842" w:rsidRPr="000E59E2">
        <w:rPr>
          <w:rFonts w:ascii="Arial" w:hAnsi="Arial" w:cs="Arial"/>
          <w:b/>
          <w:sz w:val="14"/>
          <w:szCs w:val="14"/>
          <w:lang w:val="en-US"/>
        </w:rPr>
        <w:t>:</w:t>
      </w:r>
      <w:r w:rsidR="00403603" w:rsidRPr="000E59E2">
        <w:rPr>
          <w:rFonts w:ascii="Arial" w:hAnsi="Arial" w:cs="Arial"/>
          <w:b/>
          <w:sz w:val="14"/>
          <w:szCs w:val="14"/>
          <w:lang w:val="en-US"/>
        </w:rPr>
        <w:tab/>
        <w:t>3,7V 900mAh LiPo</w:t>
      </w:r>
      <w:r w:rsidR="00D31737" w:rsidRPr="000E59E2">
        <w:rPr>
          <w:rFonts w:ascii="Arial" w:hAnsi="Arial" w:cs="Arial"/>
          <w:b/>
          <w:sz w:val="14"/>
          <w:szCs w:val="14"/>
          <w:lang w:val="en-US"/>
        </w:rPr>
        <w:br/>
      </w:r>
      <w:r w:rsidR="00975772" w:rsidRPr="000E59E2">
        <w:rPr>
          <w:rFonts w:ascii="Arial" w:hAnsi="Arial" w:cs="Arial"/>
          <w:b/>
          <w:sz w:val="14"/>
          <w:szCs w:val="14"/>
          <w:lang w:val="en-US"/>
        </w:rPr>
        <w:t>F</w:t>
      </w:r>
      <w:r w:rsidR="00776491" w:rsidRPr="000E59E2">
        <w:rPr>
          <w:rFonts w:ascii="Arial" w:hAnsi="Arial" w:cs="Arial"/>
          <w:b/>
          <w:sz w:val="14"/>
          <w:szCs w:val="14"/>
          <w:lang w:val="en-US"/>
        </w:rPr>
        <w:t>ormat</w:t>
      </w:r>
      <w:r w:rsidR="00990842" w:rsidRPr="000E59E2">
        <w:rPr>
          <w:rFonts w:ascii="Arial" w:hAnsi="Arial" w:cs="Arial"/>
          <w:b/>
          <w:sz w:val="14"/>
          <w:szCs w:val="14"/>
          <w:lang w:val="en-US"/>
        </w:rPr>
        <w:t>:</w:t>
      </w:r>
      <w:r w:rsidR="00776491" w:rsidRPr="000E59E2">
        <w:rPr>
          <w:rFonts w:ascii="Arial" w:hAnsi="Arial" w:cs="Arial"/>
          <w:b/>
          <w:sz w:val="14"/>
          <w:szCs w:val="14"/>
          <w:lang w:val="en-US"/>
        </w:rPr>
        <w:tab/>
      </w:r>
      <w:r w:rsidR="00804008" w:rsidRPr="000E59E2">
        <w:rPr>
          <w:rFonts w:ascii="Arial" w:hAnsi="Arial" w:cs="Arial"/>
          <w:b/>
          <w:sz w:val="14"/>
          <w:szCs w:val="14"/>
          <w:lang w:val="en-US"/>
        </w:rPr>
        <w:t>MPEG</w:t>
      </w:r>
      <w:r w:rsidR="009278E6" w:rsidRPr="000E59E2">
        <w:rPr>
          <w:rFonts w:ascii="Arial" w:hAnsi="Arial" w:cs="Arial"/>
          <w:b/>
          <w:sz w:val="14"/>
          <w:szCs w:val="14"/>
          <w:lang w:val="en-US"/>
        </w:rPr>
        <w:t>4, AVI</w:t>
      </w:r>
      <w:r w:rsidRPr="000E59E2">
        <w:rPr>
          <w:rFonts w:ascii="Arial" w:hAnsi="Arial" w:cs="Arial"/>
          <w:b/>
          <w:sz w:val="14"/>
          <w:szCs w:val="14"/>
          <w:lang w:val="en-US"/>
        </w:rPr>
        <w:t xml:space="preserve"> o</w:t>
      </w:r>
      <w:r w:rsidR="006166F5" w:rsidRPr="000E59E2">
        <w:rPr>
          <w:rFonts w:ascii="Arial" w:hAnsi="Arial" w:cs="Arial"/>
          <w:b/>
          <w:sz w:val="14"/>
          <w:szCs w:val="14"/>
          <w:lang w:val="en-US"/>
        </w:rPr>
        <w:t>r MOV</w:t>
      </w:r>
    </w:p>
    <w:p w:rsidR="00776491" w:rsidRPr="000E59E2" w:rsidRDefault="00975772" w:rsidP="00776491">
      <w:pPr>
        <w:tabs>
          <w:tab w:val="left" w:pos="1701"/>
        </w:tabs>
        <w:rPr>
          <w:rFonts w:ascii="Arial" w:hAnsi="Arial" w:cs="Arial"/>
          <w:b/>
          <w:sz w:val="14"/>
          <w:szCs w:val="14"/>
          <w:lang w:val="en-US"/>
        </w:rPr>
      </w:pPr>
      <w:r w:rsidRPr="000E59E2">
        <w:rPr>
          <w:rFonts w:ascii="Arial" w:hAnsi="Arial" w:cs="Arial"/>
          <w:b/>
          <w:sz w:val="14"/>
          <w:szCs w:val="14"/>
          <w:lang w:val="en-US"/>
        </w:rPr>
        <w:t>S</w:t>
      </w:r>
      <w:r w:rsidR="00776491" w:rsidRPr="000E59E2">
        <w:rPr>
          <w:rFonts w:ascii="Arial" w:hAnsi="Arial" w:cs="Arial"/>
          <w:b/>
          <w:sz w:val="14"/>
          <w:szCs w:val="14"/>
          <w:lang w:val="en-US"/>
        </w:rPr>
        <w:t>ensor</w:t>
      </w:r>
      <w:r w:rsidR="00990842" w:rsidRPr="000E59E2">
        <w:rPr>
          <w:rFonts w:ascii="Arial" w:hAnsi="Arial" w:cs="Arial"/>
          <w:b/>
          <w:sz w:val="14"/>
          <w:szCs w:val="14"/>
          <w:lang w:val="en-US"/>
        </w:rPr>
        <w:t>:</w:t>
      </w:r>
      <w:r w:rsidR="00776491" w:rsidRPr="000E59E2">
        <w:rPr>
          <w:rFonts w:ascii="Arial" w:hAnsi="Arial" w:cs="Arial"/>
          <w:b/>
          <w:sz w:val="14"/>
          <w:szCs w:val="14"/>
          <w:lang w:val="en-US"/>
        </w:rPr>
        <w:tab/>
      </w:r>
      <w:r w:rsidR="00937D6D" w:rsidRPr="000E59E2">
        <w:rPr>
          <w:rFonts w:ascii="Arial" w:hAnsi="Arial" w:cs="Arial"/>
          <w:b/>
          <w:sz w:val="14"/>
          <w:szCs w:val="14"/>
          <w:lang w:val="en-US"/>
        </w:rPr>
        <w:t>5</w:t>
      </w:r>
      <w:r w:rsidR="00776491" w:rsidRPr="000E59E2">
        <w:rPr>
          <w:rFonts w:ascii="Arial" w:hAnsi="Arial" w:cs="Arial"/>
          <w:b/>
          <w:sz w:val="14"/>
          <w:szCs w:val="14"/>
          <w:lang w:val="en-US"/>
        </w:rPr>
        <w:t>MPix CMOS</w:t>
      </w:r>
    </w:p>
    <w:p w:rsidR="00776491" w:rsidRPr="000E59E2" w:rsidRDefault="001A0561" w:rsidP="00776491">
      <w:pPr>
        <w:tabs>
          <w:tab w:val="left" w:pos="1701"/>
        </w:tabs>
        <w:rPr>
          <w:rFonts w:ascii="Arial" w:hAnsi="Arial" w:cs="Arial"/>
          <w:b/>
          <w:sz w:val="14"/>
          <w:szCs w:val="14"/>
          <w:lang w:val="en-US"/>
        </w:rPr>
      </w:pPr>
      <w:r w:rsidRPr="000E59E2">
        <w:rPr>
          <w:rFonts w:ascii="Arial" w:hAnsi="Arial" w:cs="Arial"/>
          <w:b/>
          <w:sz w:val="14"/>
          <w:szCs w:val="14"/>
          <w:lang w:val="en-US"/>
        </w:rPr>
        <w:t>Lens</w:t>
      </w:r>
      <w:r w:rsidR="00990842" w:rsidRPr="000E59E2">
        <w:rPr>
          <w:rFonts w:ascii="Arial" w:hAnsi="Arial" w:cs="Arial"/>
          <w:b/>
          <w:sz w:val="14"/>
          <w:szCs w:val="14"/>
          <w:lang w:val="en-US"/>
        </w:rPr>
        <w:t>:</w:t>
      </w:r>
      <w:r w:rsidR="00D31737" w:rsidRPr="000E59E2">
        <w:rPr>
          <w:rFonts w:ascii="Arial" w:hAnsi="Arial" w:cs="Arial"/>
          <w:b/>
          <w:sz w:val="14"/>
          <w:szCs w:val="14"/>
          <w:lang w:val="en-US"/>
        </w:rPr>
        <w:tab/>
      </w:r>
      <w:r w:rsidR="009278E6" w:rsidRPr="000E59E2">
        <w:rPr>
          <w:rFonts w:ascii="Arial" w:hAnsi="Arial" w:cs="Arial"/>
          <w:b/>
          <w:sz w:val="14"/>
          <w:szCs w:val="14"/>
          <w:lang w:val="en-US"/>
        </w:rPr>
        <w:t>1</w:t>
      </w:r>
      <w:r w:rsidR="00A37AEA">
        <w:rPr>
          <w:rFonts w:ascii="Arial" w:hAnsi="Arial" w:cs="Arial"/>
          <w:b/>
          <w:sz w:val="14"/>
          <w:szCs w:val="14"/>
          <w:lang w:val="en-US"/>
        </w:rPr>
        <w:t>70</w:t>
      </w:r>
      <w:r w:rsidR="00D31737" w:rsidRPr="000E59E2">
        <w:rPr>
          <w:rFonts w:ascii="Arial" w:hAnsi="Arial" w:cs="Arial"/>
          <w:b/>
          <w:sz w:val="14"/>
          <w:szCs w:val="14"/>
          <w:lang w:val="en-US"/>
        </w:rPr>
        <w:t xml:space="preserve">° </w:t>
      </w:r>
      <w:r w:rsidRPr="000E59E2">
        <w:rPr>
          <w:rFonts w:ascii="Arial" w:hAnsi="Arial" w:cs="Arial"/>
          <w:b/>
          <w:sz w:val="14"/>
          <w:szCs w:val="14"/>
          <w:lang w:val="en-US"/>
        </w:rPr>
        <w:t>(exchangeable</w:t>
      </w:r>
      <w:r w:rsidR="004D6FC1" w:rsidRPr="000E59E2">
        <w:rPr>
          <w:rFonts w:ascii="Arial" w:hAnsi="Arial" w:cs="Arial"/>
          <w:b/>
          <w:sz w:val="14"/>
          <w:szCs w:val="14"/>
          <w:lang w:val="en-US"/>
        </w:rPr>
        <w:t>)</w:t>
      </w:r>
    </w:p>
    <w:p w:rsidR="00776491" w:rsidRPr="000E59E2" w:rsidRDefault="00776491" w:rsidP="00776491">
      <w:pPr>
        <w:tabs>
          <w:tab w:val="left" w:pos="1701"/>
        </w:tabs>
        <w:rPr>
          <w:rFonts w:ascii="Arial" w:hAnsi="Arial" w:cs="Arial"/>
          <w:b/>
          <w:sz w:val="14"/>
          <w:szCs w:val="14"/>
          <w:lang w:val="en-US"/>
        </w:rPr>
      </w:pPr>
      <w:r w:rsidRPr="000E59E2">
        <w:rPr>
          <w:rFonts w:ascii="Arial" w:hAnsi="Arial" w:cs="Arial"/>
          <w:b/>
          <w:sz w:val="14"/>
          <w:szCs w:val="14"/>
          <w:lang w:val="en-US"/>
        </w:rPr>
        <w:t>Zoom</w:t>
      </w:r>
      <w:r w:rsidR="00990842" w:rsidRPr="000E59E2">
        <w:rPr>
          <w:rFonts w:ascii="Arial" w:hAnsi="Arial" w:cs="Arial"/>
          <w:b/>
          <w:sz w:val="14"/>
          <w:szCs w:val="14"/>
          <w:lang w:val="en-US"/>
        </w:rPr>
        <w:t>:</w:t>
      </w:r>
      <w:r w:rsidRPr="000E59E2">
        <w:rPr>
          <w:rFonts w:ascii="Arial" w:hAnsi="Arial" w:cs="Arial"/>
          <w:b/>
          <w:sz w:val="14"/>
          <w:szCs w:val="14"/>
          <w:lang w:val="en-US"/>
        </w:rPr>
        <w:tab/>
      </w:r>
      <w:r w:rsidR="00B9588D" w:rsidRPr="000E59E2">
        <w:rPr>
          <w:rFonts w:ascii="Arial" w:hAnsi="Arial" w:cs="Arial"/>
          <w:b/>
          <w:sz w:val="14"/>
          <w:szCs w:val="14"/>
          <w:lang w:val="en-US"/>
        </w:rPr>
        <w:t>digital</w:t>
      </w:r>
      <w:r w:rsidR="00A37AEA">
        <w:rPr>
          <w:rFonts w:ascii="Arial" w:hAnsi="Arial" w:cs="Arial"/>
          <w:b/>
          <w:sz w:val="14"/>
          <w:szCs w:val="14"/>
          <w:lang w:val="en-US"/>
        </w:rPr>
        <w:t xml:space="preserve"> 4times</w:t>
      </w:r>
      <w:r w:rsidR="001466BE">
        <w:rPr>
          <w:rFonts w:ascii="Arial" w:hAnsi="Arial" w:cs="Arial"/>
          <w:b/>
          <w:sz w:val="14"/>
          <w:szCs w:val="14"/>
          <w:lang w:val="en-US"/>
        </w:rPr>
        <w:t xml:space="preserve"> (only NTSC)</w:t>
      </w:r>
    </w:p>
    <w:p w:rsidR="00776491" w:rsidRPr="000E59E2" w:rsidRDefault="001A0561" w:rsidP="00776491">
      <w:pPr>
        <w:tabs>
          <w:tab w:val="left" w:pos="1701"/>
        </w:tabs>
        <w:rPr>
          <w:rFonts w:ascii="Arial" w:hAnsi="Arial" w:cs="Arial"/>
          <w:b/>
          <w:sz w:val="14"/>
          <w:szCs w:val="14"/>
          <w:lang w:val="en-US"/>
        </w:rPr>
      </w:pPr>
      <w:r w:rsidRPr="000E59E2">
        <w:rPr>
          <w:rFonts w:ascii="Arial" w:hAnsi="Arial" w:cs="Arial"/>
          <w:b/>
          <w:sz w:val="14"/>
          <w:szCs w:val="14"/>
          <w:lang w:val="en-US"/>
        </w:rPr>
        <w:t>Screen</w:t>
      </w:r>
      <w:r w:rsidR="00990842" w:rsidRPr="000E59E2">
        <w:rPr>
          <w:rFonts w:ascii="Arial" w:hAnsi="Arial" w:cs="Arial"/>
          <w:b/>
          <w:sz w:val="14"/>
          <w:szCs w:val="14"/>
          <w:lang w:val="en-US"/>
        </w:rPr>
        <w:t>:</w:t>
      </w:r>
      <w:r w:rsidR="009278E6" w:rsidRPr="000E59E2">
        <w:rPr>
          <w:rFonts w:ascii="Arial" w:hAnsi="Arial" w:cs="Arial"/>
          <w:b/>
          <w:sz w:val="14"/>
          <w:szCs w:val="14"/>
          <w:lang w:val="en-US"/>
        </w:rPr>
        <w:tab/>
        <w:t>1,5“ / 38</w:t>
      </w:r>
      <w:r w:rsidR="00776491" w:rsidRPr="000E59E2">
        <w:rPr>
          <w:rFonts w:ascii="Arial" w:hAnsi="Arial" w:cs="Arial"/>
          <w:b/>
          <w:sz w:val="14"/>
          <w:szCs w:val="14"/>
          <w:lang w:val="en-US"/>
        </w:rPr>
        <w:t xml:space="preserve">mm </w:t>
      </w:r>
      <w:r w:rsidR="00804008" w:rsidRPr="000E59E2">
        <w:rPr>
          <w:rFonts w:ascii="Arial" w:hAnsi="Arial" w:cs="Arial"/>
          <w:b/>
          <w:sz w:val="14"/>
          <w:szCs w:val="14"/>
          <w:lang w:val="en-US"/>
        </w:rPr>
        <w:t>TFT</w:t>
      </w:r>
    </w:p>
    <w:p w:rsidR="00776491" w:rsidRPr="000E59E2" w:rsidRDefault="001A0561" w:rsidP="00776491">
      <w:pPr>
        <w:tabs>
          <w:tab w:val="left" w:pos="1701"/>
        </w:tabs>
        <w:rPr>
          <w:rFonts w:ascii="Arial" w:hAnsi="Arial" w:cs="Arial"/>
          <w:b/>
          <w:sz w:val="14"/>
          <w:szCs w:val="14"/>
          <w:lang w:val="en-US"/>
        </w:rPr>
      </w:pPr>
      <w:r w:rsidRPr="000E59E2">
        <w:rPr>
          <w:rFonts w:ascii="Arial" w:hAnsi="Arial" w:cs="Arial"/>
          <w:b/>
          <w:sz w:val="14"/>
          <w:szCs w:val="14"/>
          <w:lang w:val="en-US"/>
        </w:rPr>
        <w:t>Microphone</w:t>
      </w:r>
      <w:r w:rsidR="00990842" w:rsidRPr="000E59E2">
        <w:rPr>
          <w:rFonts w:ascii="Arial" w:hAnsi="Arial" w:cs="Arial"/>
          <w:b/>
          <w:sz w:val="14"/>
          <w:szCs w:val="14"/>
          <w:lang w:val="en-US"/>
        </w:rPr>
        <w:t>:</w:t>
      </w:r>
      <w:r w:rsidR="00622A5B" w:rsidRPr="000E59E2">
        <w:rPr>
          <w:rFonts w:ascii="Arial" w:hAnsi="Arial" w:cs="Arial"/>
          <w:b/>
          <w:sz w:val="14"/>
          <w:szCs w:val="14"/>
          <w:lang w:val="en-US"/>
        </w:rPr>
        <w:tab/>
      </w:r>
      <w:r w:rsidRPr="000E59E2">
        <w:rPr>
          <w:rFonts w:ascii="Arial" w:hAnsi="Arial" w:cs="Arial"/>
          <w:b/>
          <w:sz w:val="14"/>
          <w:szCs w:val="14"/>
          <w:lang w:val="en-US"/>
        </w:rPr>
        <w:t>yes</w:t>
      </w:r>
      <w:r w:rsidR="00403603" w:rsidRPr="000E59E2">
        <w:rPr>
          <w:rFonts w:ascii="Arial" w:hAnsi="Arial" w:cs="Arial"/>
          <w:b/>
          <w:sz w:val="14"/>
          <w:szCs w:val="14"/>
          <w:lang w:val="en-US"/>
        </w:rPr>
        <w:t xml:space="preserve"> (Mono, 48 kHz)</w:t>
      </w:r>
    </w:p>
    <w:p w:rsidR="00776491" w:rsidRPr="000E59E2" w:rsidRDefault="00776491" w:rsidP="00776491">
      <w:pPr>
        <w:tabs>
          <w:tab w:val="left" w:pos="1701"/>
        </w:tabs>
        <w:rPr>
          <w:rFonts w:ascii="Arial" w:hAnsi="Arial" w:cs="Arial"/>
          <w:b/>
          <w:sz w:val="14"/>
          <w:szCs w:val="14"/>
          <w:lang w:val="en-US"/>
        </w:rPr>
      </w:pPr>
      <w:r w:rsidRPr="000E59E2">
        <w:rPr>
          <w:rFonts w:ascii="Arial" w:hAnsi="Arial" w:cs="Arial"/>
          <w:b/>
          <w:sz w:val="14"/>
          <w:szCs w:val="14"/>
          <w:lang w:val="en-US"/>
        </w:rPr>
        <w:t>AV-</w:t>
      </w:r>
      <w:r w:rsidR="001A0561" w:rsidRPr="000E59E2">
        <w:rPr>
          <w:rFonts w:ascii="Arial" w:hAnsi="Arial" w:cs="Arial"/>
          <w:b/>
          <w:sz w:val="14"/>
          <w:szCs w:val="14"/>
          <w:lang w:val="en-US"/>
        </w:rPr>
        <w:t>Output</w:t>
      </w:r>
      <w:r w:rsidR="00990842" w:rsidRPr="000E59E2">
        <w:rPr>
          <w:rFonts w:ascii="Arial" w:hAnsi="Arial" w:cs="Arial"/>
          <w:b/>
          <w:sz w:val="14"/>
          <w:szCs w:val="14"/>
          <w:lang w:val="en-US"/>
        </w:rPr>
        <w:t>:</w:t>
      </w:r>
      <w:r w:rsidR="00622A5B" w:rsidRPr="000E59E2">
        <w:rPr>
          <w:rFonts w:ascii="Arial" w:hAnsi="Arial" w:cs="Arial"/>
          <w:b/>
          <w:sz w:val="14"/>
          <w:szCs w:val="14"/>
          <w:lang w:val="en-US"/>
        </w:rPr>
        <w:tab/>
      </w:r>
      <w:r w:rsidR="001A0561" w:rsidRPr="000E59E2">
        <w:rPr>
          <w:rFonts w:ascii="Arial" w:hAnsi="Arial" w:cs="Arial"/>
          <w:b/>
          <w:sz w:val="14"/>
          <w:szCs w:val="14"/>
          <w:lang w:val="en-US"/>
        </w:rPr>
        <w:t>yes</w:t>
      </w:r>
      <w:r w:rsidR="00403603" w:rsidRPr="000E59E2">
        <w:rPr>
          <w:rFonts w:ascii="Arial" w:hAnsi="Arial" w:cs="Arial"/>
          <w:b/>
          <w:sz w:val="14"/>
          <w:szCs w:val="14"/>
          <w:lang w:val="en-US"/>
        </w:rPr>
        <w:t>,</w:t>
      </w:r>
      <w:r w:rsidR="00804008" w:rsidRPr="000E59E2">
        <w:rPr>
          <w:rFonts w:ascii="Arial" w:hAnsi="Arial" w:cs="Arial"/>
          <w:b/>
          <w:sz w:val="14"/>
          <w:szCs w:val="14"/>
          <w:lang w:val="en-US"/>
        </w:rPr>
        <w:t xml:space="preserve"> </w:t>
      </w:r>
      <w:r w:rsidR="001A0561" w:rsidRPr="000E59E2">
        <w:rPr>
          <w:rFonts w:ascii="Arial" w:hAnsi="Arial" w:cs="Arial"/>
          <w:b/>
          <w:sz w:val="14"/>
          <w:szCs w:val="14"/>
          <w:lang w:val="en-US"/>
        </w:rPr>
        <w:t xml:space="preserve">via </w:t>
      </w:r>
      <w:r w:rsidR="009278E6" w:rsidRPr="000E59E2">
        <w:rPr>
          <w:rFonts w:ascii="Arial" w:hAnsi="Arial" w:cs="Arial"/>
          <w:b/>
          <w:sz w:val="14"/>
          <w:szCs w:val="14"/>
          <w:lang w:val="en-US"/>
        </w:rPr>
        <w:t>USB-</w:t>
      </w:r>
      <w:r w:rsidR="00403603" w:rsidRPr="000E59E2">
        <w:rPr>
          <w:rFonts w:ascii="Arial" w:hAnsi="Arial" w:cs="Arial"/>
          <w:b/>
          <w:sz w:val="14"/>
          <w:szCs w:val="14"/>
          <w:lang w:val="en-US"/>
        </w:rPr>
        <w:t>10 Pin</w:t>
      </w:r>
    </w:p>
    <w:p w:rsidR="00B9588D" w:rsidRPr="000E59E2" w:rsidRDefault="00776491" w:rsidP="00B9588D">
      <w:pPr>
        <w:tabs>
          <w:tab w:val="left" w:pos="1701"/>
        </w:tabs>
        <w:rPr>
          <w:rFonts w:ascii="Arial" w:hAnsi="Arial" w:cs="Arial"/>
          <w:b/>
          <w:sz w:val="14"/>
          <w:szCs w:val="14"/>
          <w:lang w:val="en-US"/>
        </w:rPr>
      </w:pPr>
      <w:r w:rsidRPr="000E59E2">
        <w:rPr>
          <w:rFonts w:ascii="Arial" w:hAnsi="Arial" w:cs="Arial"/>
          <w:b/>
          <w:sz w:val="14"/>
          <w:szCs w:val="14"/>
          <w:lang w:val="en-US"/>
        </w:rPr>
        <w:t>USB</w:t>
      </w:r>
      <w:r w:rsidR="00990842" w:rsidRPr="000E59E2">
        <w:rPr>
          <w:rFonts w:ascii="Arial" w:hAnsi="Arial" w:cs="Arial"/>
          <w:b/>
          <w:sz w:val="14"/>
          <w:szCs w:val="14"/>
          <w:lang w:val="en-US"/>
        </w:rPr>
        <w:t>:</w:t>
      </w:r>
      <w:r w:rsidRPr="000E59E2">
        <w:rPr>
          <w:rFonts w:ascii="Arial" w:hAnsi="Arial" w:cs="Arial"/>
          <w:b/>
          <w:sz w:val="14"/>
          <w:szCs w:val="14"/>
          <w:lang w:val="en-US"/>
        </w:rPr>
        <w:tab/>
        <w:t>Hi-Speed USB (2.0)</w:t>
      </w:r>
      <w:r w:rsidR="00B9588D" w:rsidRPr="000E59E2">
        <w:rPr>
          <w:rFonts w:ascii="Arial" w:hAnsi="Arial" w:cs="Arial"/>
          <w:b/>
          <w:sz w:val="14"/>
          <w:szCs w:val="14"/>
          <w:lang w:val="en-US"/>
        </w:rPr>
        <w:t xml:space="preserve"> </w:t>
      </w:r>
    </w:p>
    <w:p w:rsidR="00707AD7" w:rsidRPr="000E59E2" w:rsidRDefault="001A0561" w:rsidP="00B9588D">
      <w:pPr>
        <w:tabs>
          <w:tab w:val="left" w:pos="1701"/>
        </w:tabs>
        <w:rPr>
          <w:rFonts w:ascii="Arial" w:hAnsi="Arial" w:cs="Arial"/>
          <w:b/>
          <w:sz w:val="14"/>
          <w:szCs w:val="14"/>
          <w:lang w:val="en-US"/>
        </w:rPr>
      </w:pPr>
      <w:r w:rsidRPr="000E59E2">
        <w:rPr>
          <w:rFonts w:ascii="Arial" w:hAnsi="Arial" w:cs="Arial"/>
          <w:b/>
          <w:sz w:val="14"/>
          <w:szCs w:val="14"/>
          <w:lang w:val="en-US"/>
        </w:rPr>
        <w:t>HDMI:</w:t>
      </w:r>
      <w:r w:rsidRPr="000E59E2">
        <w:rPr>
          <w:rFonts w:ascii="Arial" w:hAnsi="Arial" w:cs="Arial"/>
          <w:b/>
          <w:sz w:val="14"/>
          <w:szCs w:val="14"/>
          <w:lang w:val="en-US"/>
        </w:rPr>
        <w:tab/>
        <w:t>yes</w:t>
      </w:r>
      <w:r w:rsidR="009278E6" w:rsidRPr="000E59E2">
        <w:rPr>
          <w:rFonts w:ascii="Arial" w:hAnsi="Arial" w:cs="Arial"/>
          <w:b/>
          <w:sz w:val="14"/>
          <w:szCs w:val="14"/>
          <w:lang w:val="en-US"/>
        </w:rPr>
        <w:t>, 1.2</w:t>
      </w:r>
    </w:p>
    <w:p w:rsidR="00804008" w:rsidRPr="000E59E2" w:rsidRDefault="001A0561" w:rsidP="00B9588D">
      <w:pPr>
        <w:tabs>
          <w:tab w:val="left" w:pos="1701"/>
        </w:tabs>
        <w:rPr>
          <w:rFonts w:ascii="Arial" w:hAnsi="Arial" w:cs="Arial"/>
          <w:b/>
          <w:sz w:val="14"/>
          <w:szCs w:val="14"/>
          <w:lang w:val="en-US"/>
        </w:rPr>
      </w:pPr>
      <w:r w:rsidRPr="000E59E2">
        <w:rPr>
          <w:rFonts w:ascii="Arial" w:hAnsi="Arial" w:cs="Arial"/>
          <w:b/>
          <w:sz w:val="14"/>
          <w:szCs w:val="14"/>
          <w:lang w:val="en-US"/>
        </w:rPr>
        <w:t>Interface</w:t>
      </w:r>
      <w:r w:rsidR="00403603" w:rsidRPr="000E59E2">
        <w:rPr>
          <w:rFonts w:ascii="Arial" w:hAnsi="Arial" w:cs="Arial"/>
          <w:b/>
          <w:sz w:val="14"/>
          <w:szCs w:val="14"/>
          <w:lang w:val="en-US"/>
        </w:rPr>
        <w:t>:</w:t>
      </w:r>
      <w:r w:rsidR="00403603" w:rsidRPr="000E59E2">
        <w:rPr>
          <w:rFonts w:ascii="Arial" w:hAnsi="Arial" w:cs="Arial"/>
          <w:b/>
          <w:sz w:val="14"/>
          <w:szCs w:val="14"/>
          <w:lang w:val="en-US"/>
        </w:rPr>
        <w:tab/>
        <w:t>Open Connecto</w:t>
      </w:r>
      <w:r w:rsidR="00707AD7" w:rsidRPr="000E59E2">
        <w:rPr>
          <w:rFonts w:ascii="Arial" w:hAnsi="Arial" w:cs="Arial"/>
          <w:b/>
          <w:sz w:val="14"/>
          <w:szCs w:val="14"/>
          <w:lang w:val="en-US"/>
        </w:rPr>
        <w:t xml:space="preserve">r Board (OCB, </w:t>
      </w:r>
      <w:r w:rsidRPr="000E59E2">
        <w:rPr>
          <w:rFonts w:ascii="Arial" w:hAnsi="Arial" w:cs="Arial"/>
          <w:b/>
          <w:sz w:val="14"/>
          <w:szCs w:val="14"/>
          <w:lang w:val="en-US"/>
        </w:rPr>
        <w:t>bottom of the cam</w:t>
      </w:r>
      <w:r w:rsidR="00707AD7" w:rsidRPr="000E59E2">
        <w:rPr>
          <w:rFonts w:ascii="Arial" w:hAnsi="Arial" w:cs="Arial"/>
          <w:b/>
          <w:sz w:val="14"/>
          <w:szCs w:val="14"/>
          <w:lang w:val="en-US"/>
        </w:rPr>
        <w:t>)</w:t>
      </w:r>
      <w:r w:rsidRPr="000E59E2">
        <w:rPr>
          <w:rFonts w:ascii="Arial" w:hAnsi="Arial" w:cs="Arial"/>
          <w:b/>
          <w:sz w:val="14"/>
          <w:szCs w:val="14"/>
          <w:lang w:val="en-US"/>
        </w:rPr>
        <w:br/>
        <w:t>Remote:</w:t>
      </w:r>
      <w:r w:rsidRPr="000E59E2">
        <w:rPr>
          <w:rFonts w:ascii="Arial" w:hAnsi="Arial" w:cs="Arial"/>
          <w:b/>
          <w:sz w:val="14"/>
          <w:szCs w:val="14"/>
          <w:lang w:val="en-US"/>
        </w:rPr>
        <w:tab/>
        <w:t>yes</w:t>
      </w:r>
      <w:r w:rsidR="00804008" w:rsidRPr="000E59E2">
        <w:rPr>
          <w:rFonts w:ascii="Arial" w:hAnsi="Arial" w:cs="Arial"/>
          <w:b/>
          <w:sz w:val="14"/>
          <w:szCs w:val="14"/>
          <w:lang w:val="en-US"/>
        </w:rPr>
        <w:t>, LinX-System</w:t>
      </w:r>
      <w:r w:rsidR="00403603" w:rsidRPr="000E59E2">
        <w:rPr>
          <w:rFonts w:ascii="Arial" w:hAnsi="Arial" w:cs="Arial"/>
          <w:b/>
          <w:sz w:val="14"/>
          <w:szCs w:val="14"/>
          <w:lang w:val="en-US"/>
        </w:rPr>
        <w:t xml:space="preserve"> 2,4 GHz</w:t>
      </w:r>
      <w:r w:rsidR="009278E6" w:rsidRPr="000E59E2">
        <w:rPr>
          <w:rFonts w:ascii="Arial" w:hAnsi="Arial" w:cs="Arial"/>
          <w:b/>
          <w:sz w:val="14"/>
          <w:szCs w:val="14"/>
          <w:lang w:val="en-US"/>
        </w:rPr>
        <w:t xml:space="preserve"> (optional)</w:t>
      </w:r>
    </w:p>
    <w:p w:rsidR="00B9588D" w:rsidRPr="000E59E2" w:rsidRDefault="001A0561" w:rsidP="00DF6159">
      <w:pPr>
        <w:tabs>
          <w:tab w:val="left" w:pos="1701"/>
        </w:tabs>
        <w:rPr>
          <w:rFonts w:ascii="Arial" w:hAnsi="Arial" w:cs="Arial"/>
          <w:b/>
          <w:sz w:val="14"/>
          <w:szCs w:val="14"/>
          <w:lang w:val="en-US"/>
        </w:rPr>
      </w:pPr>
      <w:r w:rsidRPr="000E59E2">
        <w:rPr>
          <w:rFonts w:ascii="Arial" w:hAnsi="Arial" w:cs="Arial"/>
          <w:b/>
          <w:sz w:val="14"/>
          <w:szCs w:val="14"/>
          <w:lang w:val="en-US"/>
        </w:rPr>
        <w:t>Operating-/</w:t>
      </w:r>
      <w:proofErr w:type="spellStart"/>
      <w:r w:rsidRPr="000E59E2">
        <w:rPr>
          <w:rFonts w:ascii="Arial" w:hAnsi="Arial" w:cs="Arial"/>
          <w:b/>
          <w:sz w:val="14"/>
          <w:szCs w:val="14"/>
          <w:lang w:val="en-US"/>
        </w:rPr>
        <w:t>Storage</w:t>
      </w:r>
      <w:r w:rsidR="00DF6159" w:rsidRPr="000E59E2">
        <w:rPr>
          <w:rFonts w:ascii="Arial" w:hAnsi="Arial" w:cs="Arial"/>
          <w:b/>
          <w:sz w:val="14"/>
          <w:szCs w:val="14"/>
          <w:lang w:val="en-US"/>
        </w:rPr>
        <w:t>temp</w:t>
      </w:r>
      <w:proofErr w:type="spellEnd"/>
      <w:r w:rsidR="00DF6159" w:rsidRPr="000E59E2">
        <w:rPr>
          <w:rFonts w:ascii="Arial" w:hAnsi="Arial" w:cs="Arial"/>
          <w:b/>
          <w:sz w:val="14"/>
          <w:szCs w:val="14"/>
          <w:lang w:val="en-US"/>
        </w:rPr>
        <w:t>.</w:t>
      </w:r>
      <w:r w:rsidR="0030074F" w:rsidRPr="000E59E2">
        <w:rPr>
          <w:rFonts w:ascii="Arial" w:hAnsi="Arial" w:cs="Arial"/>
          <w:b/>
          <w:sz w:val="14"/>
          <w:szCs w:val="14"/>
          <w:lang w:val="en-US"/>
        </w:rPr>
        <w:t>:</w:t>
      </w:r>
      <w:r w:rsidR="00DF6159" w:rsidRPr="000E59E2">
        <w:rPr>
          <w:rFonts w:ascii="Arial" w:hAnsi="Arial" w:cs="Arial"/>
          <w:b/>
          <w:sz w:val="14"/>
          <w:szCs w:val="14"/>
          <w:lang w:val="en-US"/>
        </w:rPr>
        <w:tab/>
      </w:r>
      <w:r w:rsidR="00E337C3" w:rsidRPr="000E59E2">
        <w:rPr>
          <w:rFonts w:ascii="Arial" w:hAnsi="Arial" w:cs="Arial"/>
          <w:b/>
          <w:sz w:val="14"/>
          <w:szCs w:val="14"/>
          <w:lang w:val="en-US"/>
        </w:rPr>
        <w:t xml:space="preserve"> -10°C till</w:t>
      </w:r>
      <w:r w:rsidR="0030074F" w:rsidRPr="000E59E2">
        <w:rPr>
          <w:rFonts w:ascii="Arial" w:hAnsi="Arial" w:cs="Arial"/>
          <w:b/>
          <w:sz w:val="14"/>
          <w:szCs w:val="14"/>
          <w:lang w:val="en-US"/>
        </w:rPr>
        <w:t xml:space="preserve"> </w:t>
      </w:r>
      <w:r w:rsidR="00EF31D8" w:rsidRPr="000E59E2">
        <w:rPr>
          <w:rFonts w:ascii="Arial" w:hAnsi="Arial" w:cs="Arial"/>
          <w:b/>
          <w:sz w:val="14"/>
          <w:szCs w:val="14"/>
          <w:lang w:val="en-US"/>
        </w:rPr>
        <w:t>6</w:t>
      </w:r>
      <w:r w:rsidR="0030074F" w:rsidRPr="000E59E2">
        <w:rPr>
          <w:rFonts w:ascii="Arial" w:hAnsi="Arial" w:cs="Arial"/>
          <w:b/>
          <w:sz w:val="14"/>
          <w:szCs w:val="14"/>
          <w:lang w:val="en-US"/>
        </w:rPr>
        <w:t>0°C</w:t>
      </w:r>
    </w:p>
    <w:p w:rsidR="00776491" w:rsidRPr="000E59E2" w:rsidRDefault="00687764" w:rsidP="00776491">
      <w:pPr>
        <w:tabs>
          <w:tab w:val="left" w:pos="1701"/>
        </w:tabs>
        <w:rPr>
          <w:rFonts w:ascii="Arial" w:hAnsi="Arial" w:cs="Arial"/>
          <w:b/>
          <w:sz w:val="14"/>
          <w:szCs w:val="14"/>
          <w:lang w:val="en-US"/>
        </w:rPr>
      </w:pPr>
      <w:r w:rsidRPr="000E59E2">
        <w:rPr>
          <w:rFonts w:ascii="Arial" w:hAnsi="Arial" w:cs="Arial"/>
          <w:b/>
          <w:sz w:val="14"/>
          <w:szCs w:val="14"/>
          <w:lang w:val="en-US"/>
        </w:rPr>
        <w:t>Memory</w:t>
      </w:r>
      <w:r w:rsidR="00DF6159" w:rsidRPr="000E59E2">
        <w:rPr>
          <w:rFonts w:ascii="Arial" w:hAnsi="Arial" w:cs="Arial"/>
          <w:b/>
          <w:sz w:val="14"/>
          <w:szCs w:val="14"/>
          <w:lang w:val="en-US"/>
        </w:rPr>
        <w:t>:</w:t>
      </w:r>
      <w:r w:rsidR="00776491" w:rsidRPr="000E59E2">
        <w:rPr>
          <w:rFonts w:ascii="Arial" w:hAnsi="Arial" w:cs="Arial"/>
          <w:b/>
          <w:sz w:val="14"/>
          <w:szCs w:val="14"/>
          <w:lang w:val="en-US"/>
        </w:rPr>
        <w:tab/>
      </w:r>
      <w:r w:rsidR="00DF6159" w:rsidRPr="000E59E2">
        <w:rPr>
          <w:rFonts w:ascii="Arial" w:hAnsi="Arial" w:cs="Arial"/>
          <w:b/>
          <w:sz w:val="14"/>
          <w:szCs w:val="14"/>
          <w:lang w:val="en-US"/>
        </w:rPr>
        <w:t>Micro SD/SDHC-</w:t>
      </w:r>
      <w:r w:rsidR="00D31737" w:rsidRPr="000E59E2">
        <w:rPr>
          <w:rFonts w:ascii="Arial" w:hAnsi="Arial" w:cs="Arial"/>
          <w:b/>
          <w:sz w:val="14"/>
          <w:szCs w:val="14"/>
          <w:lang w:val="en-US"/>
        </w:rPr>
        <w:t>&lt;=</w:t>
      </w:r>
      <w:r w:rsidR="00E73663" w:rsidRPr="000E59E2">
        <w:rPr>
          <w:rFonts w:ascii="Arial" w:hAnsi="Arial" w:cs="Arial"/>
          <w:b/>
          <w:sz w:val="14"/>
          <w:szCs w:val="14"/>
          <w:lang w:val="en-US"/>
        </w:rPr>
        <w:t xml:space="preserve"> 32GB – </w:t>
      </w:r>
      <w:r w:rsidR="00776491" w:rsidRPr="000E59E2">
        <w:rPr>
          <w:rFonts w:ascii="Arial" w:hAnsi="Arial" w:cs="Arial"/>
          <w:b/>
          <w:sz w:val="14"/>
          <w:szCs w:val="14"/>
          <w:lang w:val="en-US"/>
        </w:rPr>
        <w:t>Class 4</w:t>
      </w:r>
      <w:r w:rsidR="00D31737" w:rsidRPr="000E59E2">
        <w:rPr>
          <w:rFonts w:ascii="Arial" w:hAnsi="Arial" w:cs="Arial"/>
          <w:b/>
          <w:sz w:val="14"/>
          <w:szCs w:val="14"/>
          <w:lang w:val="en-US"/>
        </w:rPr>
        <w:t xml:space="preserve"> </w:t>
      </w:r>
      <w:r w:rsidRPr="000E59E2">
        <w:rPr>
          <w:rFonts w:ascii="Arial" w:hAnsi="Arial" w:cs="Arial"/>
          <w:b/>
          <w:sz w:val="14"/>
          <w:szCs w:val="14"/>
          <w:lang w:val="en-US"/>
        </w:rPr>
        <w:t>or higher</w:t>
      </w:r>
      <w:r w:rsidR="00707AD7" w:rsidRPr="000E59E2">
        <w:rPr>
          <w:rFonts w:ascii="Arial" w:hAnsi="Arial" w:cs="Arial"/>
          <w:b/>
          <w:sz w:val="14"/>
          <w:szCs w:val="14"/>
          <w:lang w:val="en-US"/>
        </w:rPr>
        <w:br/>
      </w:r>
      <w:r w:rsidR="00707AD7" w:rsidRPr="000E59E2">
        <w:rPr>
          <w:rFonts w:ascii="Arial" w:hAnsi="Arial" w:cs="Arial"/>
          <w:b/>
          <w:sz w:val="14"/>
          <w:szCs w:val="14"/>
          <w:lang w:val="en-US"/>
        </w:rPr>
        <w:tab/>
      </w:r>
      <w:r w:rsidRPr="000E59E2">
        <w:rPr>
          <w:rFonts w:ascii="Arial" w:hAnsi="Arial" w:cs="Arial"/>
          <w:b/>
          <w:sz w:val="14"/>
          <w:szCs w:val="14"/>
          <w:lang w:val="en-US"/>
        </w:rPr>
        <w:t xml:space="preserve">2 slots for cards with </w:t>
      </w:r>
      <w:r w:rsidR="00707AD7" w:rsidRPr="000E59E2">
        <w:rPr>
          <w:rFonts w:ascii="Arial" w:hAnsi="Arial" w:cs="Arial"/>
          <w:b/>
          <w:sz w:val="14"/>
          <w:szCs w:val="14"/>
          <w:lang w:val="en-US"/>
        </w:rPr>
        <w:t>32GB</w:t>
      </w:r>
      <w:r w:rsidRPr="000E59E2">
        <w:rPr>
          <w:rFonts w:ascii="Arial" w:hAnsi="Arial" w:cs="Arial"/>
          <w:b/>
          <w:sz w:val="14"/>
          <w:szCs w:val="14"/>
          <w:lang w:val="en-US"/>
        </w:rPr>
        <w:t xml:space="preserve"> each</w:t>
      </w:r>
    </w:p>
    <w:p w:rsidR="00403603" w:rsidRPr="000E59E2" w:rsidRDefault="00687764" w:rsidP="00776491">
      <w:pPr>
        <w:tabs>
          <w:tab w:val="left" w:pos="1701"/>
        </w:tabs>
        <w:rPr>
          <w:rFonts w:ascii="Arial" w:hAnsi="Arial" w:cs="Arial"/>
          <w:b/>
          <w:sz w:val="14"/>
          <w:szCs w:val="14"/>
          <w:lang w:val="en-US"/>
        </w:rPr>
      </w:pPr>
      <w:r w:rsidRPr="000E59E2">
        <w:rPr>
          <w:rFonts w:ascii="Arial" w:hAnsi="Arial" w:cs="Arial"/>
          <w:b/>
          <w:sz w:val="14"/>
          <w:szCs w:val="14"/>
          <w:lang w:val="en-US"/>
        </w:rPr>
        <w:t>White balance:</w:t>
      </w:r>
      <w:r w:rsidRPr="000E59E2">
        <w:rPr>
          <w:rFonts w:ascii="Arial" w:hAnsi="Arial" w:cs="Arial"/>
          <w:b/>
          <w:sz w:val="14"/>
          <w:szCs w:val="14"/>
          <w:lang w:val="en-US"/>
        </w:rPr>
        <w:tab/>
      </w:r>
      <w:r w:rsidR="00A37AEA" w:rsidRPr="000E59E2">
        <w:rPr>
          <w:rFonts w:ascii="Arial" w:hAnsi="Arial" w:cs="Arial"/>
          <w:b/>
          <w:sz w:val="14"/>
          <w:szCs w:val="14"/>
          <w:lang w:val="en-US"/>
        </w:rPr>
        <w:t>automatically</w:t>
      </w:r>
    </w:p>
    <w:p w:rsidR="006166F5" w:rsidRPr="000E59E2" w:rsidRDefault="006166F5" w:rsidP="00776491">
      <w:pPr>
        <w:tabs>
          <w:tab w:val="left" w:pos="1701"/>
        </w:tabs>
        <w:rPr>
          <w:rFonts w:ascii="Arial" w:hAnsi="Arial" w:cs="Arial"/>
          <w:b/>
          <w:sz w:val="14"/>
          <w:szCs w:val="14"/>
          <w:lang w:val="en-US"/>
        </w:rPr>
      </w:pPr>
    </w:p>
    <w:p w:rsidR="006166F5" w:rsidRPr="000E59E2" w:rsidRDefault="006166F5" w:rsidP="00776491">
      <w:pPr>
        <w:tabs>
          <w:tab w:val="left" w:pos="1701"/>
        </w:tabs>
        <w:rPr>
          <w:rFonts w:ascii="Arial" w:hAnsi="Arial" w:cs="Arial"/>
          <w:b/>
          <w:sz w:val="14"/>
          <w:szCs w:val="14"/>
          <w:lang w:val="en-US"/>
        </w:rPr>
      </w:pPr>
    </w:p>
    <w:p w:rsidR="006166F5" w:rsidRPr="000E59E2" w:rsidRDefault="006166F5" w:rsidP="00776491">
      <w:pPr>
        <w:tabs>
          <w:tab w:val="left" w:pos="1701"/>
        </w:tabs>
        <w:rPr>
          <w:rFonts w:ascii="Arial" w:hAnsi="Arial" w:cs="Arial"/>
          <w:b/>
          <w:sz w:val="14"/>
          <w:szCs w:val="14"/>
          <w:lang w:val="en-US"/>
        </w:rPr>
      </w:pPr>
    </w:p>
    <w:p w:rsidR="006166F5" w:rsidRPr="000E59E2" w:rsidRDefault="006166F5" w:rsidP="00776491">
      <w:pPr>
        <w:tabs>
          <w:tab w:val="left" w:pos="1701"/>
        </w:tabs>
        <w:rPr>
          <w:rFonts w:ascii="Arial" w:hAnsi="Arial" w:cs="Arial"/>
          <w:b/>
          <w:sz w:val="14"/>
          <w:szCs w:val="14"/>
          <w:lang w:val="en-US"/>
        </w:rPr>
      </w:pPr>
    </w:p>
    <w:p w:rsidR="006166F5" w:rsidRPr="000E59E2" w:rsidRDefault="006166F5" w:rsidP="00776491">
      <w:pPr>
        <w:tabs>
          <w:tab w:val="left" w:pos="1701"/>
        </w:tabs>
        <w:rPr>
          <w:rFonts w:ascii="Arial" w:hAnsi="Arial" w:cs="Arial"/>
          <w:b/>
          <w:sz w:val="14"/>
          <w:szCs w:val="14"/>
          <w:lang w:val="en-US"/>
        </w:rPr>
      </w:pPr>
    </w:p>
    <w:p w:rsidR="00282719" w:rsidRPr="000E59E2" w:rsidRDefault="00282719">
      <w:pPr>
        <w:suppressAutoHyphens w:val="0"/>
        <w:rPr>
          <w:rFonts w:ascii="Arial" w:hAnsi="Arial" w:cs="Arial"/>
          <w:b/>
          <w:sz w:val="18"/>
          <w:szCs w:val="18"/>
          <w:lang w:val="en-US"/>
        </w:rPr>
      </w:pPr>
      <w:r w:rsidRPr="000E59E2">
        <w:rPr>
          <w:rFonts w:ascii="Arial" w:hAnsi="Arial" w:cs="Arial"/>
          <w:b/>
          <w:sz w:val="18"/>
          <w:szCs w:val="18"/>
          <w:lang w:val="en-US"/>
        </w:rPr>
        <w:br w:type="page"/>
      </w:r>
    </w:p>
    <w:p w:rsidR="00496FBD" w:rsidRPr="000E59E2" w:rsidRDefault="00687764" w:rsidP="00CF2B4F">
      <w:pPr>
        <w:jc w:val="center"/>
        <w:rPr>
          <w:rFonts w:ascii="Arial" w:hAnsi="Arial" w:cs="Arial"/>
          <w:sz w:val="6"/>
          <w:szCs w:val="6"/>
          <w:lang w:val="en-US"/>
        </w:rPr>
      </w:pPr>
      <w:r w:rsidRPr="000E59E2">
        <w:rPr>
          <w:rFonts w:ascii="Arial" w:hAnsi="Arial" w:cs="Arial"/>
          <w:b/>
          <w:lang w:val="en-US"/>
        </w:rPr>
        <w:lastRenderedPageBreak/>
        <w:t>Troubleshooting</w:t>
      </w:r>
      <w:r w:rsidR="00344BFD" w:rsidRPr="000E59E2">
        <w:rPr>
          <w:rFonts w:ascii="Arial" w:hAnsi="Arial" w:cs="Arial"/>
          <w:b/>
          <w:lang w:val="en-US"/>
        </w:rPr>
        <w:br/>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48"/>
        <w:gridCol w:w="1838"/>
        <w:gridCol w:w="2126"/>
      </w:tblGrid>
      <w:tr w:rsidR="00F0284F" w:rsidRPr="000E59E2" w:rsidTr="00A37AEA">
        <w:tc>
          <w:tcPr>
            <w:tcW w:w="1848" w:type="dxa"/>
            <w:shd w:val="clear" w:color="auto" w:fill="404040" w:themeFill="text1" w:themeFillTint="BF"/>
          </w:tcPr>
          <w:p w:rsidR="00F0284F" w:rsidRPr="000E59E2" w:rsidRDefault="00687764" w:rsidP="00F0284F">
            <w:pPr>
              <w:jc w:val="center"/>
              <w:rPr>
                <w:rFonts w:ascii="Arial" w:hAnsi="Arial" w:cs="Arial"/>
                <w:b/>
                <w:color w:val="FFFFFF" w:themeColor="background1"/>
                <w:sz w:val="20"/>
                <w:szCs w:val="20"/>
                <w:lang w:val="en-US"/>
              </w:rPr>
            </w:pPr>
            <w:r w:rsidRPr="000E59E2">
              <w:rPr>
                <w:rFonts w:ascii="Arial" w:hAnsi="Arial" w:cs="Arial"/>
                <w:b/>
                <w:color w:val="FFFFFF" w:themeColor="background1"/>
                <w:sz w:val="20"/>
                <w:szCs w:val="20"/>
                <w:lang w:val="en-US"/>
              </w:rPr>
              <w:t>Error</w:t>
            </w:r>
          </w:p>
        </w:tc>
        <w:tc>
          <w:tcPr>
            <w:tcW w:w="1838" w:type="dxa"/>
            <w:shd w:val="clear" w:color="auto" w:fill="404040" w:themeFill="text1" w:themeFillTint="BF"/>
          </w:tcPr>
          <w:p w:rsidR="00F0284F" w:rsidRPr="000E59E2" w:rsidRDefault="00687764" w:rsidP="00F0284F">
            <w:pPr>
              <w:jc w:val="center"/>
              <w:rPr>
                <w:rFonts w:ascii="Arial" w:hAnsi="Arial" w:cs="Arial"/>
                <w:b/>
                <w:color w:val="FFFFFF" w:themeColor="background1"/>
                <w:sz w:val="20"/>
                <w:szCs w:val="20"/>
                <w:lang w:val="en-US"/>
              </w:rPr>
            </w:pPr>
            <w:r w:rsidRPr="000E59E2">
              <w:rPr>
                <w:rFonts w:ascii="Arial" w:hAnsi="Arial" w:cs="Arial"/>
                <w:b/>
                <w:color w:val="FFFFFF" w:themeColor="background1"/>
                <w:sz w:val="20"/>
                <w:szCs w:val="20"/>
                <w:lang w:val="en-US"/>
              </w:rPr>
              <w:t>Reason</w:t>
            </w:r>
          </w:p>
        </w:tc>
        <w:tc>
          <w:tcPr>
            <w:tcW w:w="2126" w:type="dxa"/>
            <w:shd w:val="clear" w:color="auto" w:fill="404040" w:themeFill="text1" w:themeFillTint="BF"/>
          </w:tcPr>
          <w:p w:rsidR="00F0284F" w:rsidRPr="000E59E2" w:rsidRDefault="00687764" w:rsidP="00F0284F">
            <w:pPr>
              <w:jc w:val="center"/>
              <w:rPr>
                <w:rFonts w:ascii="Arial" w:hAnsi="Arial" w:cs="Arial"/>
                <w:b/>
                <w:color w:val="FFFFFF" w:themeColor="background1"/>
                <w:sz w:val="20"/>
                <w:szCs w:val="20"/>
                <w:lang w:val="en-US"/>
              </w:rPr>
            </w:pPr>
            <w:r w:rsidRPr="000E59E2">
              <w:rPr>
                <w:rFonts w:ascii="Arial" w:hAnsi="Arial" w:cs="Arial"/>
                <w:b/>
                <w:color w:val="FFFFFF" w:themeColor="background1"/>
                <w:sz w:val="20"/>
                <w:szCs w:val="20"/>
                <w:lang w:val="en-US"/>
              </w:rPr>
              <w:t>Solution</w:t>
            </w:r>
          </w:p>
        </w:tc>
      </w:tr>
      <w:tr w:rsidR="00F0284F" w:rsidRPr="00AC5F69" w:rsidTr="00A37AEA">
        <w:tc>
          <w:tcPr>
            <w:tcW w:w="1848" w:type="dxa"/>
            <w:tcBorders>
              <w:top w:val="single" w:sz="4" w:space="0" w:color="000000"/>
              <w:left w:val="single" w:sz="4" w:space="0" w:color="000000"/>
              <w:bottom w:val="single" w:sz="4" w:space="0" w:color="auto"/>
              <w:right w:val="single" w:sz="4" w:space="0" w:color="000000"/>
            </w:tcBorders>
          </w:tcPr>
          <w:p w:rsidR="004334F0" w:rsidRPr="000E59E2" w:rsidRDefault="00687764" w:rsidP="004334F0">
            <w:pPr>
              <w:rPr>
                <w:rFonts w:ascii="Arial" w:hAnsi="Arial" w:cs="Arial"/>
                <w:sz w:val="14"/>
                <w:szCs w:val="14"/>
                <w:lang w:val="en-US"/>
              </w:rPr>
            </w:pPr>
            <w:r w:rsidRPr="000E59E2">
              <w:rPr>
                <w:rFonts w:ascii="Arial" w:hAnsi="Arial" w:cs="Arial"/>
                <w:sz w:val="14"/>
                <w:szCs w:val="14"/>
                <w:lang w:val="en-US"/>
              </w:rPr>
              <w:t>Camera switches off immediately.</w:t>
            </w:r>
          </w:p>
        </w:tc>
        <w:tc>
          <w:tcPr>
            <w:tcW w:w="1838" w:type="dxa"/>
            <w:tcBorders>
              <w:top w:val="single" w:sz="4" w:space="0" w:color="000000"/>
              <w:left w:val="single" w:sz="4" w:space="0" w:color="000000"/>
              <w:bottom w:val="single" w:sz="4" w:space="0" w:color="auto"/>
              <w:right w:val="single" w:sz="4" w:space="0" w:color="000000"/>
            </w:tcBorders>
          </w:tcPr>
          <w:p w:rsidR="00F0284F" w:rsidRPr="000E59E2" w:rsidRDefault="00687764" w:rsidP="00FA09F4">
            <w:pPr>
              <w:rPr>
                <w:rFonts w:ascii="Arial" w:hAnsi="Arial" w:cs="Arial"/>
                <w:sz w:val="14"/>
                <w:szCs w:val="14"/>
                <w:lang w:val="en-US"/>
              </w:rPr>
            </w:pPr>
            <w:r w:rsidRPr="000E59E2">
              <w:rPr>
                <w:rFonts w:ascii="Arial" w:hAnsi="Arial" w:cs="Arial"/>
                <w:sz w:val="14"/>
                <w:szCs w:val="14"/>
                <w:lang w:val="en-US"/>
              </w:rPr>
              <w:t>Battery is not charged correctly.</w:t>
            </w:r>
          </w:p>
        </w:tc>
        <w:tc>
          <w:tcPr>
            <w:tcW w:w="2126" w:type="dxa"/>
            <w:tcBorders>
              <w:top w:val="single" w:sz="4" w:space="0" w:color="000000"/>
              <w:left w:val="single" w:sz="4" w:space="0" w:color="000000"/>
              <w:bottom w:val="single" w:sz="4" w:space="0" w:color="000000"/>
              <w:right w:val="single" w:sz="4" w:space="0" w:color="000000"/>
            </w:tcBorders>
          </w:tcPr>
          <w:p w:rsidR="004B5F60" w:rsidRPr="000E59E2" w:rsidRDefault="00687764" w:rsidP="004D6FC1">
            <w:pPr>
              <w:rPr>
                <w:rFonts w:ascii="Arial" w:hAnsi="Arial" w:cs="Arial"/>
                <w:sz w:val="14"/>
                <w:szCs w:val="14"/>
                <w:lang w:val="en-US"/>
              </w:rPr>
            </w:pPr>
            <w:r w:rsidRPr="000E59E2">
              <w:rPr>
                <w:rFonts w:ascii="Arial" w:hAnsi="Arial" w:cs="Arial"/>
                <w:sz w:val="14"/>
                <w:szCs w:val="14"/>
                <w:lang w:val="en-US"/>
              </w:rPr>
              <w:t>Charge the camera for at least 4 hours.</w:t>
            </w:r>
          </w:p>
        </w:tc>
      </w:tr>
      <w:tr w:rsidR="00DC74C7" w:rsidRPr="00AC5F69" w:rsidTr="00A37AEA">
        <w:trPr>
          <w:trHeight w:val="365"/>
        </w:trPr>
        <w:tc>
          <w:tcPr>
            <w:tcW w:w="1848" w:type="dxa"/>
            <w:vMerge w:val="restart"/>
            <w:tcBorders>
              <w:top w:val="single" w:sz="4" w:space="0" w:color="auto"/>
              <w:left w:val="single" w:sz="4" w:space="0" w:color="000000"/>
              <w:right w:val="single" w:sz="4" w:space="0" w:color="000000"/>
            </w:tcBorders>
          </w:tcPr>
          <w:p w:rsidR="00DC74C7" w:rsidRPr="000E59E2" w:rsidRDefault="00687764" w:rsidP="00F0284F">
            <w:pPr>
              <w:rPr>
                <w:rFonts w:ascii="Arial" w:hAnsi="Arial" w:cs="Arial"/>
                <w:sz w:val="14"/>
                <w:szCs w:val="14"/>
                <w:lang w:val="en-US"/>
              </w:rPr>
            </w:pPr>
            <w:r w:rsidRPr="000E59E2">
              <w:rPr>
                <w:rFonts w:ascii="Arial" w:hAnsi="Arial" w:cs="Arial"/>
                <w:sz w:val="14"/>
                <w:szCs w:val="14"/>
                <w:lang w:val="en-US"/>
              </w:rPr>
              <w:t>Unable to switch ON the camera</w:t>
            </w:r>
          </w:p>
        </w:tc>
        <w:tc>
          <w:tcPr>
            <w:tcW w:w="1838" w:type="dxa"/>
            <w:tcBorders>
              <w:top w:val="single" w:sz="4" w:space="0" w:color="auto"/>
              <w:left w:val="single" w:sz="4" w:space="0" w:color="000000"/>
              <w:bottom w:val="single" w:sz="4" w:space="0" w:color="auto"/>
              <w:right w:val="single" w:sz="4" w:space="0" w:color="000000"/>
            </w:tcBorders>
          </w:tcPr>
          <w:p w:rsidR="00687764" w:rsidRPr="000E59E2" w:rsidRDefault="00687764" w:rsidP="00687764">
            <w:pPr>
              <w:rPr>
                <w:rFonts w:ascii="Arial" w:hAnsi="Arial" w:cs="Arial"/>
                <w:sz w:val="14"/>
                <w:szCs w:val="14"/>
                <w:lang w:val="en-US"/>
              </w:rPr>
            </w:pPr>
            <w:r w:rsidRPr="000E59E2">
              <w:rPr>
                <w:rFonts w:ascii="Arial" w:hAnsi="Arial" w:cs="Arial"/>
                <w:sz w:val="14"/>
                <w:szCs w:val="14"/>
                <w:lang w:val="en-US"/>
              </w:rPr>
              <w:t>Battery is not plugged correctly.</w:t>
            </w:r>
          </w:p>
          <w:p w:rsidR="00DC74C7" w:rsidRPr="000E59E2" w:rsidRDefault="00DC74C7" w:rsidP="00F0284F">
            <w:pPr>
              <w:rPr>
                <w:rFonts w:ascii="Arial" w:hAnsi="Arial" w:cs="Arial"/>
                <w:sz w:val="14"/>
                <w:szCs w:val="14"/>
                <w:lang w:val="en-US"/>
              </w:rPr>
            </w:pPr>
          </w:p>
        </w:tc>
        <w:tc>
          <w:tcPr>
            <w:tcW w:w="2126" w:type="dxa"/>
            <w:tcBorders>
              <w:top w:val="single" w:sz="4" w:space="0" w:color="000000"/>
              <w:left w:val="single" w:sz="4" w:space="0" w:color="000000"/>
              <w:bottom w:val="single" w:sz="4" w:space="0" w:color="auto"/>
              <w:right w:val="single" w:sz="4" w:space="0" w:color="000000"/>
            </w:tcBorders>
          </w:tcPr>
          <w:p w:rsidR="00687764" w:rsidRPr="000E59E2" w:rsidRDefault="00687764" w:rsidP="00687764">
            <w:pPr>
              <w:rPr>
                <w:rFonts w:ascii="Arial" w:hAnsi="Arial" w:cs="Arial"/>
                <w:noProof/>
                <w:sz w:val="14"/>
                <w:szCs w:val="14"/>
                <w:lang w:val="en-US" w:eastAsia="de-DE"/>
              </w:rPr>
            </w:pPr>
            <w:r w:rsidRPr="000E59E2">
              <w:rPr>
                <w:rFonts w:ascii="Arial" w:hAnsi="Arial" w:cs="Arial"/>
                <w:noProof/>
                <w:sz w:val="14"/>
                <w:szCs w:val="14"/>
                <w:lang w:val="en-US" w:eastAsia="de-DE"/>
              </w:rPr>
              <w:t>Check connection between camera and battery.</w:t>
            </w:r>
          </w:p>
          <w:p w:rsidR="00DC74C7" w:rsidRPr="000E59E2" w:rsidRDefault="00DC74C7" w:rsidP="00F0284F">
            <w:pPr>
              <w:rPr>
                <w:rFonts w:ascii="Arial" w:hAnsi="Arial" w:cs="Arial"/>
                <w:sz w:val="14"/>
                <w:szCs w:val="14"/>
                <w:lang w:val="en-US"/>
              </w:rPr>
            </w:pPr>
          </w:p>
        </w:tc>
      </w:tr>
      <w:tr w:rsidR="00DC74C7" w:rsidRPr="000E59E2" w:rsidTr="00A37AEA">
        <w:trPr>
          <w:trHeight w:val="365"/>
        </w:trPr>
        <w:tc>
          <w:tcPr>
            <w:tcW w:w="1848" w:type="dxa"/>
            <w:vMerge/>
            <w:tcBorders>
              <w:left w:val="single" w:sz="4" w:space="0" w:color="000000"/>
              <w:right w:val="single" w:sz="4" w:space="0" w:color="000000"/>
            </w:tcBorders>
          </w:tcPr>
          <w:p w:rsidR="00DC74C7" w:rsidRPr="000E59E2" w:rsidRDefault="00DC74C7" w:rsidP="00F0284F">
            <w:pPr>
              <w:rPr>
                <w:rFonts w:ascii="Arial" w:hAnsi="Arial" w:cs="Arial"/>
                <w:sz w:val="14"/>
                <w:szCs w:val="14"/>
                <w:lang w:val="en-US"/>
              </w:rPr>
            </w:pPr>
          </w:p>
        </w:tc>
        <w:tc>
          <w:tcPr>
            <w:tcW w:w="1838" w:type="dxa"/>
            <w:tcBorders>
              <w:top w:val="single" w:sz="4" w:space="0" w:color="auto"/>
              <w:left w:val="single" w:sz="4" w:space="0" w:color="000000"/>
              <w:bottom w:val="single" w:sz="4" w:space="0" w:color="auto"/>
              <w:right w:val="single" w:sz="4" w:space="0" w:color="000000"/>
            </w:tcBorders>
          </w:tcPr>
          <w:p w:rsidR="00687764" w:rsidRPr="000E59E2" w:rsidRDefault="00687764" w:rsidP="00687764">
            <w:pPr>
              <w:rPr>
                <w:rFonts w:ascii="Arial" w:hAnsi="Arial" w:cs="Arial"/>
                <w:sz w:val="14"/>
                <w:szCs w:val="14"/>
                <w:lang w:val="en-US"/>
              </w:rPr>
            </w:pPr>
            <w:r w:rsidRPr="000E59E2">
              <w:rPr>
                <w:rFonts w:ascii="Arial" w:hAnsi="Arial" w:cs="Arial"/>
                <w:sz w:val="14"/>
                <w:szCs w:val="14"/>
                <w:lang w:val="en-US"/>
              </w:rPr>
              <w:t>Battery is defective.</w:t>
            </w:r>
          </w:p>
          <w:p w:rsidR="00DC74C7" w:rsidRPr="000E59E2" w:rsidRDefault="00DC74C7" w:rsidP="00F0284F">
            <w:pPr>
              <w:rPr>
                <w:rFonts w:ascii="Arial" w:hAnsi="Arial" w:cs="Arial"/>
                <w:sz w:val="14"/>
                <w:szCs w:val="14"/>
                <w:lang w:val="en-US"/>
              </w:rPr>
            </w:pPr>
          </w:p>
        </w:tc>
        <w:tc>
          <w:tcPr>
            <w:tcW w:w="2126" w:type="dxa"/>
            <w:tcBorders>
              <w:top w:val="single" w:sz="4" w:space="0" w:color="000000"/>
              <w:left w:val="single" w:sz="4" w:space="0" w:color="000000"/>
              <w:bottom w:val="single" w:sz="4" w:space="0" w:color="auto"/>
              <w:right w:val="single" w:sz="4" w:space="0" w:color="000000"/>
            </w:tcBorders>
          </w:tcPr>
          <w:p w:rsidR="00687764" w:rsidRPr="000E59E2" w:rsidRDefault="00687764" w:rsidP="00687764">
            <w:pPr>
              <w:rPr>
                <w:rFonts w:ascii="Arial" w:hAnsi="Arial" w:cs="Arial"/>
                <w:noProof/>
                <w:sz w:val="14"/>
                <w:szCs w:val="14"/>
                <w:lang w:val="en-US" w:eastAsia="de-DE"/>
              </w:rPr>
            </w:pPr>
            <w:r w:rsidRPr="000E59E2">
              <w:rPr>
                <w:rFonts w:ascii="Arial" w:hAnsi="Arial" w:cs="Arial"/>
                <w:noProof/>
                <w:sz w:val="14"/>
                <w:szCs w:val="14"/>
                <w:lang w:val="en-US" w:eastAsia="de-DE"/>
              </w:rPr>
              <w:t>Replace the battery.</w:t>
            </w:r>
          </w:p>
          <w:p w:rsidR="00DC74C7" w:rsidRPr="000E59E2" w:rsidRDefault="00DC74C7" w:rsidP="00F0284F">
            <w:pPr>
              <w:rPr>
                <w:rFonts w:ascii="Arial" w:hAnsi="Arial" w:cs="Arial"/>
                <w:sz w:val="14"/>
                <w:szCs w:val="14"/>
                <w:lang w:val="en-US"/>
              </w:rPr>
            </w:pPr>
          </w:p>
        </w:tc>
      </w:tr>
      <w:tr w:rsidR="00DC74C7" w:rsidRPr="00AC5F69" w:rsidTr="00A37AEA">
        <w:trPr>
          <w:trHeight w:val="365"/>
        </w:trPr>
        <w:tc>
          <w:tcPr>
            <w:tcW w:w="1848" w:type="dxa"/>
            <w:vMerge/>
            <w:tcBorders>
              <w:left w:val="single" w:sz="4" w:space="0" w:color="000000"/>
              <w:right w:val="single" w:sz="4" w:space="0" w:color="000000"/>
            </w:tcBorders>
          </w:tcPr>
          <w:p w:rsidR="00DC74C7" w:rsidRPr="000E59E2" w:rsidRDefault="00DC74C7" w:rsidP="00F0284F">
            <w:pPr>
              <w:rPr>
                <w:rFonts w:ascii="Arial" w:hAnsi="Arial" w:cs="Arial"/>
                <w:sz w:val="14"/>
                <w:szCs w:val="14"/>
                <w:lang w:val="en-US"/>
              </w:rPr>
            </w:pPr>
          </w:p>
        </w:tc>
        <w:tc>
          <w:tcPr>
            <w:tcW w:w="1838" w:type="dxa"/>
            <w:tcBorders>
              <w:top w:val="single" w:sz="4" w:space="0" w:color="auto"/>
              <w:left w:val="single" w:sz="4" w:space="0" w:color="000000"/>
              <w:bottom w:val="single" w:sz="4" w:space="0" w:color="auto"/>
              <w:right w:val="single" w:sz="4" w:space="0" w:color="000000"/>
            </w:tcBorders>
          </w:tcPr>
          <w:p w:rsidR="00DC74C7" w:rsidRPr="000E59E2" w:rsidRDefault="00687764" w:rsidP="00F0284F">
            <w:pPr>
              <w:rPr>
                <w:rFonts w:ascii="Arial" w:hAnsi="Arial" w:cs="Arial"/>
                <w:sz w:val="14"/>
                <w:szCs w:val="14"/>
                <w:lang w:val="en-US"/>
              </w:rPr>
            </w:pPr>
            <w:r w:rsidRPr="000E59E2">
              <w:rPr>
                <w:rFonts w:ascii="Arial" w:hAnsi="Arial" w:cs="Arial"/>
                <w:sz w:val="14"/>
                <w:szCs w:val="14"/>
                <w:lang w:val="en-US"/>
              </w:rPr>
              <w:t>The camera had a hang- up during recording.</w:t>
            </w:r>
          </w:p>
        </w:tc>
        <w:tc>
          <w:tcPr>
            <w:tcW w:w="2126" w:type="dxa"/>
            <w:tcBorders>
              <w:top w:val="single" w:sz="4" w:space="0" w:color="000000"/>
              <w:left w:val="single" w:sz="4" w:space="0" w:color="000000"/>
              <w:bottom w:val="single" w:sz="4" w:space="0" w:color="auto"/>
              <w:right w:val="single" w:sz="4" w:space="0" w:color="000000"/>
            </w:tcBorders>
          </w:tcPr>
          <w:p w:rsidR="00DC74C7" w:rsidRPr="000E59E2" w:rsidRDefault="00687764" w:rsidP="00961A4E">
            <w:pPr>
              <w:rPr>
                <w:rFonts w:ascii="Arial" w:hAnsi="Arial" w:cs="Arial"/>
                <w:sz w:val="14"/>
                <w:szCs w:val="14"/>
                <w:lang w:val="en-US"/>
              </w:rPr>
            </w:pPr>
            <w:r w:rsidRPr="000E59E2">
              <w:rPr>
                <w:rFonts w:ascii="Arial" w:hAnsi="Arial" w:cs="Arial"/>
                <w:noProof/>
                <w:sz w:val="14"/>
                <w:szCs w:val="14"/>
                <w:lang w:val="en-US" w:eastAsia="de-DE"/>
              </w:rPr>
              <w:t>Remove the battery for 10 seconds.</w:t>
            </w:r>
          </w:p>
        </w:tc>
      </w:tr>
      <w:tr w:rsidR="004334F0" w:rsidRPr="00AC5F69" w:rsidTr="00A37AEA">
        <w:trPr>
          <w:trHeight w:val="387"/>
        </w:trPr>
        <w:tc>
          <w:tcPr>
            <w:tcW w:w="1848" w:type="dxa"/>
            <w:vMerge w:val="restart"/>
            <w:tcBorders>
              <w:top w:val="single" w:sz="4" w:space="0" w:color="000000"/>
              <w:left w:val="single" w:sz="4" w:space="0" w:color="000000"/>
              <w:right w:val="single" w:sz="4" w:space="0" w:color="000000"/>
            </w:tcBorders>
          </w:tcPr>
          <w:p w:rsidR="004334F0" w:rsidRPr="000E59E2" w:rsidRDefault="00687764" w:rsidP="00F0284F">
            <w:pPr>
              <w:rPr>
                <w:rFonts w:ascii="Arial" w:hAnsi="Arial" w:cs="Arial"/>
                <w:sz w:val="14"/>
                <w:szCs w:val="14"/>
                <w:lang w:val="en-US"/>
              </w:rPr>
            </w:pPr>
            <w:r w:rsidRPr="000E59E2">
              <w:rPr>
                <w:rFonts w:ascii="Arial" w:hAnsi="Arial" w:cs="Arial"/>
                <w:sz w:val="14"/>
                <w:szCs w:val="14"/>
                <w:lang w:val="en-US"/>
              </w:rPr>
              <w:t>The Video jerks when playing at the PC.</w:t>
            </w:r>
          </w:p>
        </w:tc>
        <w:tc>
          <w:tcPr>
            <w:tcW w:w="1838" w:type="dxa"/>
            <w:tcBorders>
              <w:top w:val="single" w:sz="4" w:space="0" w:color="000000"/>
              <w:left w:val="single" w:sz="4" w:space="0" w:color="000000"/>
              <w:bottom w:val="single" w:sz="4" w:space="0" w:color="auto"/>
              <w:right w:val="single" w:sz="4" w:space="0" w:color="000000"/>
            </w:tcBorders>
          </w:tcPr>
          <w:p w:rsidR="004334F0" w:rsidRPr="000E59E2" w:rsidRDefault="00687764" w:rsidP="00FA09F4">
            <w:pPr>
              <w:rPr>
                <w:rFonts w:ascii="Arial" w:hAnsi="Arial" w:cs="Arial"/>
                <w:sz w:val="14"/>
                <w:szCs w:val="14"/>
                <w:lang w:val="en-US"/>
              </w:rPr>
            </w:pPr>
            <w:r w:rsidRPr="000E59E2">
              <w:rPr>
                <w:rFonts w:ascii="Arial" w:hAnsi="Arial" w:cs="Arial"/>
                <w:sz w:val="14"/>
                <w:szCs w:val="14"/>
                <w:lang w:val="en-US"/>
              </w:rPr>
              <w:t>The USB- connection is too slow.</w:t>
            </w:r>
          </w:p>
        </w:tc>
        <w:tc>
          <w:tcPr>
            <w:tcW w:w="2126" w:type="dxa"/>
            <w:tcBorders>
              <w:top w:val="single" w:sz="4" w:space="0" w:color="000000"/>
              <w:left w:val="single" w:sz="4" w:space="0" w:color="000000"/>
              <w:bottom w:val="single" w:sz="4" w:space="0" w:color="auto"/>
              <w:right w:val="single" w:sz="4" w:space="0" w:color="000000"/>
            </w:tcBorders>
          </w:tcPr>
          <w:p w:rsidR="004334F0" w:rsidRPr="000E59E2" w:rsidRDefault="00687764" w:rsidP="00DF6159">
            <w:pPr>
              <w:rPr>
                <w:rFonts w:ascii="Arial" w:hAnsi="Arial" w:cs="Arial"/>
                <w:sz w:val="14"/>
                <w:szCs w:val="14"/>
                <w:lang w:val="en-US"/>
              </w:rPr>
            </w:pPr>
            <w:r w:rsidRPr="000E59E2">
              <w:rPr>
                <w:rFonts w:ascii="Arial" w:hAnsi="Arial" w:cs="Arial"/>
                <w:sz w:val="14"/>
                <w:szCs w:val="14"/>
                <w:lang w:val="en-US"/>
              </w:rPr>
              <w:t>Download the file to the PC first.</w:t>
            </w:r>
          </w:p>
        </w:tc>
      </w:tr>
      <w:tr w:rsidR="004334F0" w:rsidRPr="00AC5F69" w:rsidTr="00A37AEA">
        <w:trPr>
          <w:trHeight w:val="290"/>
        </w:trPr>
        <w:tc>
          <w:tcPr>
            <w:tcW w:w="1848" w:type="dxa"/>
            <w:vMerge/>
            <w:tcBorders>
              <w:left w:val="single" w:sz="4" w:space="0" w:color="000000"/>
              <w:right w:val="single" w:sz="4" w:space="0" w:color="000000"/>
            </w:tcBorders>
          </w:tcPr>
          <w:p w:rsidR="004334F0" w:rsidRPr="000E59E2" w:rsidRDefault="004334F0" w:rsidP="00F0284F">
            <w:pPr>
              <w:rPr>
                <w:rFonts w:ascii="Arial" w:hAnsi="Arial" w:cs="Arial"/>
                <w:sz w:val="14"/>
                <w:szCs w:val="14"/>
                <w:lang w:val="en-US"/>
              </w:rPr>
            </w:pPr>
          </w:p>
        </w:tc>
        <w:tc>
          <w:tcPr>
            <w:tcW w:w="1838" w:type="dxa"/>
            <w:tcBorders>
              <w:top w:val="single" w:sz="4" w:space="0" w:color="auto"/>
              <w:left w:val="single" w:sz="4" w:space="0" w:color="000000"/>
              <w:bottom w:val="single" w:sz="4" w:space="0" w:color="000000"/>
              <w:right w:val="single" w:sz="4" w:space="0" w:color="000000"/>
            </w:tcBorders>
          </w:tcPr>
          <w:p w:rsidR="00687764" w:rsidRPr="000E59E2" w:rsidRDefault="00687764" w:rsidP="00687764">
            <w:pPr>
              <w:rPr>
                <w:rFonts w:ascii="Arial" w:hAnsi="Arial" w:cs="Arial"/>
                <w:sz w:val="14"/>
                <w:szCs w:val="14"/>
                <w:lang w:val="en-US"/>
              </w:rPr>
            </w:pPr>
            <w:r w:rsidRPr="000E59E2">
              <w:rPr>
                <w:rFonts w:ascii="Arial" w:hAnsi="Arial" w:cs="Arial"/>
                <w:sz w:val="14"/>
                <w:szCs w:val="14"/>
                <w:lang w:val="en-US"/>
              </w:rPr>
              <w:t>The micro SD- Card is too slow.</w:t>
            </w:r>
          </w:p>
          <w:p w:rsidR="004334F0" w:rsidRPr="000E59E2" w:rsidRDefault="004334F0" w:rsidP="00F0284F">
            <w:pPr>
              <w:rPr>
                <w:rFonts w:ascii="Arial" w:hAnsi="Arial" w:cs="Arial"/>
                <w:sz w:val="14"/>
                <w:szCs w:val="14"/>
                <w:lang w:val="en-US"/>
              </w:rPr>
            </w:pPr>
          </w:p>
        </w:tc>
        <w:tc>
          <w:tcPr>
            <w:tcW w:w="2126" w:type="dxa"/>
            <w:tcBorders>
              <w:top w:val="single" w:sz="4" w:space="0" w:color="auto"/>
              <w:left w:val="single" w:sz="4" w:space="0" w:color="000000"/>
              <w:bottom w:val="single" w:sz="4" w:space="0" w:color="000000"/>
              <w:right w:val="single" w:sz="4" w:space="0" w:color="000000"/>
            </w:tcBorders>
          </w:tcPr>
          <w:p w:rsidR="004334F0" w:rsidRPr="000E59E2" w:rsidRDefault="00687764" w:rsidP="00F0284F">
            <w:pPr>
              <w:rPr>
                <w:rFonts w:ascii="Arial" w:hAnsi="Arial" w:cs="Arial"/>
                <w:sz w:val="14"/>
                <w:szCs w:val="14"/>
                <w:lang w:val="en-US"/>
              </w:rPr>
            </w:pPr>
            <w:r w:rsidRPr="000E59E2">
              <w:rPr>
                <w:rFonts w:ascii="Arial" w:hAnsi="Arial" w:cs="Arial"/>
                <w:sz w:val="14"/>
                <w:szCs w:val="14"/>
                <w:lang w:val="en-US"/>
              </w:rPr>
              <w:t>Try one of the recommended micro SD- Cards.</w:t>
            </w:r>
          </w:p>
        </w:tc>
      </w:tr>
      <w:tr w:rsidR="004334F0" w:rsidRPr="00AC5F69" w:rsidTr="00A37AEA">
        <w:trPr>
          <w:trHeight w:val="290"/>
        </w:trPr>
        <w:tc>
          <w:tcPr>
            <w:tcW w:w="1848" w:type="dxa"/>
            <w:vMerge/>
            <w:tcBorders>
              <w:left w:val="single" w:sz="4" w:space="0" w:color="000000"/>
              <w:bottom w:val="single" w:sz="4" w:space="0" w:color="000000"/>
              <w:right w:val="single" w:sz="4" w:space="0" w:color="000000"/>
            </w:tcBorders>
          </w:tcPr>
          <w:p w:rsidR="004334F0" w:rsidRPr="000E59E2" w:rsidRDefault="004334F0" w:rsidP="00F0284F">
            <w:pPr>
              <w:rPr>
                <w:rFonts w:ascii="Arial" w:hAnsi="Arial" w:cs="Arial"/>
                <w:sz w:val="14"/>
                <w:szCs w:val="14"/>
                <w:lang w:val="en-US"/>
              </w:rPr>
            </w:pPr>
          </w:p>
        </w:tc>
        <w:tc>
          <w:tcPr>
            <w:tcW w:w="1838" w:type="dxa"/>
            <w:tcBorders>
              <w:top w:val="single" w:sz="4" w:space="0" w:color="auto"/>
              <w:left w:val="single" w:sz="4" w:space="0" w:color="000000"/>
              <w:bottom w:val="single" w:sz="4" w:space="0" w:color="000000"/>
              <w:right w:val="single" w:sz="4" w:space="0" w:color="000000"/>
            </w:tcBorders>
          </w:tcPr>
          <w:p w:rsidR="004334F0" w:rsidRPr="000E59E2" w:rsidRDefault="00687764" w:rsidP="004334F0">
            <w:pPr>
              <w:rPr>
                <w:rFonts w:ascii="Arial" w:hAnsi="Arial" w:cs="Arial"/>
                <w:sz w:val="14"/>
                <w:szCs w:val="14"/>
                <w:lang w:val="en-US"/>
              </w:rPr>
            </w:pPr>
            <w:r w:rsidRPr="000E59E2">
              <w:rPr>
                <w:rFonts w:ascii="Arial" w:hAnsi="Arial" w:cs="Arial"/>
                <w:sz w:val="14"/>
                <w:szCs w:val="14"/>
                <w:lang w:val="en-US"/>
              </w:rPr>
              <w:t>The computer is too slow</w:t>
            </w:r>
          </w:p>
        </w:tc>
        <w:tc>
          <w:tcPr>
            <w:tcW w:w="2126" w:type="dxa"/>
            <w:tcBorders>
              <w:top w:val="single" w:sz="4" w:space="0" w:color="auto"/>
              <w:left w:val="single" w:sz="4" w:space="0" w:color="000000"/>
              <w:bottom w:val="single" w:sz="4" w:space="0" w:color="000000"/>
              <w:right w:val="single" w:sz="4" w:space="0" w:color="000000"/>
            </w:tcBorders>
          </w:tcPr>
          <w:p w:rsidR="004334F0" w:rsidRPr="000E59E2" w:rsidRDefault="00687764" w:rsidP="009278E6">
            <w:pPr>
              <w:rPr>
                <w:rFonts w:ascii="Arial" w:hAnsi="Arial" w:cs="Arial"/>
                <w:sz w:val="14"/>
                <w:szCs w:val="14"/>
                <w:lang w:val="en-US"/>
              </w:rPr>
            </w:pPr>
            <w:r w:rsidRPr="000E59E2">
              <w:rPr>
                <w:rFonts w:ascii="Arial" w:hAnsi="Arial" w:cs="Arial"/>
                <w:sz w:val="14"/>
                <w:szCs w:val="14"/>
                <w:lang w:val="en-US"/>
              </w:rPr>
              <w:t>Connect the camera and your TV with the AV- Cable.</w:t>
            </w:r>
          </w:p>
        </w:tc>
      </w:tr>
      <w:tr w:rsidR="00282719" w:rsidRPr="00AC5F69" w:rsidTr="00A37AEA">
        <w:trPr>
          <w:trHeight w:val="290"/>
        </w:trPr>
        <w:tc>
          <w:tcPr>
            <w:tcW w:w="1848" w:type="dxa"/>
            <w:tcBorders>
              <w:left w:val="single" w:sz="4" w:space="0" w:color="000000"/>
              <w:bottom w:val="single" w:sz="4" w:space="0" w:color="000000"/>
              <w:right w:val="single" w:sz="4" w:space="0" w:color="000000"/>
            </w:tcBorders>
          </w:tcPr>
          <w:p w:rsidR="00282719" w:rsidRPr="000E59E2" w:rsidRDefault="00282719" w:rsidP="00F0284F">
            <w:pPr>
              <w:rPr>
                <w:rFonts w:ascii="Arial" w:hAnsi="Arial" w:cs="Arial"/>
                <w:sz w:val="14"/>
                <w:szCs w:val="14"/>
                <w:lang w:val="en-US"/>
              </w:rPr>
            </w:pPr>
          </w:p>
        </w:tc>
        <w:tc>
          <w:tcPr>
            <w:tcW w:w="1838" w:type="dxa"/>
            <w:tcBorders>
              <w:top w:val="single" w:sz="4" w:space="0" w:color="auto"/>
              <w:left w:val="single" w:sz="4" w:space="0" w:color="000000"/>
              <w:bottom w:val="single" w:sz="4" w:space="0" w:color="000000"/>
              <w:right w:val="single" w:sz="4" w:space="0" w:color="000000"/>
            </w:tcBorders>
          </w:tcPr>
          <w:p w:rsidR="00282719" w:rsidRPr="000E59E2" w:rsidRDefault="00687764" w:rsidP="00282719">
            <w:pPr>
              <w:rPr>
                <w:rFonts w:ascii="Arial" w:hAnsi="Arial" w:cs="Arial"/>
                <w:sz w:val="14"/>
                <w:szCs w:val="14"/>
                <w:lang w:val="en-US"/>
              </w:rPr>
            </w:pPr>
            <w:r w:rsidRPr="000E59E2">
              <w:rPr>
                <w:rFonts w:ascii="Arial" w:hAnsi="Arial" w:cs="Arial"/>
                <w:sz w:val="14"/>
                <w:szCs w:val="14"/>
                <w:lang w:val="en-US"/>
              </w:rPr>
              <w:t>The data rate is too high for the computer.</w:t>
            </w:r>
          </w:p>
        </w:tc>
        <w:tc>
          <w:tcPr>
            <w:tcW w:w="2126" w:type="dxa"/>
            <w:tcBorders>
              <w:top w:val="single" w:sz="4" w:space="0" w:color="auto"/>
              <w:left w:val="single" w:sz="4" w:space="0" w:color="000000"/>
              <w:bottom w:val="single" w:sz="4" w:space="0" w:color="000000"/>
              <w:right w:val="single" w:sz="4" w:space="0" w:color="000000"/>
            </w:tcBorders>
          </w:tcPr>
          <w:p w:rsidR="00282719" w:rsidRPr="000E59E2" w:rsidRDefault="00687764" w:rsidP="00F0284F">
            <w:pPr>
              <w:rPr>
                <w:rFonts w:ascii="Arial" w:hAnsi="Arial" w:cs="Arial"/>
                <w:sz w:val="14"/>
                <w:szCs w:val="14"/>
                <w:lang w:val="en-US"/>
              </w:rPr>
            </w:pPr>
            <w:r w:rsidRPr="000E59E2">
              <w:rPr>
                <w:rFonts w:ascii="Arial" w:hAnsi="Arial" w:cs="Arial"/>
                <w:sz w:val="14"/>
                <w:szCs w:val="14"/>
                <w:lang w:val="en-US"/>
              </w:rPr>
              <w:t>Reduce data rate to “Standard”.</w:t>
            </w:r>
            <w:r w:rsidR="00282719" w:rsidRPr="000E59E2">
              <w:rPr>
                <w:rFonts w:ascii="Arial" w:hAnsi="Arial" w:cs="Arial"/>
                <w:sz w:val="14"/>
                <w:szCs w:val="14"/>
                <w:lang w:val="en-US"/>
              </w:rPr>
              <w:t>"</w:t>
            </w:r>
          </w:p>
        </w:tc>
      </w:tr>
      <w:tr w:rsidR="00F0284F" w:rsidRPr="00AC5F69" w:rsidTr="00A37AEA">
        <w:tc>
          <w:tcPr>
            <w:tcW w:w="1848" w:type="dxa"/>
            <w:tcBorders>
              <w:top w:val="single" w:sz="4" w:space="0" w:color="000000"/>
              <w:left w:val="single" w:sz="4" w:space="0" w:color="000000"/>
              <w:bottom w:val="single" w:sz="4" w:space="0" w:color="000000"/>
              <w:right w:val="single" w:sz="4" w:space="0" w:color="000000"/>
            </w:tcBorders>
          </w:tcPr>
          <w:p w:rsidR="00687764" w:rsidRPr="000E59E2" w:rsidRDefault="00687764" w:rsidP="00687764">
            <w:pPr>
              <w:rPr>
                <w:rFonts w:ascii="Arial" w:hAnsi="Arial" w:cs="Arial"/>
                <w:sz w:val="14"/>
                <w:szCs w:val="14"/>
                <w:lang w:val="en-US"/>
              </w:rPr>
            </w:pPr>
            <w:r w:rsidRPr="000E59E2">
              <w:rPr>
                <w:rFonts w:ascii="Arial" w:hAnsi="Arial" w:cs="Arial"/>
                <w:sz w:val="14"/>
                <w:szCs w:val="14"/>
                <w:lang w:val="en-US"/>
              </w:rPr>
              <w:t>The video is turned 180°</w:t>
            </w:r>
          </w:p>
          <w:p w:rsidR="00F0284F" w:rsidRPr="000E59E2" w:rsidRDefault="00F0284F" w:rsidP="004334F0">
            <w:pPr>
              <w:rPr>
                <w:rFonts w:ascii="Arial" w:hAnsi="Arial" w:cs="Arial"/>
                <w:sz w:val="14"/>
                <w:szCs w:val="14"/>
                <w:lang w:val="en-US"/>
              </w:rPr>
            </w:pPr>
          </w:p>
        </w:tc>
        <w:tc>
          <w:tcPr>
            <w:tcW w:w="1838" w:type="dxa"/>
            <w:tcBorders>
              <w:top w:val="single" w:sz="4" w:space="0" w:color="000000"/>
              <w:left w:val="single" w:sz="4" w:space="0" w:color="000000"/>
              <w:bottom w:val="single" w:sz="4" w:space="0" w:color="000000"/>
              <w:right w:val="single" w:sz="4" w:space="0" w:color="000000"/>
            </w:tcBorders>
          </w:tcPr>
          <w:p w:rsidR="00F0284F" w:rsidRPr="000E59E2" w:rsidRDefault="00687764" w:rsidP="00A86CF1">
            <w:pPr>
              <w:rPr>
                <w:rFonts w:ascii="Arial" w:hAnsi="Arial" w:cs="Arial"/>
                <w:sz w:val="14"/>
                <w:szCs w:val="14"/>
                <w:lang w:val="en-US"/>
              </w:rPr>
            </w:pPr>
            <w:r w:rsidRPr="000E59E2">
              <w:rPr>
                <w:rFonts w:ascii="Arial" w:hAnsi="Arial" w:cs="Arial"/>
                <w:sz w:val="14"/>
                <w:szCs w:val="14"/>
                <w:lang w:val="en-US"/>
              </w:rPr>
              <w:t>Wrong Settings</w:t>
            </w:r>
            <w:r w:rsidR="00A86CF1" w:rsidRPr="000E59E2">
              <w:rPr>
                <w:rFonts w:ascii="Arial" w:hAnsi="Arial" w:cs="Arial"/>
                <w:sz w:val="14"/>
                <w:szCs w:val="14"/>
                <w:lang w:val="en-US"/>
              </w:rPr>
              <w:br/>
            </w:r>
          </w:p>
        </w:tc>
        <w:tc>
          <w:tcPr>
            <w:tcW w:w="2126" w:type="dxa"/>
            <w:tcBorders>
              <w:top w:val="single" w:sz="4" w:space="0" w:color="000000"/>
              <w:left w:val="single" w:sz="4" w:space="0" w:color="000000"/>
              <w:bottom w:val="single" w:sz="4" w:space="0" w:color="000000"/>
              <w:right w:val="single" w:sz="4" w:space="0" w:color="000000"/>
            </w:tcBorders>
          </w:tcPr>
          <w:p w:rsidR="008E51F9" w:rsidRPr="000E59E2" w:rsidRDefault="008E51F9" w:rsidP="008E51F9">
            <w:pPr>
              <w:rPr>
                <w:rFonts w:ascii="Arial" w:hAnsi="Arial" w:cs="Arial"/>
                <w:sz w:val="14"/>
                <w:szCs w:val="14"/>
                <w:lang w:val="en-US"/>
              </w:rPr>
            </w:pPr>
            <w:r w:rsidRPr="000E59E2">
              <w:rPr>
                <w:rFonts w:ascii="Arial" w:hAnsi="Arial" w:cs="Arial"/>
                <w:sz w:val="14"/>
                <w:szCs w:val="14"/>
                <w:lang w:val="en-US"/>
              </w:rPr>
              <w:t>Use setup configuration</w:t>
            </w:r>
          </w:p>
          <w:p w:rsidR="00A86CF1" w:rsidRPr="000E59E2" w:rsidRDefault="008E51F9" w:rsidP="004334F0">
            <w:pPr>
              <w:rPr>
                <w:rFonts w:ascii="Arial" w:hAnsi="Arial" w:cs="Arial"/>
                <w:sz w:val="14"/>
                <w:szCs w:val="14"/>
                <w:lang w:val="en-US"/>
              </w:rPr>
            </w:pPr>
            <w:r w:rsidRPr="000E59E2">
              <w:rPr>
                <w:rFonts w:ascii="Arial" w:hAnsi="Arial" w:cs="Arial"/>
                <w:sz w:val="14"/>
                <w:szCs w:val="14"/>
                <w:lang w:val="en-US"/>
              </w:rPr>
              <w:t>To turn the picture</w:t>
            </w:r>
          </w:p>
        </w:tc>
      </w:tr>
      <w:tr w:rsidR="00B3293A" w:rsidRPr="00AC5F69" w:rsidTr="00A37AEA">
        <w:tc>
          <w:tcPr>
            <w:tcW w:w="1848" w:type="dxa"/>
            <w:tcBorders>
              <w:top w:val="single" w:sz="4" w:space="0" w:color="000000"/>
              <w:left w:val="single" w:sz="4" w:space="0" w:color="000000"/>
              <w:bottom w:val="single" w:sz="4" w:space="0" w:color="000000"/>
              <w:right w:val="single" w:sz="4" w:space="0" w:color="000000"/>
            </w:tcBorders>
          </w:tcPr>
          <w:p w:rsidR="00B3293A" w:rsidRPr="000E59E2" w:rsidRDefault="008E51F9" w:rsidP="00F0284F">
            <w:pPr>
              <w:rPr>
                <w:rFonts w:ascii="Arial" w:hAnsi="Arial" w:cs="Arial"/>
                <w:sz w:val="14"/>
                <w:szCs w:val="14"/>
                <w:lang w:val="en-US"/>
              </w:rPr>
            </w:pPr>
            <w:r w:rsidRPr="000E59E2">
              <w:rPr>
                <w:rFonts w:ascii="Arial" w:hAnsi="Arial" w:cs="Arial"/>
                <w:sz w:val="14"/>
                <w:szCs w:val="14"/>
                <w:lang w:val="en-US"/>
              </w:rPr>
              <w:t>Date and time will not be displayed in a correct way</w:t>
            </w:r>
          </w:p>
        </w:tc>
        <w:tc>
          <w:tcPr>
            <w:tcW w:w="1838" w:type="dxa"/>
            <w:tcBorders>
              <w:top w:val="single" w:sz="4" w:space="0" w:color="000000"/>
              <w:left w:val="single" w:sz="4" w:space="0" w:color="000000"/>
              <w:bottom w:val="single" w:sz="4" w:space="0" w:color="000000"/>
              <w:right w:val="single" w:sz="4" w:space="0" w:color="000000"/>
            </w:tcBorders>
          </w:tcPr>
          <w:p w:rsidR="00B3293A" w:rsidRPr="000E59E2" w:rsidRDefault="00687764" w:rsidP="00A86CF1">
            <w:pPr>
              <w:rPr>
                <w:rFonts w:ascii="Arial" w:hAnsi="Arial" w:cs="Arial"/>
                <w:sz w:val="14"/>
                <w:szCs w:val="14"/>
                <w:lang w:val="en-US"/>
              </w:rPr>
            </w:pPr>
            <w:r w:rsidRPr="000E59E2">
              <w:rPr>
                <w:rFonts w:ascii="Arial" w:hAnsi="Arial" w:cs="Arial"/>
                <w:sz w:val="14"/>
                <w:szCs w:val="14"/>
                <w:lang w:val="en-US"/>
              </w:rPr>
              <w:t>Wrong Settings</w:t>
            </w:r>
          </w:p>
        </w:tc>
        <w:tc>
          <w:tcPr>
            <w:tcW w:w="2126" w:type="dxa"/>
            <w:tcBorders>
              <w:top w:val="single" w:sz="4" w:space="0" w:color="000000"/>
              <w:left w:val="single" w:sz="4" w:space="0" w:color="000000"/>
              <w:bottom w:val="single" w:sz="4" w:space="0" w:color="000000"/>
              <w:right w:val="single" w:sz="4" w:space="0" w:color="000000"/>
            </w:tcBorders>
          </w:tcPr>
          <w:p w:rsidR="00B3293A" w:rsidRPr="000E59E2" w:rsidRDefault="008E51F9" w:rsidP="00A86CF1">
            <w:pPr>
              <w:rPr>
                <w:rFonts w:ascii="Arial" w:hAnsi="Arial" w:cs="Arial"/>
                <w:sz w:val="14"/>
                <w:szCs w:val="14"/>
                <w:lang w:val="en-US"/>
              </w:rPr>
            </w:pPr>
            <w:r w:rsidRPr="000E59E2">
              <w:rPr>
                <w:rFonts w:ascii="Arial" w:hAnsi="Arial" w:cs="Arial"/>
                <w:sz w:val="14"/>
                <w:szCs w:val="14"/>
                <w:lang w:val="en-US"/>
              </w:rPr>
              <w:t>Change Settings in the Setup</w:t>
            </w:r>
          </w:p>
        </w:tc>
      </w:tr>
      <w:tr w:rsidR="00C9749A" w:rsidRPr="00AC5F69" w:rsidTr="00A37AEA">
        <w:tc>
          <w:tcPr>
            <w:tcW w:w="1848" w:type="dxa"/>
            <w:tcBorders>
              <w:top w:val="single" w:sz="4" w:space="0" w:color="000000"/>
              <w:left w:val="single" w:sz="4" w:space="0" w:color="000000"/>
              <w:bottom w:val="single" w:sz="4" w:space="0" w:color="000000"/>
              <w:right w:val="single" w:sz="4" w:space="0" w:color="000000"/>
            </w:tcBorders>
          </w:tcPr>
          <w:p w:rsidR="00C9749A" w:rsidRPr="000E59E2" w:rsidRDefault="008E51F9" w:rsidP="00F0284F">
            <w:pPr>
              <w:rPr>
                <w:rFonts w:ascii="Arial" w:hAnsi="Arial" w:cs="Arial"/>
                <w:sz w:val="14"/>
                <w:szCs w:val="14"/>
                <w:lang w:val="en-US"/>
              </w:rPr>
            </w:pPr>
            <w:r w:rsidRPr="000E59E2">
              <w:rPr>
                <w:rFonts w:ascii="Arial" w:hAnsi="Arial" w:cs="Arial"/>
                <w:sz w:val="14"/>
                <w:szCs w:val="14"/>
                <w:lang w:val="en-US"/>
              </w:rPr>
              <w:t>Display shows „Error“</w:t>
            </w:r>
          </w:p>
        </w:tc>
        <w:tc>
          <w:tcPr>
            <w:tcW w:w="1838" w:type="dxa"/>
            <w:tcBorders>
              <w:top w:val="single" w:sz="4" w:space="0" w:color="000000"/>
              <w:left w:val="single" w:sz="4" w:space="0" w:color="000000"/>
              <w:bottom w:val="single" w:sz="4" w:space="0" w:color="000000"/>
              <w:right w:val="single" w:sz="4" w:space="0" w:color="000000"/>
            </w:tcBorders>
          </w:tcPr>
          <w:p w:rsidR="00C9749A" w:rsidRPr="000E59E2" w:rsidRDefault="008E51F9" w:rsidP="00A86CF1">
            <w:pPr>
              <w:rPr>
                <w:rFonts w:ascii="Arial" w:hAnsi="Arial" w:cs="Arial"/>
                <w:sz w:val="14"/>
                <w:szCs w:val="14"/>
                <w:lang w:val="en-US"/>
              </w:rPr>
            </w:pPr>
            <w:r w:rsidRPr="000E59E2">
              <w:rPr>
                <w:rFonts w:ascii="Arial" w:hAnsi="Arial" w:cs="Arial"/>
                <w:sz w:val="14"/>
                <w:szCs w:val="14"/>
                <w:lang w:val="en-US"/>
              </w:rPr>
              <w:t>The memory card is not working correctly</w:t>
            </w:r>
          </w:p>
        </w:tc>
        <w:tc>
          <w:tcPr>
            <w:tcW w:w="2126" w:type="dxa"/>
            <w:tcBorders>
              <w:top w:val="single" w:sz="4" w:space="0" w:color="000000"/>
              <w:left w:val="single" w:sz="4" w:space="0" w:color="000000"/>
              <w:bottom w:val="single" w:sz="4" w:space="0" w:color="000000"/>
              <w:right w:val="single" w:sz="4" w:space="0" w:color="000000"/>
            </w:tcBorders>
          </w:tcPr>
          <w:p w:rsidR="00C9749A" w:rsidRPr="000E59E2" w:rsidRDefault="008E51F9" w:rsidP="008E51F9">
            <w:pPr>
              <w:rPr>
                <w:rFonts w:ascii="Arial" w:hAnsi="Arial" w:cs="Arial"/>
                <w:sz w:val="14"/>
                <w:szCs w:val="14"/>
                <w:lang w:val="en-US"/>
              </w:rPr>
            </w:pPr>
            <w:r w:rsidRPr="000E59E2">
              <w:rPr>
                <w:rFonts w:ascii="Arial" w:hAnsi="Arial" w:cs="Arial"/>
                <w:sz w:val="14"/>
                <w:szCs w:val="14"/>
                <w:lang w:val="en-US"/>
              </w:rPr>
              <w:t>Format the memory card</w:t>
            </w:r>
            <w:r w:rsidR="00C9749A" w:rsidRPr="000E59E2">
              <w:rPr>
                <w:rFonts w:ascii="Arial" w:hAnsi="Arial" w:cs="Arial"/>
                <w:sz w:val="14"/>
                <w:szCs w:val="14"/>
                <w:lang w:val="en-US"/>
              </w:rPr>
              <w:t xml:space="preserve">. </w:t>
            </w:r>
            <w:r w:rsidRPr="000E59E2">
              <w:rPr>
                <w:rFonts w:ascii="Arial" w:hAnsi="Arial" w:cs="Arial"/>
                <w:sz w:val="14"/>
                <w:szCs w:val="14"/>
                <w:lang w:val="en-US"/>
              </w:rPr>
              <w:t>Card is possibly damaged.</w:t>
            </w:r>
          </w:p>
        </w:tc>
      </w:tr>
    </w:tbl>
    <w:p w:rsidR="004334F0" w:rsidRPr="000E59E2" w:rsidRDefault="004334F0">
      <w:pPr>
        <w:suppressAutoHyphens w:val="0"/>
        <w:rPr>
          <w:rFonts w:ascii="Square721 BdEx BT" w:hAnsi="Square721 BdEx BT" w:cs="Arial"/>
          <w:sz w:val="20"/>
          <w:szCs w:val="20"/>
          <w:lang w:val="en-US"/>
        </w:rPr>
      </w:pPr>
    </w:p>
    <w:p w:rsidR="00282719" w:rsidRPr="000E59E2" w:rsidRDefault="00282719">
      <w:pPr>
        <w:suppressAutoHyphens w:val="0"/>
        <w:rPr>
          <w:rFonts w:ascii="Square721 BdEx BT" w:hAnsi="Square721 BdEx BT" w:cs="Arial"/>
          <w:sz w:val="20"/>
          <w:szCs w:val="20"/>
          <w:lang w:val="en-US"/>
        </w:rPr>
      </w:pPr>
      <w:r w:rsidRPr="000E59E2">
        <w:rPr>
          <w:rFonts w:ascii="Square721 BdEx BT" w:hAnsi="Square721 BdEx BT" w:cs="Arial"/>
          <w:sz w:val="20"/>
          <w:szCs w:val="20"/>
          <w:lang w:val="en-US"/>
        </w:rPr>
        <w:br w:type="page"/>
      </w:r>
    </w:p>
    <w:p w:rsidR="00AD3ECC" w:rsidRPr="000E59E2" w:rsidRDefault="007E4193" w:rsidP="00AD3ECC">
      <w:pPr>
        <w:jc w:val="center"/>
        <w:rPr>
          <w:rFonts w:ascii="Square721 BdEx BT" w:hAnsi="Square721 BdEx BT" w:cs="Arial"/>
          <w:sz w:val="20"/>
          <w:szCs w:val="20"/>
          <w:lang w:val="en-US"/>
        </w:rPr>
      </w:pPr>
      <w:r w:rsidRPr="000E59E2">
        <w:rPr>
          <w:rFonts w:ascii="Square721 BdEx BT" w:hAnsi="Square721 BdEx BT" w:cs="Arial"/>
          <w:sz w:val="20"/>
          <w:szCs w:val="20"/>
          <w:lang w:val="en-US"/>
        </w:rPr>
        <w:lastRenderedPageBreak/>
        <w:t>CamOne Infinity</w:t>
      </w:r>
      <w:r w:rsidR="00AD3ECC" w:rsidRPr="000E59E2">
        <w:rPr>
          <w:rFonts w:ascii="Square721 BdEx BT" w:hAnsi="Square721 BdEx BT" w:cs="Arial"/>
          <w:sz w:val="20"/>
          <w:szCs w:val="20"/>
          <w:lang w:val="en-US"/>
        </w:rPr>
        <w:t xml:space="preserve"> HD </w:t>
      </w:r>
      <w:r w:rsidR="008E51F9" w:rsidRPr="000E59E2">
        <w:rPr>
          <w:rFonts w:ascii="Square721 BdEx BT" w:hAnsi="Square721 BdEx BT" w:cs="Arial"/>
          <w:sz w:val="20"/>
          <w:szCs w:val="20"/>
          <w:lang w:val="en-US"/>
        </w:rPr>
        <w:t>Accessories</w:t>
      </w:r>
    </w:p>
    <w:p w:rsidR="002061E1" w:rsidRPr="000E59E2" w:rsidRDefault="002F074B" w:rsidP="00AD3ECC">
      <w:pPr>
        <w:jc w:val="center"/>
        <w:rPr>
          <w:rFonts w:ascii="Square721 BdEx BT" w:hAnsi="Square721 BdEx BT" w:cs="Arial"/>
          <w:sz w:val="16"/>
          <w:szCs w:val="16"/>
          <w:lang w:val="en-US"/>
        </w:rPr>
      </w:pPr>
      <w:r w:rsidRPr="000E59E2">
        <w:rPr>
          <w:rFonts w:ascii="Square721 BdEx BT" w:hAnsi="Square721 BdEx BT" w:cs="Arial"/>
          <w:noProof/>
          <w:sz w:val="16"/>
          <w:szCs w:val="16"/>
          <w:lang w:eastAsia="de-DE"/>
        </w:rPr>
        <w:drawing>
          <wp:anchor distT="0" distB="0" distL="114300" distR="114300" simplePos="0" relativeHeight="251706880" behindDoc="1" locked="0" layoutInCell="1" allowOverlap="1">
            <wp:simplePos x="0" y="0"/>
            <wp:positionH relativeFrom="column">
              <wp:posOffset>499110</wp:posOffset>
            </wp:positionH>
            <wp:positionV relativeFrom="paragraph">
              <wp:posOffset>2540</wp:posOffset>
            </wp:positionV>
            <wp:extent cx="1052195" cy="948055"/>
            <wp:effectExtent l="19050" t="0" r="0" b="0"/>
            <wp:wrapTight wrapText="bothSides">
              <wp:wrapPolygon edited="0">
                <wp:start x="-391" y="0"/>
                <wp:lineTo x="-391" y="21267"/>
                <wp:lineTo x="21509" y="21267"/>
                <wp:lineTo x="21509" y="0"/>
                <wp:lineTo x="-391" y="0"/>
              </wp:wrapPolygon>
            </wp:wrapTight>
            <wp:docPr id="3" name="Grafik 14" descr="Screen+transmiss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transmission.jpg"/>
                    <pic:cNvPicPr/>
                  </pic:nvPicPr>
                  <pic:blipFill>
                    <a:blip r:embed="rId43" cstate="print"/>
                    <a:stretch>
                      <a:fillRect/>
                    </a:stretch>
                  </pic:blipFill>
                  <pic:spPr>
                    <a:xfrm>
                      <a:off x="0" y="0"/>
                      <a:ext cx="1052195" cy="948055"/>
                    </a:xfrm>
                    <a:prstGeom prst="rect">
                      <a:avLst/>
                    </a:prstGeom>
                  </pic:spPr>
                </pic:pic>
              </a:graphicData>
            </a:graphic>
          </wp:anchor>
        </w:drawing>
      </w:r>
    </w:p>
    <w:p w:rsidR="00BF67CA" w:rsidRPr="000E59E2" w:rsidRDefault="00A17841" w:rsidP="008F3D19">
      <w:pPr>
        <w:jc w:val="right"/>
        <w:rPr>
          <w:rFonts w:ascii="Arial" w:hAnsi="Arial" w:cs="Arial"/>
          <w:sz w:val="14"/>
          <w:szCs w:val="14"/>
          <w:lang w:val="en-US"/>
        </w:rPr>
      </w:pPr>
      <w:r w:rsidRPr="000E59E2">
        <w:rPr>
          <w:rFonts w:ascii="Arial" w:hAnsi="Arial" w:cs="Arial"/>
          <w:sz w:val="14"/>
          <w:szCs w:val="14"/>
          <w:lang w:val="en-US"/>
        </w:rPr>
        <w:br/>
      </w:r>
    </w:p>
    <w:p w:rsidR="008F3D19" w:rsidRPr="000E59E2" w:rsidRDefault="00DF6159" w:rsidP="002F074B">
      <w:pPr>
        <w:rPr>
          <w:rFonts w:ascii="Arial" w:hAnsi="Arial" w:cs="Arial"/>
          <w:sz w:val="14"/>
          <w:szCs w:val="14"/>
          <w:lang w:val="en-US"/>
        </w:rPr>
      </w:pPr>
      <w:r w:rsidRPr="000E59E2">
        <w:rPr>
          <w:rFonts w:ascii="Arial" w:hAnsi="Arial" w:cs="Arial"/>
          <w:sz w:val="14"/>
          <w:szCs w:val="14"/>
          <w:lang w:val="en-US"/>
        </w:rPr>
        <w:br/>
      </w:r>
      <w:r w:rsidRPr="000E59E2">
        <w:rPr>
          <w:rFonts w:ascii="Arial" w:hAnsi="Arial" w:cs="Arial"/>
          <w:sz w:val="14"/>
          <w:szCs w:val="14"/>
          <w:lang w:val="en-US"/>
        </w:rPr>
        <w:br/>
      </w:r>
      <w:r w:rsidRPr="000E59E2">
        <w:rPr>
          <w:rFonts w:ascii="Arial" w:hAnsi="Arial" w:cs="Arial"/>
          <w:sz w:val="14"/>
          <w:szCs w:val="14"/>
          <w:lang w:val="en-US"/>
        </w:rPr>
        <w:br/>
      </w:r>
      <w:r w:rsidRPr="000E59E2">
        <w:rPr>
          <w:rFonts w:ascii="Arial" w:hAnsi="Arial" w:cs="Arial"/>
          <w:sz w:val="14"/>
          <w:szCs w:val="14"/>
          <w:lang w:val="en-US"/>
        </w:rPr>
        <w:br/>
      </w:r>
      <w:r w:rsidRPr="000E59E2">
        <w:rPr>
          <w:rFonts w:ascii="Arial" w:hAnsi="Arial" w:cs="Arial"/>
          <w:sz w:val="14"/>
          <w:szCs w:val="14"/>
          <w:lang w:val="en-US"/>
        </w:rPr>
        <w:br/>
      </w:r>
    </w:p>
    <w:p w:rsidR="008E51F9" w:rsidRPr="000E59E2" w:rsidRDefault="008E51F9" w:rsidP="002F074B">
      <w:pPr>
        <w:rPr>
          <w:rFonts w:ascii="Arial" w:hAnsi="Arial" w:cs="Arial"/>
          <w:sz w:val="14"/>
          <w:szCs w:val="14"/>
          <w:lang w:val="en-US"/>
        </w:rPr>
      </w:pPr>
    </w:p>
    <w:p w:rsidR="008E51F9" w:rsidRPr="000E59E2" w:rsidRDefault="008E51F9" w:rsidP="002F074B">
      <w:pPr>
        <w:rPr>
          <w:rFonts w:ascii="Arial" w:hAnsi="Arial" w:cs="Arial"/>
          <w:sz w:val="14"/>
          <w:szCs w:val="14"/>
          <w:lang w:val="en-US"/>
        </w:rPr>
      </w:pPr>
    </w:p>
    <w:p w:rsidR="008E51F9" w:rsidRPr="000E59E2" w:rsidRDefault="008E51F9" w:rsidP="002F074B">
      <w:pPr>
        <w:rPr>
          <w:rFonts w:ascii="Arial" w:hAnsi="Arial" w:cs="Arial"/>
          <w:sz w:val="14"/>
          <w:szCs w:val="14"/>
          <w:lang w:val="en-US"/>
        </w:rPr>
      </w:pPr>
    </w:p>
    <w:p w:rsidR="008E51F9" w:rsidRPr="000E59E2" w:rsidRDefault="008E51F9" w:rsidP="002F074B">
      <w:pPr>
        <w:rPr>
          <w:rFonts w:ascii="Arial" w:hAnsi="Arial" w:cs="Arial"/>
          <w:sz w:val="14"/>
          <w:szCs w:val="14"/>
          <w:lang w:val="en-US"/>
        </w:rPr>
      </w:pPr>
    </w:p>
    <w:p w:rsidR="008E51F9" w:rsidRPr="000E59E2" w:rsidRDefault="008E51F9" w:rsidP="008E51F9">
      <w:pPr>
        <w:rPr>
          <w:rFonts w:ascii="Arial" w:hAnsi="Arial" w:cs="Arial"/>
          <w:b/>
          <w:sz w:val="14"/>
          <w:szCs w:val="14"/>
          <w:lang w:val="en-US"/>
        </w:rPr>
      </w:pPr>
    </w:p>
    <w:tbl>
      <w:tblPr>
        <w:tblW w:w="5670" w:type="dxa"/>
        <w:tblInd w:w="70" w:type="dxa"/>
        <w:tblCellMar>
          <w:left w:w="70" w:type="dxa"/>
          <w:right w:w="70" w:type="dxa"/>
        </w:tblCellMar>
        <w:tblLook w:val="04A0"/>
      </w:tblPr>
      <w:tblGrid>
        <w:gridCol w:w="739"/>
        <w:gridCol w:w="1165"/>
        <w:gridCol w:w="3766"/>
      </w:tblGrid>
      <w:tr w:rsidR="00245770" w:rsidRPr="000E59E2" w:rsidTr="00A37AEA">
        <w:trPr>
          <w:trHeight w:val="315"/>
        </w:trPr>
        <w:tc>
          <w:tcPr>
            <w:tcW w:w="739" w:type="dxa"/>
            <w:tcBorders>
              <w:top w:val="single" w:sz="8" w:space="0" w:color="auto"/>
              <w:left w:val="single" w:sz="8" w:space="0" w:color="auto"/>
              <w:bottom w:val="single" w:sz="8" w:space="0" w:color="auto"/>
              <w:right w:val="single" w:sz="4" w:space="0" w:color="auto"/>
            </w:tcBorders>
            <w:shd w:val="clear" w:color="000000" w:fill="BFBFBF"/>
            <w:noWrap/>
            <w:vAlign w:val="bottom"/>
            <w:hideMark/>
          </w:tcPr>
          <w:p w:rsidR="00245770" w:rsidRPr="000E59E2" w:rsidRDefault="00245770" w:rsidP="00245770">
            <w:pPr>
              <w:suppressAutoHyphens w:val="0"/>
              <w:jc w:val="center"/>
              <w:rPr>
                <w:rFonts w:ascii="Calibri" w:hAnsi="Calibri"/>
                <w:b/>
                <w:bCs/>
                <w:sz w:val="14"/>
                <w:szCs w:val="14"/>
                <w:lang w:val="en-US" w:eastAsia="de-DE"/>
              </w:rPr>
            </w:pPr>
            <w:r w:rsidRPr="000E59E2">
              <w:rPr>
                <w:rFonts w:ascii="Calibri" w:hAnsi="Calibri"/>
                <w:b/>
                <w:bCs/>
                <w:sz w:val="14"/>
                <w:szCs w:val="14"/>
                <w:lang w:val="en-US" w:eastAsia="de-DE"/>
              </w:rPr>
              <w:t>Art-No.:</w:t>
            </w:r>
          </w:p>
        </w:tc>
        <w:tc>
          <w:tcPr>
            <w:tcW w:w="1165" w:type="dxa"/>
            <w:tcBorders>
              <w:top w:val="single" w:sz="8" w:space="0" w:color="auto"/>
              <w:left w:val="nil"/>
              <w:bottom w:val="single" w:sz="8" w:space="0" w:color="auto"/>
              <w:right w:val="single" w:sz="4" w:space="0" w:color="auto"/>
            </w:tcBorders>
            <w:shd w:val="clear" w:color="000000" w:fill="BFBFBF"/>
            <w:noWrap/>
            <w:vAlign w:val="bottom"/>
            <w:hideMark/>
          </w:tcPr>
          <w:p w:rsidR="00245770" w:rsidRPr="000E59E2" w:rsidRDefault="00245770" w:rsidP="00245770">
            <w:pPr>
              <w:suppressAutoHyphens w:val="0"/>
              <w:jc w:val="center"/>
              <w:rPr>
                <w:rFonts w:ascii="Calibri" w:hAnsi="Calibri"/>
                <w:b/>
                <w:bCs/>
                <w:sz w:val="14"/>
                <w:szCs w:val="14"/>
                <w:lang w:val="en-US" w:eastAsia="de-DE"/>
              </w:rPr>
            </w:pPr>
            <w:r w:rsidRPr="000E59E2">
              <w:rPr>
                <w:rFonts w:ascii="Calibri" w:hAnsi="Calibri"/>
                <w:b/>
                <w:bCs/>
                <w:sz w:val="14"/>
                <w:szCs w:val="14"/>
                <w:lang w:val="en-US" w:eastAsia="de-DE"/>
              </w:rPr>
              <w:t>EAN</w:t>
            </w:r>
          </w:p>
        </w:tc>
        <w:tc>
          <w:tcPr>
            <w:tcW w:w="3766" w:type="dxa"/>
            <w:tcBorders>
              <w:top w:val="single" w:sz="8" w:space="0" w:color="auto"/>
              <w:left w:val="nil"/>
              <w:bottom w:val="single" w:sz="8" w:space="0" w:color="auto"/>
              <w:right w:val="single" w:sz="4" w:space="0" w:color="auto"/>
            </w:tcBorders>
            <w:shd w:val="clear" w:color="000000" w:fill="BFBFBF"/>
            <w:noWrap/>
            <w:vAlign w:val="bottom"/>
            <w:hideMark/>
          </w:tcPr>
          <w:p w:rsidR="00245770" w:rsidRPr="000E59E2" w:rsidRDefault="00245770" w:rsidP="00245770">
            <w:pPr>
              <w:suppressAutoHyphens w:val="0"/>
              <w:jc w:val="center"/>
              <w:rPr>
                <w:rFonts w:ascii="Calibri" w:hAnsi="Calibri"/>
                <w:b/>
                <w:bCs/>
                <w:sz w:val="14"/>
                <w:szCs w:val="14"/>
                <w:lang w:val="en-US" w:eastAsia="de-DE"/>
              </w:rPr>
            </w:pPr>
            <w:r w:rsidRPr="000E59E2">
              <w:rPr>
                <w:rFonts w:ascii="Calibri" w:hAnsi="Calibri"/>
                <w:b/>
                <w:bCs/>
                <w:sz w:val="14"/>
                <w:szCs w:val="14"/>
                <w:lang w:val="en-US" w:eastAsia="de-DE"/>
              </w:rPr>
              <w:t>Item</w:t>
            </w:r>
          </w:p>
        </w:tc>
      </w:tr>
      <w:tr w:rsidR="00245770" w:rsidRPr="00AC5F69" w:rsidTr="00A37AEA">
        <w:trPr>
          <w:trHeight w:val="211"/>
        </w:trPr>
        <w:tc>
          <w:tcPr>
            <w:tcW w:w="739" w:type="dxa"/>
            <w:tcBorders>
              <w:top w:val="nil"/>
              <w:left w:val="single" w:sz="4" w:space="0" w:color="auto"/>
              <w:bottom w:val="single" w:sz="4" w:space="0" w:color="auto"/>
              <w:right w:val="single" w:sz="4" w:space="0" w:color="auto"/>
            </w:tcBorders>
            <w:shd w:val="clear" w:color="000000" w:fill="F2F2F2"/>
            <w:noWrap/>
            <w:vAlign w:val="bottom"/>
            <w:hideMark/>
          </w:tcPr>
          <w:p w:rsidR="00245770" w:rsidRPr="000E59E2" w:rsidRDefault="00245770" w:rsidP="00F613C9">
            <w:pPr>
              <w:suppressAutoHyphens w:val="0"/>
              <w:rPr>
                <w:rFonts w:ascii="Calibri" w:hAnsi="Calibri"/>
                <w:sz w:val="14"/>
                <w:szCs w:val="14"/>
                <w:lang w:val="en-US" w:eastAsia="de-DE"/>
              </w:rPr>
            </w:pPr>
            <w:r w:rsidRPr="000E59E2">
              <w:rPr>
                <w:rFonts w:ascii="Calibri" w:hAnsi="Calibri"/>
                <w:sz w:val="14"/>
                <w:szCs w:val="14"/>
                <w:lang w:val="en-US" w:eastAsia="de-DE"/>
              </w:rPr>
              <w:t>FCHD02</w:t>
            </w:r>
          </w:p>
        </w:tc>
        <w:tc>
          <w:tcPr>
            <w:tcW w:w="1165" w:type="dxa"/>
            <w:tcBorders>
              <w:top w:val="nil"/>
              <w:left w:val="nil"/>
              <w:bottom w:val="single" w:sz="4" w:space="0" w:color="auto"/>
              <w:right w:val="single" w:sz="4" w:space="0" w:color="auto"/>
            </w:tcBorders>
            <w:shd w:val="clear" w:color="000000" w:fill="F2F2F2"/>
            <w:noWrap/>
            <w:vAlign w:val="bottom"/>
            <w:hideMark/>
          </w:tcPr>
          <w:p w:rsidR="00245770" w:rsidRPr="000E59E2" w:rsidRDefault="00245770" w:rsidP="00F613C9">
            <w:pPr>
              <w:suppressAutoHyphens w:val="0"/>
              <w:jc w:val="center"/>
              <w:rPr>
                <w:rFonts w:ascii="Calibri" w:hAnsi="Calibri"/>
                <w:sz w:val="14"/>
                <w:szCs w:val="14"/>
                <w:lang w:val="en-US" w:eastAsia="de-DE"/>
              </w:rPr>
            </w:pPr>
            <w:r w:rsidRPr="000E59E2">
              <w:rPr>
                <w:rFonts w:ascii="Calibri" w:hAnsi="Calibri"/>
                <w:sz w:val="14"/>
                <w:szCs w:val="14"/>
                <w:lang w:val="en-US" w:eastAsia="de-DE"/>
              </w:rPr>
              <w:t xml:space="preserve"> 4260033 049520</w:t>
            </w:r>
          </w:p>
        </w:tc>
        <w:tc>
          <w:tcPr>
            <w:tcW w:w="3766" w:type="dxa"/>
            <w:tcBorders>
              <w:top w:val="nil"/>
              <w:left w:val="nil"/>
              <w:bottom w:val="single" w:sz="4" w:space="0" w:color="auto"/>
              <w:right w:val="single" w:sz="4" w:space="0" w:color="auto"/>
            </w:tcBorders>
            <w:shd w:val="clear" w:color="000000" w:fill="F2F2F2"/>
            <w:noWrap/>
            <w:vAlign w:val="bottom"/>
            <w:hideMark/>
          </w:tcPr>
          <w:p w:rsidR="00245770" w:rsidRPr="000E59E2" w:rsidRDefault="00245770" w:rsidP="00F613C9">
            <w:pPr>
              <w:suppressAutoHyphens w:val="0"/>
              <w:rPr>
                <w:rFonts w:ascii="Calibri" w:hAnsi="Calibri"/>
                <w:sz w:val="14"/>
                <w:szCs w:val="14"/>
                <w:lang w:val="en-US" w:eastAsia="de-DE"/>
              </w:rPr>
            </w:pPr>
            <w:r w:rsidRPr="000E59E2">
              <w:rPr>
                <w:rFonts w:ascii="Calibri" w:hAnsi="Calibri"/>
                <w:sz w:val="14"/>
                <w:szCs w:val="14"/>
                <w:lang w:val="en-US" w:eastAsia="de-DE"/>
              </w:rPr>
              <w:t>FlyCamOne HD Screen 2,5"; 150cm cable</w:t>
            </w:r>
          </w:p>
        </w:tc>
      </w:tr>
      <w:tr w:rsidR="00245770" w:rsidRPr="00AC5F69" w:rsidTr="00A37AEA">
        <w:trPr>
          <w:trHeight w:val="138"/>
        </w:trPr>
        <w:tc>
          <w:tcPr>
            <w:tcW w:w="739" w:type="dxa"/>
            <w:tcBorders>
              <w:top w:val="nil"/>
              <w:left w:val="single" w:sz="4" w:space="0" w:color="auto"/>
              <w:bottom w:val="single" w:sz="4" w:space="0" w:color="auto"/>
              <w:right w:val="single" w:sz="4" w:space="0" w:color="auto"/>
            </w:tcBorders>
            <w:shd w:val="clear" w:color="000000" w:fill="FFFFFF"/>
            <w:noWrap/>
            <w:vAlign w:val="bottom"/>
            <w:hideMark/>
          </w:tcPr>
          <w:p w:rsidR="00245770" w:rsidRPr="000E59E2" w:rsidRDefault="00245770" w:rsidP="00F613C9">
            <w:pPr>
              <w:suppressAutoHyphens w:val="0"/>
              <w:rPr>
                <w:rFonts w:ascii="Calibri" w:hAnsi="Calibri"/>
                <w:sz w:val="14"/>
                <w:szCs w:val="14"/>
                <w:lang w:val="en-US" w:eastAsia="de-DE"/>
              </w:rPr>
            </w:pPr>
            <w:r w:rsidRPr="000E59E2">
              <w:rPr>
                <w:rFonts w:ascii="Calibri" w:hAnsi="Calibri"/>
                <w:sz w:val="14"/>
                <w:szCs w:val="14"/>
                <w:lang w:val="en-US" w:eastAsia="de-DE"/>
              </w:rPr>
              <w:t>FCHD03</w:t>
            </w:r>
          </w:p>
        </w:tc>
        <w:tc>
          <w:tcPr>
            <w:tcW w:w="1165" w:type="dxa"/>
            <w:tcBorders>
              <w:top w:val="nil"/>
              <w:left w:val="nil"/>
              <w:bottom w:val="single" w:sz="4" w:space="0" w:color="auto"/>
              <w:right w:val="single" w:sz="4" w:space="0" w:color="auto"/>
            </w:tcBorders>
            <w:shd w:val="clear" w:color="000000" w:fill="FFFFFF"/>
            <w:noWrap/>
            <w:vAlign w:val="bottom"/>
            <w:hideMark/>
          </w:tcPr>
          <w:p w:rsidR="00245770" w:rsidRPr="000E59E2" w:rsidRDefault="00245770" w:rsidP="00F613C9">
            <w:pPr>
              <w:suppressAutoHyphens w:val="0"/>
              <w:jc w:val="center"/>
              <w:rPr>
                <w:rFonts w:ascii="Calibri" w:hAnsi="Calibri"/>
                <w:sz w:val="14"/>
                <w:szCs w:val="14"/>
                <w:lang w:val="en-US" w:eastAsia="de-DE"/>
              </w:rPr>
            </w:pPr>
            <w:r w:rsidRPr="000E59E2">
              <w:rPr>
                <w:rFonts w:ascii="Calibri" w:hAnsi="Calibri"/>
                <w:sz w:val="14"/>
                <w:szCs w:val="14"/>
                <w:lang w:val="en-US" w:eastAsia="de-DE"/>
              </w:rPr>
              <w:t xml:space="preserve"> 4260033 049537</w:t>
            </w:r>
          </w:p>
        </w:tc>
        <w:tc>
          <w:tcPr>
            <w:tcW w:w="3766" w:type="dxa"/>
            <w:tcBorders>
              <w:top w:val="nil"/>
              <w:left w:val="nil"/>
              <w:bottom w:val="single" w:sz="4" w:space="0" w:color="auto"/>
              <w:right w:val="single" w:sz="4" w:space="0" w:color="auto"/>
            </w:tcBorders>
            <w:shd w:val="clear" w:color="000000" w:fill="FFFFFF"/>
            <w:noWrap/>
            <w:vAlign w:val="bottom"/>
            <w:hideMark/>
          </w:tcPr>
          <w:p w:rsidR="00245770" w:rsidRPr="000E59E2" w:rsidRDefault="00245770" w:rsidP="00F613C9">
            <w:pPr>
              <w:suppressAutoHyphens w:val="0"/>
              <w:rPr>
                <w:rFonts w:ascii="Calibri" w:hAnsi="Calibri"/>
                <w:sz w:val="14"/>
                <w:szCs w:val="14"/>
                <w:lang w:val="en-US" w:eastAsia="de-DE"/>
              </w:rPr>
            </w:pPr>
            <w:r w:rsidRPr="000E59E2">
              <w:rPr>
                <w:rFonts w:ascii="Calibri" w:hAnsi="Calibri"/>
                <w:sz w:val="14"/>
                <w:szCs w:val="14"/>
                <w:lang w:val="en-US" w:eastAsia="de-DE"/>
              </w:rPr>
              <w:t>FlyCamOne HD Transmission Set 5.8GHz; Range 300m</w:t>
            </w:r>
          </w:p>
        </w:tc>
      </w:tr>
      <w:tr w:rsidR="00245770" w:rsidRPr="00AC5F69" w:rsidTr="00A37AEA">
        <w:trPr>
          <w:trHeight w:val="129"/>
        </w:trPr>
        <w:tc>
          <w:tcPr>
            <w:tcW w:w="739" w:type="dxa"/>
            <w:tcBorders>
              <w:top w:val="nil"/>
              <w:left w:val="single" w:sz="4" w:space="0" w:color="auto"/>
              <w:bottom w:val="single" w:sz="4" w:space="0" w:color="auto"/>
              <w:right w:val="single" w:sz="4" w:space="0" w:color="auto"/>
            </w:tcBorders>
            <w:shd w:val="clear" w:color="000000" w:fill="FFFFFF"/>
            <w:noWrap/>
            <w:vAlign w:val="bottom"/>
            <w:hideMark/>
          </w:tcPr>
          <w:p w:rsidR="00245770" w:rsidRPr="000E59E2" w:rsidRDefault="00245770" w:rsidP="00F613C9">
            <w:pPr>
              <w:suppressAutoHyphens w:val="0"/>
              <w:rPr>
                <w:rFonts w:ascii="Calibri" w:hAnsi="Calibri"/>
                <w:sz w:val="14"/>
                <w:szCs w:val="14"/>
                <w:lang w:val="en-US" w:eastAsia="de-DE"/>
              </w:rPr>
            </w:pPr>
            <w:r w:rsidRPr="000E59E2">
              <w:rPr>
                <w:rFonts w:ascii="Calibri" w:hAnsi="Calibri"/>
                <w:sz w:val="14"/>
                <w:szCs w:val="14"/>
                <w:lang w:val="en-US" w:eastAsia="de-DE"/>
              </w:rPr>
              <w:t>COIN08</w:t>
            </w:r>
          </w:p>
        </w:tc>
        <w:tc>
          <w:tcPr>
            <w:tcW w:w="1165" w:type="dxa"/>
            <w:tcBorders>
              <w:top w:val="nil"/>
              <w:left w:val="nil"/>
              <w:bottom w:val="single" w:sz="4" w:space="0" w:color="auto"/>
              <w:right w:val="single" w:sz="4" w:space="0" w:color="auto"/>
            </w:tcBorders>
            <w:shd w:val="clear" w:color="000000" w:fill="FFFFFF"/>
            <w:noWrap/>
            <w:vAlign w:val="bottom"/>
            <w:hideMark/>
          </w:tcPr>
          <w:p w:rsidR="00245770" w:rsidRPr="000E59E2" w:rsidRDefault="00245770" w:rsidP="00F613C9">
            <w:pPr>
              <w:suppressAutoHyphens w:val="0"/>
              <w:jc w:val="center"/>
              <w:rPr>
                <w:rFonts w:ascii="Calibri" w:hAnsi="Calibri"/>
                <w:sz w:val="14"/>
                <w:szCs w:val="14"/>
                <w:lang w:val="en-US" w:eastAsia="de-DE"/>
              </w:rPr>
            </w:pPr>
            <w:r w:rsidRPr="000E59E2">
              <w:rPr>
                <w:rFonts w:ascii="Calibri" w:hAnsi="Calibri"/>
                <w:sz w:val="14"/>
                <w:szCs w:val="14"/>
                <w:lang w:val="en-US" w:eastAsia="de-DE"/>
              </w:rPr>
              <w:t xml:space="preserve"> 4260033041975</w:t>
            </w:r>
          </w:p>
        </w:tc>
        <w:tc>
          <w:tcPr>
            <w:tcW w:w="3766" w:type="dxa"/>
            <w:tcBorders>
              <w:top w:val="nil"/>
              <w:left w:val="nil"/>
              <w:bottom w:val="single" w:sz="4" w:space="0" w:color="auto"/>
              <w:right w:val="single" w:sz="4" w:space="0" w:color="auto"/>
            </w:tcBorders>
            <w:shd w:val="clear" w:color="000000" w:fill="FFFFFF"/>
            <w:noWrap/>
            <w:vAlign w:val="bottom"/>
            <w:hideMark/>
          </w:tcPr>
          <w:p w:rsidR="00245770" w:rsidRPr="000E59E2" w:rsidRDefault="00245770" w:rsidP="00F613C9">
            <w:pPr>
              <w:suppressAutoHyphens w:val="0"/>
              <w:rPr>
                <w:rFonts w:ascii="Calibri" w:hAnsi="Calibri"/>
                <w:sz w:val="14"/>
                <w:szCs w:val="14"/>
                <w:lang w:val="en-US" w:eastAsia="de-DE"/>
              </w:rPr>
            </w:pPr>
            <w:r w:rsidRPr="000E59E2">
              <w:rPr>
                <w:rFonts w:ascii="Calibri" w:hAnsi="Calibri"/>
                <w:sz w:val="14"/>
                <w:szCs w:val="14"/>
                <w:lang w:val="en-US" w:eastAsia="de-DE"/>
              </w:rPr>
              <w:t>CamOne Infinity Battery LiPo 3,7V 900mAh</w:t>
            </w:r>
          </w:p>
        </w:tc>
      </w:tr>
      <w:tr w:rsidR="00245770" w:rsidRPr="00AC5F69" w:rsidTr="00A37AEA">
        <w:trPr>
          <w:trHeight w:val="90"/>
        </w:trPr>
        <w:tc>
          <w:tcPr>
            <w:tcW w:w="739" w:type="dxa"/>
            <w:tcBorders>
              <w:top w:val="nil"/>
              <w:left w:val="single" w:sz="4" w:space="0" w:color="auto"/>
              <w:bottom w:val="single" w:sz="4" w:space="0" w:color="auto"/>
              <w:right w:val="single" w:sz="4" w:space="0" w:color="auto"/>
            </w:tcBorders>
            <w:shd w:val="clear" w:color="000000" w:fill="F2F2F2"/>
            <w:noWrap/>
            <w:vAlign w:val="bottom"/>
            <w:hideMark/>
          </w:tcPr>
          <w:p w:rsidR="00245770" w:rsidRPr="000E59E2" w:rsidRDefault="00245770" w:rsidP="00F613C9">
            <w:pPr>
              <w:suppressAutoHyphens w:val="0"/>
              <w:rPr>
                <w:rFonts w:ascii="Calibri" w:hAnsi="Calibri"/>
                <w:sz w:val="14"/>
                <w:szCs w:val="14"/>
                <w:lang w:val="en-US" w:eastAsia="de-DE"/>
              </w:rPr>
            </w:pPr>
            <w:r w:rsidRPr="000E59E2">
              <w:rPr>
                <w:rFonts w:ascii="Calibri" w:hAnsi="Calibri"/>
                <w:sz w:val="14"/>
                <w:szCs w:val="14"/>
                <w:lang w:val="en-US" w:eastAsia="de-DE"/>
              </w:rPr>
              <w:t>COIN10</w:t>
            </w:r>
          </w:p>
        </w:tc>
        <w:tc>
          <w:tcPr>
            <w:tcW w:w="1165" w:type="dxa"/>
            <w:tcBorders>
              <w:top w:val="nil"/>
              <w:left w:val="nil"/>
              <w:bottom w:val="single" w:sz="4" w:space="0" w:color="auto"/>
              <w:right w:val="single" w:sz="4" w:space="0" w:color="auto"/>
            </w:tcBorders>
            <w:shd w:val="clear" w:color="000000" w:fill="F2F2F2"/>
            <w:noWrap/>
            <w:vAlign w:val="bottom"/>
            <w:hideMark/>
          </w:tcPr>
          <w:p w:rsidR="00245770" w:rsidRPr="000E59E2" w:rsidRDefault="00245770" w:rsidP="00245770">
            <w:pPr>
              <w:suppressAutoHyphens w:val="0"/>
              <w:jc w:val="center"/>
              <w:rPr>
                <w:rFonts w:ascii="Calibri" w:hAnsi="Calibri"/>
                <w:sz w:val="14"/>
                <w:szCs w:val="14"/>
                <w:lang w:val="en-US" w:eastAsia="de-DE"/>
              </w:rPr>
            </w:pPr>
            <w:r w:rsidRPr="000E59E2">
              <w:rPr>
                <w:rFonts w:ascii="Calibri" w:hAnsi="Calibri"/>
                <w:sz w:val="14"/>
                <w:szCs w:val="14"/>
                <w:lang w:val="en-US" w:eastAsia="de-DE"/>
              </w:rPr>
              <w:t xml:space="preserve"> </w:t>
            </w:r>
          </w:p>
        </w:tc>
        <w:tc>
          <w:tcPr>
            <w:tcW w:w="3766" w:type="dxa"/>
            <w:tcBorders>
              <w:top w:val="nil"/>
              <w:left w:val="nil"/>
              <w:bottom w:val="single" w:sz="4" w:space="0" w:color="auto"/>
              <w:right w:val="single" w:sz="4" w:space="0" w:color="auto"/>
            </w:tcBorders>
            <w:shd w:val="clear" w:color="000000" w:fill="F2F2F2"/>
            <w:noWrap/>
            <w:vAlign w:val="bottom"/>
            <w:hideMark/>
          </w:tcPr>
          <w:p w:rsidR="00245770" w:rsidRPr="000E59E2" w:rsidRDefault="00A37AEA" w:rsidP="00A37AEA">
            <w:pPr>
              <w:suppressAutoHyphens w:val="0"/>
              <w:rPr>
                <w:rFonts w:ascii="Calibri" w:hAnsi="Calibri"/>
                <w:sz w:val="14"/>
                <w:szCs w:val="14"/>
                <w:lang w:val="en-US" w:eastAsia="de-DE"/>
              </w:rPr>
            </w:pPr>
            <w:r>
              <w:rPr>
                <w:rFonts w:ascii="Calibri" w:hAnsi="Calibri"/>
                <w:sz w:val="14"/>
                <w:szCs w:val="14"/>
                <w:lang w:val="en-US" w:eastAsia="de-DE"/>
              </w:rPr>
              <w:t xml:space="preserve">CamOne </w:t>
            </w:r>
            <w:r w:rsidR="00245770" w:rsidRPr="000E59E2">
              <w:rPr>
                <w:rFonts w:ascii="Calibri" w:hAnsi="Calibri"/>
                <w:sz w:val="14"/>
                <w:szCs w:val="14"/>
                <w:lang w:val="en-US" w:eastAsia="de-DE"/>
              </w:rPr>
              <w:t xml:space="preserve">LinX </w:t>
            </w:r>
            <w:r>
              <w:rPr>
                <w:rFonts w:ascii="Calibri" w:hAnsi="Calibri"/>
                <w:sz w:val="14"/>
                <w:szCs w:val="14"/>
                <w:lang w:val="en-US" w:eastAsia="de-DE"/>
              </w:rPr>
              <w:t xml:space="preserve">2.4GHz </w:t>
            </w:r>
            <w:r w:rsidR="00245770" w:rsidRPr="000E59E2">
              <w:rPr>
                <w:rFonts w:ascii="Calibri" w:hAnsi="Calibri"/>
                <w:sz w:val="14"/>
                <w:szCs w:val="14"/>
                <w:lang w:val="en-US" w:eastAsia="de-DE"/>
              </w:rPr>
              <w:t xml:space="preserve">Digital Remote </w:t>
            </w:r>
          </w:p>
        </w:tc>
      </w:tr>
      <w:tr w:rsidR="00245770" w:rsidRPr="000E59E2" w:rsidTr="00A37AEA">
        <w:trPr>
          <w:trHeight w:val="126"/>
        </w:trPr>
        <w:tc>
          <w:tcPr>
            <w:tcW w:w="739" w:type="dxa"/>
            <w:tcBorders>
              <w:top w:val="nil"/>
              <w:left w:val="single" w:sz="4" w:space="0" w:color="auto"/>
              <w:bottom w:val="single" w:sz="4" w:space="0" w:color="auto"/>
              <w:right w:val="single" w:sz="4" w:space="0" w:color="auto"/>
            </w:tcBorders>
            <w:shd w:val="clear" w:color="000000" w:fill="F2F2F2"/>
            <w:noWrap/>
            <w:vAlign w:val="bottom"/>
            <w:hideMark/>
          </w:tcPr>
          <w:p w:rsidR="00245770" w:rsidRPr="000E59E2" w:rsidRDefault="00245770" w:rsidP="00F613C9">
            <w:pPr>
              <w:suppressAutoHyphens w:val="0"/>
              <w:rPr>
                <w:rFonts w:ascii="Calibri" w:hAnsi="Calibri"/>
                <w:sz w:val="14"/>
                <w:szCs w:val="14"/>
                <w:lang w:val="en-US" w:eastAsia="de-DE"/>
              </w:rPr>
            </w:pPr>
            <w:r w:rsidRPr="000E59E2">
              <w:rPr>
                <w:rFonts w:ascii="Calibri" w:hAnsi="Calibri"/>
                <w:sz w:val="14"/>
                <w:szCs w:val="14"/>
                <w:lang w:val="en-US" w:eastAsia="de-DE"/>
              </w:rPr>
              <w:t>FCHD15</w:t>
            </w:r>
          </w:p>
        </w:tc>
        <w:tc>
          <w:tcPr>
            <w:tcW w:w="1165" w:type="dxa"/>
            <w:tcBorders>
              <w:top w:val="nil"/>
              <w:left w:val="nil"/>
              <w:bottom w:val="single" w:sz="4" w:space="0" w:color="auto"/>
              <w:right w:val="single" w:sz="4" w:space="0" w:color="auto"/>
            </w:tcBorders>
            <w:shd w:val="clear" w:color="000000" w:fill="F2F2F2"/>
            <w:noWrap/>
            <w:vAlign w:val="bottom"/>
            <w:hideMark/>
          </w:tcPr>
          <w:p w:rsidR="00245770" w:rsidRPr="000E59E2" w:rsidRDefault="00245770" w:rsidP="00F613C9">
            <w:pPr>
              <w:suppressAutoHyphens w:val="0"/>
              <w:jc w:val="center"/>
              <w:rPr>
                <w:rFonts w:ascii="Calibri" w:hAnsi="Calibri"/>
                <w:sz w:val="14"/>
                <w:szCs w:val="14"/>
                <w:lang w:val="en-US" w:eastAsia="de-DE"/>
              </w:rPr>
            </w:pPr>
            <w:r w:rsidRPr="000E59E2">
              <w:rPr>
                <w:rFonts w:ascii="Calibri" w:hAnsi="Calibri"/>
                <w:sz w:val="14"/>
                <w:szCs w:val="14"/>
                <w:lang w:val="en-US" w:eastAsia="de-DE"/>
              </w:rPr>
              <w:t>4260033049650</w:t>
            </w:r>
          </w:p>
        </w:tc>
        <w:tc>
          <w:tcPr>
            <w:tcW w:w="3766" w:type="dxa"/>
            <w:tcBorders>
              <w:top w:val="nil"/>
              <w:left w:val="nil"/>
              <w:bottom w:val="single" w:sz="4" w:space="0" w:color="auto"/>
              <w:right w:val="single" w:sz="4" w:space="0" w:color="auto"/>
            </w:tcBorders>
            <w:shd w:val="clear" w:color="000000" w:fill="F2F2F2"/>
            <w:noWrap/>
            <w:vAlign w:val="bottom"/>
            <w:hideMark/>
          </w:tcPr>
          <w:p w:rsidR="00245770" w:rsidRPr="000E59E2" w:rsidRDefault="00245770" w:rsidP="00F613C9">
            <w:pPr>
              <w:suppressAutoHyphens w:val="0"/>
              <w:rPr>
                <w:rFonts w:ascii="Calibri" w:hAnsi="Calibri"/>
                <w:sz w:val="14"/>
                <w:szCs w:val="14"/>
                <w:lang w:val="en-US" w:eastAsia="de-DE"/>
              </w:rPr>
            </w:pPr>
            <w:r w:rsidRPr="000E59E2">
              <w:rPr>
                <w:rFonts w:ascii="Calibri" w:hAnsi="Calibri"/>
                <w:sz w:val="14"/>
                <w:szCs w:val="14"/>
                <w:lang w:val="en-US" w:eastAsia="de-DE"/>
              </w:rPr>
              <w:t>FlyCamOne HD GPS Modul</w:t>
            </w:r>
            <w:r w:rsidR="00885D95" w:rsidRPr="000E59E2">
              <w:rPr>
                <w:rFonts w:ascii="Calibri" w:hAnsi="Calibri"/>
                <w:sz w:val="14"/>
                <w:szCs w:val="14"/>
                <w:lang w:val="en-US" w:eastAsia="de-DE"/>
              </w:rPr>
              <w:t>e</w:t>
            </w:r>
          </w:p>
        </w:tc>
      </w:tr>
      <w:tr w:rsidR="00245770" w:rsidRPr="00AC5F69" w:rsidTr="00A37AEA">
        <w:trPr>
          <w:trHeight w:val="86"/>
        </w:trPr>
        <w:tc>
          <w:tcPr>
            <w:tcW w:w="739" w:type="dxa"/>
            <w:tcBorders>
              <w:top w:val="nil"/>
              <w:left w:val="single" w:sz="4" w:space="0" w:color="auto"/>
              <w:bottom w:val="single" w:sz="4" w:space="0" w:color="auto"/>
              <w:right w:val="single" w:sz="4" w:space="0" w:color="auto"/>
            </w:tcBorders>
            <w:shd w:val="clear" w:color="000000" w:fill="FFFFFF"/>
            <w:noWrap/>
            <w:vAlign w:val="bottom"/>
            <w:hideMark/>
          </w:tcPr>
          <w:p w:rsidR="00245770" w:rsidRPr="000E59E2" w:rsidRDefault="00245770" w:rsidP="00F613C9">
            <w:pPr>
              <w:suppressAutoHyphens w:val="0"/>
              <w:rPr>
                <w:rFonts w:ascii="Calibri" w:hAnsi="Calibri"/>
                <w:sz w:val="14"/>
                <w:szCs w:val="14"/>
                <w:lang w:val="en-US" w:eastAsia="de-DE"/>
              </w:rPr>
            </w:pPr>
            <w:r w:rsidRPr="000E59E2">
              <w:rPr>
                <w:rFonts w:ascii="Calibri" w:hAnsi="Calibri"/>
                <w:sz w:val="14"/>
                <w:szCs w:val="14"/>
                <w:lang w:val="en-US" w:eastAsia="de-DE"/>
              </w:rPr>
              <w:t>FCHD16</w:t>
            </w:r>
          </w:p>
        </w:tc>
        <w:tc>
          <w:tcPr>
            <w:tcW w:w="1165" w:type="dxa"/>
            <w:tcBorders>
              <w:top w:val="nil"/>
              <w:left w:val="nil"/>
              <w:bottom w:val="single" w:sz="4" w:space="0" w:color="auto"/>
              <w:right w:val="single" w:sz="4" w:space="0" w:color="auto"/>
            </w:tcBorders>
            <w:shd w:val="clear" w:color="000000" w:fill="FFFFFF"/>
            <w:noWrap/>
            <w:vAlign w:val="bottom"/>
            <w:hideMark/>
          </w:tcPr>
          <w:p w:rsidR="00245770" w:rsidRPr="000E59E2" w:rsidRDefault="00245770" w:rsidP="00F613C9">
            <w:pPr>
              <w:suppressAutoHyphens w:val="0"/>
              <w:jc w:val="center"/>
              <w:rPr>
                <w:rFonts w:ascii="Calibri" w:hAnsi="Calibri"/>
                <w:sz w:val="14"/>
                <w:szCs w:val="14"/>
                <w:lang w:val="en-US" w:eastAsia="de-DE"/>
              </w:rPr>
            </w:pPr>
            <w:r w:rsidRPr="000E59E2">
              <w:rPr>
                <w:rFonts w:ascii="Calibri" w:hAnsi="Calibri"/>
                <w:sz w:val="14"/>
                <w:szCs w:val="14"/>
                <w:lang w:val="en-US" w:eastAsia="de-DE"/>
              </w:rPr>
              <w:t xml:space="preserve"> 4260033 049667</w:t>
            </w:r>
          </w:p>
        </w:tc>
        <w:tc>
          <w:tcPr>
            <w:tcW w:w="3766" w:type="dxa"/>
            <w:tcBorders>
              <w:top w:val="nil"/>
              <w:left w:val="nil"/>
              <w:bottom w:val="single" w:sz="4" w:space="0" w:color="auto"/>
              <w:right w:val="single" w:sz="4" w:space="0" w:color="auto"/>
            </w:tcBorders>
            <w:shd w:val="clear" w:color="000000" w:fill="FFFFFF"/>
            <w:noWrap/>
            <w:vAlign w:val="bottom"/>
            <w:hideMark/>
          </w:tcPr>
          <w:p w:rsidR="00245770" w:rsidRPr="000E59E2" w:rsidRDefault="00245770" w:rsidP="00F613C9">
            <w:pPr>
              <w:suppressAutoHyphens w:val="0"/>
              <w:rPr>
                <w:rFonts w:ascii="Calibri" w:hAnsi="Calibri"/>
                <w:sz w:val="14"/>
                <w:szCs w:val="14"/>
                <w:lang w:val="en-US" w:eastAsia="de-DE"/>
              </w:rPr>
            </w:pPr>
            <w:r w:rsidRPr="000E59E2">
              <w:rPr>
                <w:rFonts w:ascii="Calibri" w:hAnsi="Calibri"/>
                <w:sz w:val="14"/>
                <w:szCs w:val="14"/>
                <w:lang w:val="en-US" w:eastAsia="de-DE"/>
              </w:rPr>
              <w:t>FCHD Rapid Rush 16GB Micro SD-Card</w:t>
            </w:r>
          </w:p>
        </w:tc>
      </w:tr>
      <w:tr w:rsidR="00245770" w:rsidRPr="00AC5F69" w:rsidTr="00A37AEA">
        <w:trPr>
          <w:trHeight w:val="148"/>
        </w:trPr>
        <w:tc>
          <w:tcPr>
            <w:tcW w:w="739" w:type="dxa"/>
            <w:tcBorders>
              <w:top w:val="nil"/>
              <w:left w:val="single" w:sz="4" w:space="0" w:color="auto"/>
              <w:bottom w:val="single" w:sz="4" w:space="0" w:color="auto"/>
              <w:right w:val="single" w:sz="4" w:space="0" w:color="auto"/>
            </w:tcBorders>
            <w:shd w:val="clear" w:color="000000" w:fill="FFFFFF"/>
            <w:noWrap/>
            <w:vAlign w:val="bottom"/>
            <w:hideMark/>
          </w:tcPr>
          <w:p w:rsidR="00245770" w:rsidRPr="000E59E2" w:rsidRDefault="00245770" w:rsidP="00F613C9">
            <w:pPr>
              <w:suppressAutoHyphens w:val="0"/>
              <w:rPr>
                <w:rFonts w:ascii="Calibri" w:hAnsi="Calibri"/>
                <w:sz w:val="14"/>
                <w:szCs w:val="14"/>
                <w:lang w:val="en-US" w:eastAsia="de-DE"/>
              </w:rPr>
            </w:pPr>
            <w:r w:rsidRPr="000E59E2">
              <w:rPr>
                <w:rFonts w:ascii="Calibri" w:hAnsi="Calibri"/>
                <w:sz w:val="14"/>
                <w:szCs w:val="14"/>
                <w:lang w:val="en-US" w:eastAsia="de-DE"/>
              </w:rPr>
              <w:t>FCHD32</w:t>
            </w:r>
          </w:p>
        </w:tc>
        <w:tc>
          <w:tcPr>
            <w:tcW w:w="1165" w:type="dxa"/>
            <w:tcBorders>
              <w:top w:val="nil"/>
              <w:left w:val="nil"/>
              <w:bottom w:val="single" w:sz="4" w:space="0" w:color="auto"/>
              <w:right w:val="single" w:sz="4" w:space="0" w:color="auto"/>
            </w:tcBorders>
            <w:shd w:val="clear" w:color="000000" w:fill="FFFFFF"/>
            <w:noWrap/>
            <w:vAlign w:val="bottom"/>
            <w:hideMark/>
          </w:tcPr>
          <w:p w:rsidR="00245770" w:rsidRPr="000E59E2" w:rsidRDefault="00245770" w:rsidP="00F613C9">
            <w:pPr>
              <w:suppressAutoHyphens w:val="0"/>
              <w:jc w:val="center"/>
              <w:rPr>
                <w:rFonts w:ascii="Calibri" w:hAnsi="Calibri"/>
                <w:sz w:val="14"/>
                <w:szCs w:val="14"/>
                <w:lang w:val="en-US" w:eastAsia="de-DE"/>
              </w:rPr>
            </w:pPr>
            <w:r w:rsidRPr="000E59E2">
              <w:rPr>
                <w:rFonts w:ascii="Calibri" w:hAnsi="Calibri"/>
                <w:sz w:val="14"/>
                <w:szCs w:val="14"/>
                <w:lang w:val="en-US" w:eastAsia="de-DE"/>
              </w:rPr>
              <w:t>4260033 049827</w:t>
            </w:r>
          </w:p>
        </w:tc>
        <w:tc>
          <w:tcPr>
            <w:tcW w:w="3766" w:type="dxa"/>
            <w:tcBorders>
              <w:top w:val="nil"/>
              <w:left w:val="nil"/>
              <w:bottom w:val="single" w:sz="4" w:space="0" w:color="auto"/>
              <w:right w:val="single" w:sz="4" w:space="0" w:color="auto"/>
            </w:tcBorders>
            <w:shd w:val="clear" w:color="000000" w:fill="FFFFFF"/>
            <w:noWrap/>
            <w:vAlign w:val="bottom"/>
            <w:hideMark/>
          </w:tcPr>
          <w:p w:rsidR="00245770" w:rsidRPr="000E59E2" w:rsidRDefault="00245770" w:rsidP="00F613C9">
            <w:pPr>
              <w:suppressAutoHyphens w:val="0"/>
              <w:rPr>
                <w:rFonts w:ascii="Calibri" w:hAnsi="Calibri"/>
                <w:sz w:val="14"/>
                <w:szCs w:val="14"/>
                <w:lang w:val="en-US" w:eastAsia="de-DE"/>
              </w:rPr>
            </w:pPr>
            <w:r w:rsidRPr="000E59E2">
              <w:rPr>
                <w:rFonts w:ascii="Calibri" w:hAnsi="Calibri"/>
                <w:sz w:val="14"/>
                <w:szCs w:val="14"/>
                <w:lang w:val="en-US" w:eastAsia="de-DE"/>
              </w:rPr>
              <w:t>FCHD Rapid Rush 32GB Micro SD-Card</w:t>
            </w:r>
          </w:p>
        </w:tc>
      </w:tr>
      <w:tr w:rsidR="00245770" w:rsidRPr="000E59E2" w:rsidTr="00A37AEA">
        <w:trPr>
          <w:trHeight w:val="108"/>
        </w:trPr>
        <w:tc>
          <w:tcPr>
            <w:tcW w:w="739" w:type="dxa"/>
            <w:tcBorders>
              <w:top w:val="nil"/>
              <w:left w:val="single" w:sz="4" w:space="0" w:color="auto"/>
              <w:bottom w:val="single" w:sz="4" w:space="0" w:color="auto"/>
              <w:right w:val="single" w:sz="4" w:space="0" w:color="auto"/>
            </w:tcBorders>
            <w:shd w:val="clear" w:color="000000" w:fill="FFFFFF"/>
            <w:noWrap/>
            <w:vAlign w:val="bottom"/>
            <w:hideMark/>
          </w:tcPr>
          <w:p w:rsidR="00245770" w:rsidRPr="000E59E2" w:rsidRDefault="00245770" w:rsidP="00C66A87">
            <w:pPr>
              <w:suppressAutoHyphens w:val="0"/>
              <w:rPr>
                <w:rFonts w:ascii="Calibri" w:hAnsi="Calibri"/>
                <w:sz w:val="14"/>
                <w:szCs w:val="14"/>
                <w:lang w:val="en-US" w:eastAsia="de-DE"/>
              </w:rPr>
            </w:pPr>
            <w:r w:rsidRPr="000E59E2">
              <w:rPr>
                <w:rFonts w:ascii="Calibri" w:hAnsi="Calibri"/>
                <w:sz w:val="14"/>
                <w:szCs w:val="14"/>
                <w:lang w:val="en-US" w:eastAsia="de-DE"/>
              </w:rPr>
              <w:t>FCHD43</w:t>
            </w:r>
          </w:p>
        </w:tc>
        <w:tc>
          <w:tcPr>
            <w:tcW w:w="1165" w:type="dxa"/>
            <w:tcBorders>
              <w:top w:val="nil"/>
              <w:left w:val="nil"/>
              <w:bottom w:val="single" w:sz="4" w:space="0" w:color="auto"/>
              <w:right w:val="single" w:sz="4" w:space="0" w:color="auto"/>
            </w:tcBorders>
            <w:shd w:val="clear" w:color="000000" w:fill="FFFFFF"/>
            <w:noWrap/>
            <w:vAlign w:val="bottom"/>
            <w:hideMark/>
          </w:tcPr>
          <w:p w:rsidR="00245770" w:rsidRPr="000E59E2" w:rsidRDefault="00245770" w:rsidP="00C66A87">
            <w:pPr>
              <w:suppressAutoHyphens w:val="0"/>
              <w:jc w:val="center"/>
              <w:rPr>
                <w:rFonts w:ascii="Calibri" w:hAnsi="Calibri"/>
                <w:sz w:val="14"/>
                <w:szCs w:val="14"/>
                <w:lang w:val="en-US" w:eastAsia="de-DE"/>
              </w:rPr>
            </w:pPr>
            <w:r w:rsidRPr="000E59E2">
              <w:rPr>
                <w:rFonts w:ascii="Calibri" w:hAnsi="Calibri"/>
                <w:sz w:val="14"/>
                <w:szCs w:val="14"/>
                <w:lang w:val="en-US" w:eastAsia="de-DE"/>
              </w:rPr>
              <w:t>4260033048578</w:t>
            </w:r>
          </w:p>
        </w:tc>
        <w:tc>
          <w:tcPr>
            <w:tcW w:w="3766" w:type="dxa"/>
            <w:tcBorders>
              <w:top w:val="nil"/>
              <w:left w:val="nil"/>
              <w:bottom w:val="single" w:sz="4" w:space="0" w:color="auto"/>
              <w:right w:val="single" w:sz="4" w:space="0" w:color="auto"/>
            </w:tcBorders>
            <w:shd w:val="clear" w:color="000000" w:fill="FFFFFF"/>
            <w:noWrap/>
            <w:vAlign w:val="bottom"/>
            <w:hideMark/>
          </w:tcPr>
          <w:p w:rsidR="00245770" w:rsidRPr="000E59E2" w:rsidRDefault="00245770" w:rsidP="00C66A87">
            <w:pPr>
              <w:suppressAutoHyphens w:val="0"/>
              <w:rPr>
                <w:rFonts w:ascii="Calibri" w:hAnsi="Calibri"/>
                <w:sz w:val="14"/>
                <w:szCs w:val="14"/>
                <w:lang w:val="en-US" w:eastAsia="de-DE"/>
              </w:rPr>
            </w:pPr>
            <w:r w:rsidRPr="000E59E2">
              <w:rPr>
                <w:rFonts w:ascii="Calibri" w:hAnsi="Calibri"/>
                <w:sz w:val="14"/>
                <w:szCs w:val="14"/>
                <w:lang w:val="en-US" w:eastAsia="de-DE"/>
              </w:rPr>
              <w:t xml:space="preserve">USB Power adaptor 110-220V </w:t>
            </w:r>
          </w:p>
        </w:tc>
      </w:tr>
      <w:tr w:rsidR="00245770" w:rsidRPr="000E59E2" w:rsidTr="00A37AEA">
        <w:trPr>
          <w:trHeight w:val="55"/>
        </w:trPr>
        <w:tc>
          <w:tcPr>
            <w:tcW w:w="739" w:type="dxa"/>
            <w:tcBorders>
              <w:top w:val="nil"/>
              <w:left w:val="single" w:sz="4" w:space="0" w:color="auto"/>
              <w:bottom w:val="single" w:sz="4" w:space="0" w:color="auto"/>
              <w:right w:val="single" w:sz="4" w:space="0" w:color="auto"/>
            </w:tcBorders>
            <w:shd w:val="clear" w:color="000000" w:fill="F2F2F2"/>
            <w:noWrap/>
            <w:vAlign w:val="bottom"/>
            <w:hideMark/>
          </w:tcPr>
          <w:p w:rsidR="00245770" w:rsidRPr="000E59E2" w:rsidRDefault="00245770" w:rsidP="00F613C9">
            <w:pPr>
              <w:suppressAutoHyphens w:val="0"/>
              <w:rPr>
                <w:rFonts w:ascii="Calibri" w:hAnsi="Calibri"/>
                <w:sz w:val="14"/>
                <w:szCs w:val="14"/>
                <w:lang w:val="en-US" w:eastAsia="de-DE"/>
              </w:rPr>
            </w:pPr>
            <w:r w:rsidRPr="000E59E2">
              <w:rPr>
                <w:rFonts w:ascii="Calibri" w:hAnsi="Calibri"/>
                <w:sz w:val="14"/>
                <w:szCs w:val="14"/>
                <w:lang w:val="en-US" w:eastAsia="de-DE"/>
              </w:rPr>
              <w:t>FC3104</w:t>
            </w:r>
          </w:p>
        </w:tc>
        <w:tc>
          <w:tcPr>
            <w:tcW w:w="1165" w:type="dxa"/>
            <w:tcBorders>
              <w:top w:val="nil"/>
              <w:left w:val="nil"/>
              <w:bottom w:val="single" w:sz="4" w:space="0" w:color="auto"/>
              <w:right w:val="single" w:sz="4" w:space="0" w:color="auto"/>
            </w:tcBorders>
            <w:shd w:val="clear" w:color="000000" w:fill="F2F2F2"/>
            <w:noWrap/>
            <w:vAlign w:val="bottom"/>
            <w:hideMark/>
          </w:tcPr>
          <w:p w:rsidR="00245770" w:rsidRPr="000E59E2" w:rsidRDefault="00245770" w:rsidP="00F613C9">
            <w:pPr>
              <w:suppressAutoHyphens w:val="0"/>
              <w:jc w:val="center"/>
              <w:rPr>
                <w:rFonts w:ascii="Calibri" w:hAnsi="Calibri"/>
                <w:sz w:val="14"/>
                <w:szCs w:val="14"/>
                <w:lang w:val="en-US" w:eastAsia="de-DE"/>
              </w:rPr>
            </w:pPr>
            <w:r w:rsidRPr="000E59E2">
              <w:rPr>
                <w:rFonts w:ascii="Calibri" w:hAnsi="Calibri"/>
                <w:sz w:val="14"/>
                <w:szCs w:val="14"/>
                <w:lang w:val="en-US" w:eastAsia="de-DE"/>
              </w:rPr>
              <w:t xml:space="preserve"> 4260033 048721</w:t>
            </w:r>
          </w:p>
        </w:tc>
        <w:tc>
          <w:tcPr>
            <w:tcW w:w="3766" w:type="dxa"/>
            <w:tcBorders>
              <w:top w:val="nil"/>
              <w:left w:val="nil"/>
              <w:bottom w:val="single" w:sz="4" w:space="0" w:color="auto"/>
              <w:right w:val="single" w:sz="4" w:space="0" w:color="auto"/>
            </w:tcBorders>
            <w:shd w:val="clear" w:color="000000" w:fill="F2F2F2"/>
            <w:noWrap/>
            <w:vAlign w:val="bottom"/>
            <w:hideMark/>
          </w:tcPr>
          <w:p w:rsidR="00245770" w:rsidRPr="000E59E2" w:rsidRDefault="00245770" w:rsidP="00F613C9">
            <w:pPr>
              <w:suppressAutoHyphens w:val="0"/>
              <w:rPr>
                <w:rFonts w:ascii="Calibri" w:hAnsi="Calibri"/>
                <w:sz w:val="14"/>
                <w:szCs w:val="14"/>
                <w:lang w:val="en-US" w:eastAsia="de-DE"/>
              </w:rPr>
            </w:pPr>
            <w:r w:rsidRPr="000E59E2">
              <w:rPr>
                <w:rFonts w:ascii="Calibri" w:hAnsi="Calibri"/>
                <w:sz w:val="14"/>
                <w:szCs w:val="14"/>
                <w:lang w:val="en-US" w:eastAsia="de-DE"/>
              </w:rPr>
              <w:t>5.8GHz Shield antenna + 500m</w:t>
            </w:r>
          </w:p>
        </w:tc>
      </w:tr>
    </w:tbl>
    <w:p w:rsidR="005F2F2F" w:rsidRPr="000E59E2" w:rsidRDefault="008828A1" w:rsidP="005F2F2F">
      <w:pPr>
        <w:jc w:val="center"/>
        <w:rPr>
          <w:rFonts w:ascii="Arial" w:hAnsi="Arial" w:cs="Arial"/>
          <w:sz w:val="14"/>
          <w:szCs w:val="14"/>
          <w:lang w:val="en-US"/>
        </w:rPr>
      </w:pPr>
      <w:r w:rsidRPr="000E59E2">
        <w:rPr>
          <w:rFonts w:ascii="Arial" w:hAnsi="Arial" w:cs="Arial"/>
          <w:b/>
          <w:sz w:val="14"/>
          <w:szCs w:val="14"/>
          <w:lang w:val="en-US"/>
        </w:rPr>
        <w:br/>
      </w:r>
    </w:p>
    <w:p w:rsidR="005F2F2F" w:rsidRPr="000E59E2" w:rsidRDefault="00A37AEA" w:rsidP="005F2F2F">
      <w:pPr>
        <w:jc w:val="center"/>
        <w:rPr>
          <w:b/>
          <w:sz w:val="10"/>
          <w:szCs w:val="10"/>
          <w:lang w:val="en-US"/>
        </w:rPr>
      </w:pPr>
      <w:r>
        <w:rPr>
          <w:rFonts w:ascii="Arial" w:hAnsi="Arial" w:cs="Arial"/>
          <w:b/>
          <w:sz w:val="14"/>
          <w:szCs w:val="14"/>
          <w:lang w:val="en-US"/>
        </w:rPr>
        <w:t>...get inside at</w:t>
      </w:r>
      <w:r w:rsidR="005F2F2F" w:rsidRPr="000E59E2">
        <w:rPr>
          <w:rFonts w:ascii="Arial" w:hAnsi="Arial" w:cs="Arial"/>
          <w:b/>
          <w:sz w:val="14"/>
          <w:szCs w:val="14"/>
          <w:lang w:val="en-US"/>
        </w:rPr>
        <w:t xml:space="preserve"> www.</w:t>
      </w:r>
      <w:r w:rsidR="007E4193" w:rsidRPr="000E59E2">
        <w:rPr>
          <w:rFonts w:ascii="Arial" w:hAnsi="Arial" w:cs="Arial"/>
          <w:b/>
          <w:sz w:val="14"/>
          <w:szCs w:val="14"/>
          <w:lang w:val="en-US"/>
        </w:rPr>
        <w:t>camo</w:t>
      </w:r>
      <w:r w:rsidR="005F2F2F" w:rsidRPr="000E59E2">
        <w:rPr>
          <w:rFonts w:ascii="Arial" w:hAnsi="Arial" w:cs="Arial"/>
          <w:b/>
          <w:sz w:val="14"/>
          <w:szCs w:val="14"/>
          <w:lang w:val="en-US"/>
        </w:rPr>
        <w:t>ne</w:t>
      </w:r>
      <w:r w:rsidR="007E4193" w:rsidRPr="000E59E2">
        <w:rPr>
          <w:rFonts w:ascii="Arial" w:hAnsi="Arial" w:cs="Arial"/>
          <w:b/>
          <w:sz w:val="14"/>
          <w:szCs w:val="14"/>
          <w:lang w:val="en-US"/>
        </w:rPr>
        <w:t>tec</w:t>
      </w:r>
      <w:r w:rsidR="005F2F2F" w:rsidRPr="000E59E2">
        <w:rPr>
          <w:rFonts w:ascii="Arial" w:hAnsi="Arial" w:cs="Arial"/>
          <w:b/>
          <w:sz w:val="14"/>
          <w:szCs w:val="14"/>
          <w:lang w:val="en-US"/>
        </w:rPr>
        <w:t>.com</w:t>
      </w:r>
    </w:p>
    <w:sectPr w:rsidR="005F2F2F" w:rsidRPr="000E59E2" w:rsidSect="00E642B4">
      <w:headerReference w:type="even" r:id="rId48"/>
      <w:headerReference w:type="default" r:id="rId49"/>
      <w:footerReference w:type="even" r:id="rId50"/>
      <w:footerReference w:type="default" r:id="rId51"/>
      <w:headerReference w:type="first" r:id="rId52"/>
      <w:footerReference w:type="first" r:id="rId53"/>
      <w:footnotePr>
        <w:pos w:val="beneathText"/>
      </w:footnotePr>
      <w:pgSz w:w="6804" w:h="10206"/>
      <w:pgMar w:top="561" w:right="567" w:bottom="403" w:left="426" w:header="170" w:footer="0" w:gutter="0"/>
      <w:pgBorders w:offsetFrom="page">
        <w:top w:val="single" w:sz="4" w:space="24" w:color="000000"/>
        <w:left w:val="single" w:sz="4" w:space="15" w:color="000000"/>
        <w:bottom w:val="single" w:sz="4" w:space="13" w:color="000000"/>
        <w:right w:val="single" w:sz="4" w:space="23" w:color="000000"/>
      </w:pgBorders>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D57E1" w:rsidRDefault="005D57E1">
      <w:r>
        <w:separator/>
      </w:r>
    </w:p>
  </w:endnote>
  <w:endnote w:type="continuationSeparator" w:id="0">
    <w:p w:rsidR="005D57E1" w:rsidRDefault="005D57E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Bold">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Square721 BdEx BT">
    <w:panose1 w:val="020B0907030502060203"/>
    <w:charset w:val="00"/>
    <w:family w:val="swiss"/>
    <w:pitch w:val="variable"/>
    <w:sig w:usb0="00000087" w:usb1="00000000" w:usb2="00000000" w:usb3="00000000" w:csb0="0000001B"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7E1" w:rsidRDefault="005D57E1">
    <w:pPr>
      <w:pStyle w:val="Fuzeile"/>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7E1" w:rsidRPr="00435449" w:rsidRDefault="003C7862" w:rsidP="00435449">
    <w:pPr>
      <w:pStyle w:val="Fuzeile"/>
      <w:jc w:val="center"/>
      <w:rPr>
        <w:rFonts w:ascii="Square721 BdEx BT" w:hAnsi="Square721 BdEx BT"/>
        <w:color w:val="A6A6A6" w:themeColor="background1" w:themeShade="A6"/>
        <w:sz w:val="16"/>
        <w:szCs w:val="16"/>
      </w:rPr>
    </w:pPr>
    <w:r w:rsidRPr="00435449">
      <w:rPr>
        <w:rFonts w:ascii="Square721 BdEx BT" w:hAnsi="Square721 BdEx BT"/>
        <w:color w:val="A6A6A6" w:themeColor="background1" w:themeShade="A6"/>
        <w:sz w:val="16"/>
        <w:szCs w:val="16"/>
      </w:rPr>
      <w:fldChar w:fldCharType="begin"/>
    </w:r>
    <w:r w:rsidR="005D57E1" w:rsidRPr="00435449">
      <w:rPr>
        <w:rFonts w:ascii="Square721 BdEx BT" w:hAnsi="Square721 BdEx BT"/>
        <w:color w:val="A6A6A6" w:themeColor="background1" w:themeShade="A6"/>
        <w:sz w:val="16"/>
        <w:szCs w:val="16"/>
      </w:rPr>
      <w:instrText xml:space="preserve"> PAGE   \* MERGEFORMAT </w:instrText>
    </w:r>
    <w:r w:rsidRPr="00435449">
      <w:rPr>
        <w:rFonts w:ascii="Square721 BdEx BT" w:hAnsi="Square721 BdEx BT"/>
        <w:color w:val="A6A6A6" w:themeColor="background1" w:themeShade="A6"/>
        <w:sz w:val="16"/>
        <w:szCs w:val="16"/>
      </w:rPr>
      <w:fldChar w:fldCharType="separate"/>
    </w:r>
    <w:r w:rsidR="00381CC8">
      <w:rPr>
        <w:rFonts w:ascii="Square721 BdEx BT" w:hAnsi="Square721 BdEx BT"/>
        <w:noProof/>
        <w:color w:val="A6A6A6" w:themeColor="background1" w:themeShade="A6"/>
        <w:sz w:val="16"/>
        <w:szCs w:val="16"/>
      </w:rPr>
      <w:t>2</w:t>
    </w:r>
    <w:r w:rsidRPr="00435449">
      <w:rPr>
        <w:rFonts w:ascii="Square721 BdEx BT" w:hAnsi="Square721 BdEx BT"/>
        <w:color w:val="A6A6A6" w:themeColor="background1" w:themeShade="A6"/>
        <w:sz w:val="16"/>
        <w:szCs w:val="16"/>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7E1" w:rsidRDefault="005D57E1">
    <w:pPr>
      <w:pStyle w:val="Fuzeil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D57E1" w:rsidRDefault="005D57E1">
      <w:r>
        <w:separator/>
      </w:r>
    </w:p>
  </w:footnote>
  <w:footnote w:type="continuationSeparator" w:id="0">
    <w:p w:rsidR="005D57E1" w:rsidRDefault="005D57E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7E1" w:rsidRDefault="005D57E1">
    <w:pPr>
      <w:pStyle w:val="Kopfzeile"/>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7E1" w:rsidRDefault="005D57E1">
    <w:pPr>
      <w:pStyle w:val="Kopfzeile"/>
      <w:jc w:val="center"/>
    </w:pPr>
    <w:r>
      <w:t xml:space="preserve">                                                                          </w:t>
    </w:r>
    <w:r>
      <w:rPr>
        <w:noProof/>
        <w:lang w:eastAsia="de-DE"/>
      </w:rPr>
      <w:drawing>
        <wp:inline distT="0" distB="0" distL="0" distR="0">
          <wp:extent cx="827111" cy="180268"/>
          <wp:effectExtent l="19050" t="0" r="0" b="0"/>
          <wp:docPr id="13" name="Grafik 12" desc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JPG"/>
                  <pic:cNvPicPr/>
                </pic:nvPicPr>
                <pic:blipFill>
                  <a:blip r:embed="rId1"/>
                  <a:stretch>
                    <a:fillRect/>
                  </a:stretch>
                </pic:blipFill>
                <pic:spPr>
                  <a:xfrm>
                    <a:off x="0" y="0"/>
                    <a:ext cx="835178" cy="182026"/>
                  </a:xfrm>
                  <a:prstGeom prst="rect">
                    <a:avLst/>
                  </a:prstGeom>
                </pic:spPr>
              </pic:pic>
            </a:graphicData>
          </a:graphic>
        </wp:inline>
      </w:drawing>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7E1" w:rsidRDefault="005D57E1" w:rsidP="00A466AE">
    <w:pPr>
      <w:pStyle w:val="Kopfzeile"/>
    </w:pPr>
    <w:r>
      <w:rPr>
        <w:noProof/>
        <w:lang w:eastAsia="de-DE"/>
      </w:rPr>
      <w:t xml:space="preserve">                                                                              </w:t>
    </w:r>
    <w:r>
      <w:rPr>
        <w:noProof/>
        <w:lang w:eastAsia="de-DE"/>
      </w:rPr>
      <w:drawing>
        <wp:inline distT="0" distB="0" distL="0" distR="0">
          <wp:extent cx="676986" cy="147548"/>
          <wp:effectExtent l="19050" t="0" r="8814" b="0"/>
          <wp:docPr id="12" name="Grafik 11" desc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JPG"/>
                  <pic:cNvPicPr/>
                </pic:nvPicPr>
                <pic:blipFill>
                  <a:blip r:embed="rId1"/>
                  <a:stretch>
                    <a:fillRect/>
                  </a:stretch>
                </pic:blipFill>
                <pic:spPr>
                  <a:xfrm>
                    <a:off x="0" y="0"/>
                    <a:ext cx="683587" cy="148987"/>
                  </a:xfrm>
                  <a:prstGeom prst="rect">
                    <a:avLst/>
                  </a:prstGeom>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
    <w:nsid w:val="00000002"/>
    <w:multiLevelType w:val="singleLevel"/>
    <w:tmpl w:val="00000002"/>
    <w:name w:val="WW8Num2"/>
    <w:lvl w:ilvl="0">
      <w:start w:val="1"/>
      <w:numFmt w:val="decimal"/>
      <w:lvlText w:val="%1."/>
      <w:lvlJc w:val="left"/>
      <w:pPr>
        <w:tabs>
          <w:tab w:val="num" w:pos="720"/>
        </w:tabs>
        <w:ind w:left="720" w:hanging="360"/>
      </w:pPr>
      <w:rPr>
        <w:sz w:val="11"/>
        <w:szCs w:val="11"/>
      </w:rPr>
    </w:lvl>
  </w:abstractNum>
  <w:abstractNum w:abstractNumId="2">
    <w:nsid w:val="00000003"/>
    <w:multiLevelType w:val="singleLevel"/>
    <w:tmpl w:val="00000003"/>
    <w:name w:val="WW8Num3"/>
    <w:lvl w:ilvl="0">
      <w:start w:val="1"/>
      <w:numFmt w:val="decimal"/>
      <w:lvlText w:val="%1."/>
      <w:lvlJc w:val="left"/>
      <w:pPr>
        <w:tabs>
          <w:tab w:val="num" w:pos="720"/>
        </w:tabs>
        <w:ind w:left="720" w:hanging="360"/>
      </w:pPr>
      <w:rPr>
        <w:sz w:val="11"/>
        <w:szCs w:val="11"/>
      </w:rPr>
    </w:lvl>
  </w:abstractNum>
  <w:abstractNum w:abstractNumId="3">
    <w:nsid w:val="00000004"/>
    <w:multiLevelType w:val="singleLevel"/>
    <w:tmpl w:val="00000004"/>
    <w:name w:val="WW8Num4"/>
    <w:lvl w:ilvl="0">
      <w:start w:val="1"/>
      <w:numFmt w:val="decimal"/>
      <w:lvlText w:val="%1."/>
      <w:lvlJc w:val="left"/>
      <w:pPr>
        <w:tabs>
          <w:tab w:val="num" w:pos="720"/>
        </w:tabs>
        <w:ind w:left="720" w:hanging="360"/>
      </w:pPr>
      <w:rPr>
        <w:sz w:val="11"/>
        <w:szCs w:val="11"/>
      </w:rPr>
    </w:lvl>
  </w:abstractNum>
  <w:abstractNum w:abstractNumId="4">
    <w:nsid w:val="00000005"/>
    <w:multiLevelType w:val="singleLevel"/>
    <w:tmpl w:val="00000005"/>
    <w:name w:val="WW8Num5"/>
    <w:lvl w:ilvl="0">
      <w:start w:val="1"/>
      <w:numFmt w:val="decimal"/>
      <w:lvlText w:val="%1."/>
      <w:lvlJc w:val="left"/>
      <w:pPr>
        <w:tabs>
          <w:tab w:val="num" w:pos="720"/>
        </w:tabs>
        <w:ind w:left="720" w:hanging="360"/>
      </w:pPr>
      <w:rPr>
        <w:sz w:val="11"/>
        <w:szCs w:val="11"/>
      </w:rPr>
    </w:lvl>
  </w:abstractNum>
  <w:abstractNum w:abstractNumId="5">
    <w:nsid w:val="02047361"/>
    <w:multiLevelType w:val="hybridMultilevel"/>
    <w:tmpl w:val="4FEA4DD0"/>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
    <w:nsid w:val="08431BE4"/>
    <w:multiLevelType w:val="hybridMultilevel"/>
    <w:tmpl w:val="5FBE6BF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
    <w:nsid w:val="13FA2253"/>
    <w:multiLevelType w:val="hybridMultilevel"/>
    <w:tmpl w:val="4246EEEE"/>
    <w:lvl w:ilvl="0" w:tplc="244E4482">
      <w:numFmt w:val="bullet"/>
      <w:lvlText w:val="-"/>
      <w:lvlJc w:val="left"/>
      <w:pPr>
        <w:ind w:left="720" w:hanging="360"/>
      </w:pPr>
      <w:rPr>
        <w:rFonts w:ascii="Arial,Bold" w:eastAsia="Times New Roman" w:hAnsi="Arial,Bold" w:cs="Arial,Bold"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14FC4327"/>
    <w:multiLevelType w:val="hybridMultilevel"/>
    <w:tmpl w:val="80E694B4"/>
    <w:lvl w:ilvl="0" w:tplc="04070001">
      <w:start w:val="1"/>
      <w:numFmt w:val="bullet"/>
      <w:lvlText w:val=""/>
      <w:lvlJc w:val="left"/>
      <w:pPr>
        <w:ind w:left="896" w:hanging="360"/>
      </w:pPr>
      <w:rPr>
        <w:rFonts w:ascii="Symbol" w:hAnsi="Symbol" w:hint="default"/>
      </w:rPr>
    </w:lvl>
    <w:lvl w:ilvl="1" w:tplc="04070003" w:tentative="1">
      <w:start w:val="1"/>
      <w:numFmt w:val="bullet"/>
      <w:lvlText w:val="o"/>
      <w:lvlJc w:val="left"/>
      <w:pPr>
        <w:ind w:left="1616" w:hanging="360"/>
      </w:pPr>
      <w:rPr>
        <w:rFonts w:ascii="Courier New" w:hAnsi="Courier New" w:cs="Courier New" w:hint="default"/>
      </w:rPr>
    </w:lvl>
    <w:lvl w:ilvl="2" w:tplc="04070005" w:tentative="1">
      <w:start w:val="1"/>
      <w:numFmt w:val="bullet"/>
      <w:lvlText w:val=""/>
      <w:lvlJc w:val="left"/>
      <w:pPr>
        <w:ind w:left="2336" w:hanging="360"/>
      </w:pPr>
      <w:rPr>
        <w:rFonts w:ascii="Wingdings" w:hAnsi="Wingdings" w:hint="default"/>
      </w:rPr>
    </w:lvl>
    <w:lvl w:ilvl="3" w:tplc="04070001" w:tentative="1">
      <w:start w:val="1"/>
      <w:numFmt w:val="bullet"/>
      <w:lvlText w:val=""/>
      <w:lvlJc w:val="left"/>
      <w:pPr>
        <w:ind w:left="3056" w:hanging="360"/>
      </w:pPr>
      <w:rPr>
        <w:rFonts w:ascii="Symbol" w:hAnsi="Symbol" w:hint="default"/>
      </w:rPr>
    </w:lvl>
    <w:lvl w:ilvl="4" w:tplc="04070003" w:tentative="1">
      <w:start w:val="1"/>
      <w:numFmt w:val="bullet"/>
      <w:lvlText w:val="o"/>
      <w:lvlJc w:val="left"/>
      <w:pPr>
        <w:ind w:left="3776" w:hanging="360"/>
      </w:pPr>
      <w:rPr>
        <w:rFonts w:ascii="Courier New" w:hAnsi="Courier New" w:cs="Courier New" w:hint="default"/>
      </w:rPr>
    </w:lvl>
    <w:lvl w:ilvl="5" w:tplc="04070005" w:tentative="1">
      <w:start w:val="1"/>
      <w:numFmt w:val="bullet"/>
      <w:lvlText w:val=""/>
      <w:lvlJc w:val="left"/>
      <w:pPr>
        <w:ind w:left="4496" w:hanging="360"/>
      </w:pPr>
      <w:rPr>
        <w:rFonts w:ascii="Wingdings" w:hAnsi="Wingdings" w:hint="default"/>
      </w:rPr>
    </w:lvl>
    <w:lvl w:ilvl="6" w:tplc="04070001" w:tentative="1">
      <w:start w:val="1"/>
      <w:numFmt w:val="bullet"/>
      <w:lvlText w:val=""/>
      <w:lvlJc w:val="left"/>
      <w:pPr>
        <w:ind w:left="5216" w:hanging="360"/>
      </w:pPr>
      <w:rPr>
        <w:rFonts w:ascii="Symbol" w:hAnsi="Symbol" w:hint="default"/>
      </w:rPr>
    </w:lvl>
    <w:lvl w:ilvl="7" w:tplc="04070003" w:tentative="1">
      <w:start w:val="1"/>
      <w:numFmt w:val="bullet"/>
      <w:lvlText w:val="o"/>
      <w:lvlJc w:val="left"/>
      <w:pPr>
        <w:ind w:left="5936" w:hanging="360"/>
      </w:pPr>
      <w:rPr>
        <w:rFonts w:ascii="Courier New" w:hAnsi="Courier New" w:cs="Courier New" w:hint="default"/>
      </w:rPr>
    </w:lvl>
    <w:lvl w:ilvl="8" w:tplc="04070005" w:tentative="1">
      <w:start w:val="1"/>
      <w:numFmt w:val="bullet"/>
      <w:lvlText w:val=""/>
      <w:lvlJc w:val="left"/>
      <w:pPr>
        <w:ind w:left="6656" w:hanging="360"/>
      </w:pPr>
      <w:rPr>
        <w:rFonts w:ascii="Wingdings" w:hAnsi="Wingdings" w:hint="default"/>
      </w:rPr>
    </w:lvl>
  </w:abstractNum>
  <w:abstractNum w:abstractNumId="9">
    <w:nsid w:val="23750A50"/>
    <w:multiLevelType w:val="hybridMultilevel"/>
    <w:tmpl w:val="8D36C2B6"/>
    <w:lvl w:ilvl="0" w:tplc="04070001">
      <w:start w:val="1"/>
      <w:numFmt w:val="bullet"/>
      <w:lvlText w:val=""/>
      <w:lvlJc w:val="left"/>
      <w:pPr>
        <w:ind w:left="896" w:hanging="360"/>
      </w:pPr>
      <w:rPr>
        <w:rFonts w:ascii="Symbol" w:hAnsi="Symbol" w:hint="default"/>
      </w:rPr>
    </w:lvl>
    <w:lvl w:ilvl="1" w:tplc="04070003" w:tentative="1">
      <w:start w:val="1"/>
      <w:numFmt w:val="bullet"/>
      <w:lvlText w:val="o"/>
      <w:lvlJc w:val="left"/>
      <w:pPr>
        <w:ind w:left="1616" w:hanging="360"/>
      </w:pPr>
      <w:rPr>
        <w:rFonts w:ascii="Courier New" w:hAnsi="Courier New" w:cs="Courier New" w:hint="default"/>
      </w:rPr>
    </w:lvl>
    <w:lvl w:ilvl="2" w:tplc="04070005" w:tentative="1">
      <w:start w:val="1"/>
      <w:numFmt w:val="bullet"/>
      <w:lvlText w:val=""/>
      <w:lvlJc w:val="left"/>
      <w:pPr>
        <w:ind w:left="2336" w:hanging="360"/>
      </w:pPr>
      <w:rPr>
        <w:rFonts w:ascii="Wingdings" w:hAnsi="Wingdings" w:hint="default"/>
      </w:rPr>
    </w:lvl>
    <w:lvl w:ilvl="3" w:tplc="04070001" w:tentative="1">
      <w:start w:val="1"/>
      <w:numFmt w:val="bullet"/>
      <w:lvlText w:val=""/>
      <w:lvlJc w:val="left"/>
      <w:pPr>
        <w:ind w:left="3056" w:hanging="360"/>
      </w:pPr>
      <w:rPr>
        <w:rFonts w:ascii="Symbol" w:hAnsi="Symbol" w:hint="default"/>
      </w:rPr>
    </w:lvl>
    <w:lvl w:ilvl="4" w:tplc="04070003" w:tentative="1">
      <w:start w:val="1"/>
      <w:numFmt w:val="bullet"/>
      <w:lvlText w:val="o"/>
      <w:lvlJc w:val="left"/>
      <w:pPr>
        <w:ind w:left="3776" w:hanging="360"/>
      </w:pPr>
      <w:rPr>
        <w:rFonts w:ascii="Courier New" w:hAnsi="Courier New" w:cs="Courier New" w:hint="default"/>
      </w:rPr>
    </w:lvl>
    <w:lvl w:ilvl="5" w:tplc="04070005" w:tentative="1">
      <w:start w:val="1"/>
      <w:numFmt w:val="bullet"/>
      <w:lvlText w:val=""/>
      <w:lvlJc w:val="left"/>
      <w:pPr>
        <w:ind w:left="4496" w:hanging="360"/>
      </w:pPr>
      <w:rPr>
        <w:rFonts w:ascii="Wingdings" w:hAnsi="Wingdings" w:hint="default"/>
      </w:rPr>
    </w:lvl>
    <w:lvl w:ilvl="6" w:tplc="04070001" w:tentative="1">
      <w:start w:val="1"/>
      <w:numFmt w:val="bullet"/>
      <w:lvlText w:val=""/>
      <w:lvlJc w:val="left"/>
      <w:pPr>
        <w:ind w:left="5216" w:hanging="360"/>
      </w:pPr>
      <w:rPr>
        <w:rFonts w:ascii="Symbol" w:hAnsi="Symbol" w:hint="default"/>
      </w:rPr>
    </w:lvl>
    <w:lvl w:ilvl="7" w:tplc="04070003" w:tentative="1">
      <w:start w:val="1"/>
      <w:numFmt w:val="bullet"/>
      <w:lvlText w:val="o"/>
      <w:lvlJc w:val="left"/>
      <w:pPr>
        <w:ind w:left="5936" w:hanging="360"/>
      </w:pPr>
      <w:rPr>
        <w:rFonts w:ascii="Courier New" w:hAnsi="Courier New" w:cs="Courier New" w:hint="default"/>
      </w:rPr>
    </w:lvl>
    <w:lvl w:ilvl="8" w:tplc="04070005" w:tentative="1">
      <w:start w:val="1"/>
      <w:numFmt w:val="bullet"/>
      <w:lvlText w:val=""/>
      <w:lvlJc w:val="left"/>
      <w:pPr>
        <w:ind w:left="6656" w:hanging="360"/>
      </w:pPr>
      <w:rPr>
        <w:rFonts w:ascii="Wingdings" w:hAnsi="Wingdings" w:hint="default"/>
      </w:rPr>
    </w:lvl>
  </w:abstractNum>
  <w:abstractNum w:abstractNumId="10">
    <w:nsid w:val="2EE24227"/>
    <w:multiLevelType w:val="hybridMultilevel"/>
    <w:tmpl w:val="21A89192"/>
    <w:lvl w:ilvl="0" w:tplc="04070001">
      <w:start w:val="1"/>
      <w:numFmt w:val="bullet"/>
      <w:lvlText w:val=""/>
      <w:lvlJc w:val="left"/>
      <w:pPr>
        <w:ind w:left="896" w:hanging="360"/>
      </w:pPr>
      <w:rPr>
        <w:rFonts w:ascii="Symbol" w:hAnsi="Symbol" w:hint="default"/>
      </w:rPr>
    </w:lvl>
    <w:lvl w:ilvl="1" w:tplc="04070003" w:tentative="1">
      <w:start w:val="1"/>
      <w:numFmt w:val="bullet"/>
      <w:lvlText w:val="o"/>
      <w:lvlJc w:val="left"/>
      <w:pPr>
        <w:ind w:left="1616" w:hanging="360"/>
      </w:pPr>
      <w:rPr>
        <w:rFonts w:ascii="Courier New" w:hAnsi="Courier New" w:cs="Courier New" w:hint="default"/>
      </w:rPr>
    </w:lvl>
    <w:lvl w:ilvl="2" w:tplc="04070005" w:tentative="1">
      <w:start w:val="1"/>
      <w:numFmt w:val="bullet"/>
      <w:lvlText w:val=""/>
      <w:lvlJc w:val="left"/>
      <w:pPr>
        <w:ind w:left="2336" w:hanging="360"/>
      </w:pPr>
      <w:rPr>
        <w:rFonts w:ascii="Wingdings" w:hAnsi="Wingdings" w:hint="default"/>
      </w:rPr>
    </w:lvl>
    <w:lvl w:ilvl="3" w:tplc="04070001" w:tentative="1">
      <w:start w:val="1"/>
      <w:numFmt w:val="bullet"/>
      <w:lvlText w:val=""/>
      <w:lvlJc w:val="left"/>
      <w:pPr>
        <w:ind w:left="3056" w:hanging="360"/>
      </w:pPr>
      <w:rPr>
        <w:rFonts w:ascii="Symbol" w:hAnsi="Symbol" w:hint="default"/>
      </w:rPr>
    </w:lvl>
    <w:lvl w:ilvl="4" w:tplc="04070003" w:tentative="1">
      <w:start w:val="1"/>
      <w:numFmt w:val="bullet"/>
      <w:lvlText w:val="o"/>
      <w:lvlJc w:val="left"/>
      <w:pPr>
        <w:ind w:left="3776" w:hanging="360"/>
      </w:pPr>
      <w:rPr>
        <w:rFonts w:ascii="Courier New" w:hAnsi="Courier New" w:cs="Courier New" w:hint="default"/>
      </w:rPr>
    </w:lvl>
    <w:lvl w:ilvl="5" w:tplc="04070005" w:tentative="1">
      <w:start w:val="1"/>
      <w:numFmt w:val="bullet"/>
      <w:lvlText w:val=""/>
      <w:lvlJc w:val="left"/>
      <w:pPr>
        <w:ind w:left="4496" w:hanging="360"/>
      </w:pPr>
      <w:rPr>
        <w:rFonts w:ascii="Wingdings" w:hAnsi="Wingdings" w:hint="default"/>
      </w:rPr>
    </w:lvl>
    <w:lvl w:ilvl="6" w:tplc="04070001" w:tentative="1">
      <w:start w:val="1"/>
      <w:numFmt w:val="bullet"/>
      <w:lvlText w:val=""/>
      <w:lvlJc w:val="left"/>
      <w:pPr>
        <w:ind w:left="5216" w:hanging="360"/>
      </w:pPr>
      <w:rPr>
        <w:rFonts w:ascii="Symbol" w:hAnsi="Symbol" w:hint="default"/>
      </w:rPr>
    </w:lvl>
    <w:lvl w:ilvl="7" w:tplc="04070003" w:tentative="1">
      <w:start w:val="1"/>
      <w:numFmt w:val="bullet"/>
      <w:lvlText w:val="o"/>
      <w:lvlJc w:val="left"/>
      <w:pPr>
        <w:ind w:left="5936" w:hanging="360"/>
      </w:pPr>
      <w:rPr>
        <w:rFonts w:ascii="Courier New" w:hAnsi="Courier New" w:cs="Courier New" w:hint="default"/>
      </w:rPr>
    </w:lvl>
    <w:lvl w:ilvl="8" w:tplc="04070005" w:tentative="1">
      <w:start w:val="1"/>
      <w:numFmt w:val="bullet"/>
      <w:lvlText w:val=""/>
      <w:lvlJc w:val="left"/>
      <w:pPr>
        <w:ind w:left="6656" w:hanging="360"/>
      </w:pPr>
      <w:rPr>
        <w:rFonts w:ascii="Wingdings" w:hAnsi="Wingdings" w:hint="default"/>
      </w:rPr>
    </w:lvl>
  </w:abstractNum>
  <w:abstractNum w:abstractNumId="11">
    <w:nsid w:val="2FF17E02"/>
    <w:multiLevelType w:val="hybridMultilevel"/>
    <w:tmpl w:val="ACEC85E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2">
    <w:nsid w:val="31902044"/>
    <w:multiLevelType w:val="hybridMultilevel"/>
    <w:tmpl w:val="0B32E920"/>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nsid w:val="56AE0F9D"/>
    <w:multiLevelType w:val="hybridMultilevel"/>
    <w:tmpl w:val="7506F722"/>
    <w:lvl w:ilvl="0" w:tplc="04070001">
      <w:start w:val="1"/>
      <w:numFmt w:val="bullet"/>
      <w:lvlText w:val=""/>
      <w:lvlJc w:val="left"/>
      <w:pPr>
        <w:tabs>
          <w:tab w:val="num" w:pos="830"/>
        </w:tabs>
        <w:ind w:left="830" w:hanging="360"/>
      </w:pPr>
      <w:rPr>
        <w:rFonts w:ascii="Symbol" w:hAnsi="Symbol" w:hint="default"/>
      </w:rPr>
    </w:lvl>
    <w:lvl w:ilvl="1" w:tplc="04070003" w:tentative="1">
      <w:start w:val="1"/>
      <w:numFmt w:val="bullet"/>
      <w:lvlText w:val="o"/>
      <w:lvlJc w:val="left"/>
      <w:pPr>
        <w:tabs>
          <w:tab w:val="num" w:pos="1550"/>
        </w:tabs>
        <w:ind w:left="1550" w:hanging="360"/>
      </w:pPr>
      <w:rPr>
        <w:rFonts w:ascii="Courier New" w:hAnsi="Courier New" w:hint="default"/>
      </w:rPr>
    </w:lvl>
    <w:lvl w:ilvl="2" w:tplc="04070005" w:tentative="1">
      <w:start w:val="1"/>
      <w:numFmt w:val="bullet"/>
      <w:lvlText w:val=""/>
      <w:lvlJc w:val="left"/>
      <w:pPr>
        <w:tabs>
          <w:tab w:val="num" w:pos="2270"/>
        </w:tabs>
        <w:ind w:left="2270" w:hanging="360"/>
      </w:pPr>
      <w:rPr>
        <w:rFonts w:ascii="Wingdings" w:hAnsi="Wingdings" w:hint="default"/>
      </w:rPr>
    </w:lvl>
    <w:lvl w:ilvl="3" w:tplc="04070001" w:tentative="1">
      <w:start w:val="1"/>
      <w:numFmt w:val="bullet"/>
      <w:lvlText w:val=""/>
      <w:lvlJc w:val="left"/>
      <w:pPr>
        <w:tabs>
          <w:tab w:val="num" w:pos="2990"/>
        </w:tabs>
        <w:ind w:left="2990" w:hanging="360"/>
      </w:pPr>
      <w:rPr>
        <w:rFonts w:ascii="Symbol" w:hAnsi="Symbol" w:hint="default"/>
      </w:rPr>
    </w:lvl>
    <w:lvl w:ilvl="4" w:tplc="04070003" w:tentative="1">
      <w:start w:val="1"/>
      <w:numFmt w:val="bullet"/>
      <w:lvlText w:val="o"/>
      <w:lvlJc w:val="left"/>
      <w:pPr>
        <w:tabs>
          <w:tab w:val="num" w:pos="3710"/>
        </w:tabs>
        <w:ind w:left="3710" w:hanging="360"/>
      </w:pPr>
      <w:rPr>
        <w:rFonts w:ascii="Courier New" w:hAnsi="Courier New" w:hint="default"/>
      </w:rPr>
    </w:lvl>
    <w:lvl w:ilvl="5" w:tplc="04070005" w:tentative="1">
      <w:start w:val="1"/>
      <w:numFmt w:val="bullet"/>
      <w:lvlText w:val=""/>
      <w:lvlJc w:val="left"/>
      <w:pPr>
        <w:tabs>
          <w:tab w:val="num" w:pos="4430"/>
        </w:tabs>
        <w:ind w:left="4430" w:hanging="360"/>
      </w:pPr>
      <w:rPr>
        <w:rFonts w:ascii="Wingdings" w:hAnsi="Wingdings" w:hint="default"/>
      </w:rPr>
    </w:lvl>
    <w:lvl w:ilvl="6" w:tplc="04070001" w:tentative="1">
      <w:start w:val="1"/>
      <w:numFmt w:val="bullet"/>
      <w:lvlText w:val=""/>
      <w:lvlJc w:val="left"/>
      <w:pPr>
        <w:tabs>
          <w:tab w:val="num" w:pos="5150"/>
        </w:tabs>
        <w:ind w:left="5150" w:hanging="360"/>
      </w:pPr>
      <w:rPr>
        <w:rFonts w:ascii="Symbol" w:hAnsi="Symbol" w:hint="default"/>
      </w:rPr>
    </w:lvl>
    <w:lvl w:ilvl="7" w:tplc="04070003" w:tentative="1">
      <w:start w:val="1"/>
      <w:numFmt w:val="bullet"/>
      <w:lvlText w:val="o"/>
      <w:lvlJc w:val="left"/>
      <w:pPr>
        <w:tabs>
          <w:tab w:val="num" w:pos="5870"/>
        </w:tabs>
        <w:ind w:left="5870" w:hanging="360"/>
      </w:pPr>
      <w:rPr>
        <w:rFonts w:ascii="Courier New" w:hAnsi="Courier New" w:hint="default"/>
      </w:rPr>
    </w:lvl>
    <w:lvl w:ilvl="8" w:tplc="04070005" w:tentative="1">
      <w:start w:val="1"/>
      <w:numFmt w:val="bullet"/>
      <w:lvlText w:val=""/>
      <w:lvlJc w:val="left"/>
      <w:pPr>
        <w:tabs>
          <w:tab w:val="num" w:pos="6590"/>
        </w:tabs>
        <w:ind w:left="6590" w:hanging="360"/>
      </w:pPr>
      <w:rPr>
        <w:rFonts w:ascii="Wingdings" w:hAnsi="Wingdings" w:hint="default"/>
      </w:rPr>
    </w:lvl>
  </w:abstractNum>
  <w:abstractNum w:abstractNumId="14">
    <w:nsid w:val="66047C70"/>
    <w:multiLevelType w:val="hybridMultilevel"/>
    <w:tmpl w:val="326809E4"/>
    <w:lvl w:ilvl="0" w:tplc="04070001">
      <w:start w:val="1"/>
      <w:numFmt w:val="bullet"/>
      <w:lvlText w:val=""/>
      <w:lvlJc w:val="left"/>
      <w:pPr>
        <w:tabs>
          <w:tab w:val="num" w:pos="815"/>
        </w:tabs>
        <w:ind w:left="815" w:hanging="360"/>
      </w:pPr>
      <w:rPr>
        <w:rFonts w:ascii="Symbol" w:hAnsi="Symbol" w:hint="default"/>
      </w:rPr>
    </w:lvl>
    <w:lvl w:ilvl="1" w:tplc="04070003" w:tentative="1">
      <w:start w:val="1"/>
      <w:numFmt w:val="bullet"/>
      <w:lvlText w:val="o"/>
      <w:lvlJc w:val="left"/>
      <w:pPr>
        <w:tabs>
          <w:tab w:val="num" w:pos="1535"/>
        </w:tabs>
        <w:ind w:left="1535" w:hanging="360"/>
      </w:pPr>
      <w:rPr>
        <w:rFonts w:ascii="Courier New" w:hAnsi="Courier New" w:hint="default"/>
      </w:rPr>
    </w:lvl>
    <w:lvl w:ilvl="2" w:tplc="04070005" w:tentative="1">
      <w:start w:val="1"/>
      <w:numFmt w:val="bullet"/>
      <w:lvlText w:val=""/>
      <w:lvlJc w:val="left"/>
      <w:pPr>
        <w:tabs>
          <w:tab w:val="num" w:pos="2255"/>
        </w:tabs>
        <w:ind w:left="2255" w:hanging="360"/>
      </w:pPr>
      <w:rPr>
        <w:rFonts w:ascii="Wingdings" w:hAnsi="Wingdings" w:hint="default"/>
      </w:rPr>
    </w:lvl>
    <w:lvl w:ilvl="3" w:tplc="04070001" w:tentative="1">
      <w:start w:val="1"/>
      <w:numFmt w:val="bullet"/>
      <w:lvlText w:val=""/>
      <w:lvlJc w:val="left"/>
      <w:pPr>
        <w:tabs>
          <w:tab w:val="num" w:pos="2975"/>
        </w:tabs>
        <w:ind w:left="2975" w:hanging="360"/>
      </w:pPr>
      <w:rPr>
        <w:rFonts w:ascii="Symbol" w:hAnsi="Symbol" w:hint="default"/>
      </w:rPr>
    </w:lvl>
    <w:lvl w:ilvl="4" w:tplc="04070003" w:tentative="1">
      <w:start w:val="1"/>
      <w:numFmt w:val="bullet"/>
      <w:lvlText w:val="o"/>
      <w:lvlJc w:val="left"/>
      <w:pPr>
        <w:tabs>
          <w:tab w:val="num" w:pos="3695"/>
        </w:tabs>
        <w:ind w:left="3695" w:hanging="360"/>
      </w:pPr>
      <w:rPr>
        <w:rFonts w:ascii="Courier New" w:hAnsi="Courier New" w:hint="default"/>
      </w:rPr>
    </w:lvl>
    <w:lvl w:ilvl="5" w:tplc="04070005" w:tentative="1">
      <w:start w:val="1"/>
      <w:numFmt w:val="bullet"/>
      <w:lvlText w:val=""/>
      <w:lvlJc w:val="left"/>
      <w:pPr>
        <w:tabs>
          <w:tab w:val="num" w:pos="4415"/>
        </w:tabs>
        <w:ind w:left="4415" w:hanging="360"/>
      </w:pPr>
      <w:rPr>
        <w:rFonts w:ascii="Wingdings" w:hAnsi="Wingdings" w:hint="default"/>
      </w:rPr>
    </w:lvl>
    <w:lvl w:ilvl="6" w:tplc="04070001" w:tentative="1">
      <w:start w:val="1"/>
      <w:numFmt w:val="bullet"/>
      <w:lvlText w:val=""/>
      <w:lvlJc w:val="left"/>
      <w:pPr>
        <w:tabs>
          <w:tab w:val="num" w:pos="5135"/>
        </w:tabs>
        <w:ind w:left="5135" w:hanging="360"/>
      </w:pPr>
      <w:rPr>
        <w:rFonts w:ascii="Symbol" w:hAnsi="Symbol" w:hint="default"/>
      </w:rPr>
    </w:lvl>
    <w:lvl w:ilvl="7" w:tplc="04070003" w:tentative="1">
      <w:start w:val="1"/>
      <w:numFmt w:val="bullet"/>
      <w:lvlText w:val="o"/>
      <w:lvlJc w:val="left"/>
      <w:pPr>
        <w:tabs>
          <w:tab w:val="num" w:pos="5855"/>
        </w:tabs>
        <w:ind w:left="5855" w:hanging="360"/>
      </w:pPr>
      <w:rPr>
        <w:rFonts w:ascii="Courier New" w:hAnsi="Courier New" w:hint="default"/>
      </w:rPr>
    </w:lvl>
    <w:lvl w:ilvl="8" w:tplc="04070005" w:tentative="1">
      <w:start w:val="1"/>
      <w:numFmt w:val="bullet"/>
      <w:lvlText w:val=""/>
      <w:lvlJc w:val="left"/>
      <w:pPr>
        <w:tabs>
          <w:tab w:val="num" w:pos="6575"/>
        </w:tabs>
        <w:ind w:left="6575" w:hanging="360"/>
      </w:pPr>
      <w:rPr>
        <w:rFonts w:ascii="Wingdings" w:hAnsi="Wingdings" w:hint="default"/>
      </w:rPr>
    </w:lvl>
  </w:abstractNum>
  <w:abstractNum w:abstractNumId="15">
    <w:nsid w:val="6853730C"/>
    <w:multiLevelType w:val="hybridMultilevel"/>
    <w:tmpl w:val="DA8A73E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nsid w:val="6F834547"/>
    <w:multiLevelType w:val="hybridMultilevel"/>
    <w:tmpl w:val="7C44C422"/>
    <w:lvl w:ilvl="0" w:tplc="244E4482">
      <w:numFmt w:val="bullet"/>
      <w:lvlText w:val="-"/>
      <w:lvlJc w:val="left"/>
      <w:pPr>
        <w:ind w:left="720" w:hanging="360"/>
      </w:pPr>
      <w:rPr>
        <w:rFonts w:ascii="Arial,Bold" w:eastAsia="Times New Roman" w:hAnsi="Arial,Bold" w:cs="Arial,Bold"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12"/>
  </w:num>
  <w:num w:numId="7">
    <w:abstractNumId w:val="5"/>
  </w:num>
  <w:num w:numId="8">
    <w:abstractNumId w:val="6"/>
  </w:num>
  <w:num w:numId="9">
    <w:abstractNumId w:val="15"/>
  </w:num>
  <w:num w:numId="10">
    <w:abstractNumId w:val="14"/>
  </w:num>
  <w:num w:numId="11">
    <w:abstractNumId w:val="13"/>
  </w:num>
  <w:num w:numId="12">
    <w:abstractNumId w:val="16"/>
  </w:num>
  <w:num w:numId="13">
    <w:abstractNumId w:val="7"/>
  </w:num>
  <w:num w:numId="14">
    <w:abstractNumId w:val="9"/>
  </w:num>
  <w:num w:numId="15">
    <w:abstractNumId w:val="11"/>
  </w:num>
  <w:num w:numId="16">
    <w:abstractNumId w:val="10"/>
  </w:num>
  <w:num w:numId="17">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displayBackgroundShape/>
  <w:proofState w:spelling="clean"/>
  <w:defaultTabStop w:val="709"/>
  <w:hyphenationZone w:val="425"/>
  <w:drawingGridHorizontalSpacing w:val="120"/>
  <w:drawingGridVerticalSpacing w:val="0"/>
  <w:displayHorizontalDrawingGridEvery w:val="0"/>
  <w:displayVerticalDrawingGridEvery w:val="0"/>
  <w:characterSpacingControl w:val="doNotCompress"/>
  <w:hdrShapeDefaults>
    <o:shapedefaults v:ext="edit" spidmax="105473" fill="f" fillcolor="white" stroke="f">
      <v:fill color="white" on="f"/>
      <v:stroke on="f"/>
    </o:shapedefaults>
  </w:hdrShapeDefaults>
  <w:footnotePr>
    <w:pos w:val="beneathText"/>
    <w:footnote w:id="-1"/>
    <w:footnote w:id="0"/>
  </w:footnotePr>
  <w:endnotePr>
    <w:endnote w:id="-1"/>
    <w:endnote w:id="0"/>
  </w:endnotePr>
  <w:compat/>
  <w:rsids>
    <w:rsidRoot w:val="00C64AE4"/>
    <w:rsid w:val="00011831"/>
    <w:rsid w:val="00012D74"/>
    <w:rsid w:val="00016216"/>
    <w:rsid w:val="000174C9"/>
    <w:rsid w:val="00017D96"/>
    <w:rsid w:val="00021D49"/>
    <w:rsid w:val="00026C31"/>
    <w:rsid w:val="0002706D"/>
    <w:rsid w:val="00031B01"/>
    <w:rsid w:val="000330F3"/>
    <w:rsid w:val="00035607"/>
    <w:rsid w:val="0003576B"/>
    <w:rsid w:val="0004060A"/>
    <w:rsid w:val="00040AC6"/>
    <w:rsid w:val="000415CB"/>
    <w:rsid w:val="000427D8"/>
    <w:rsid w:val="000471D6"/>
    <w:rsid w:val="00047F46"/>
    <w:rsid w:val="00051395"/>
    <w:rsid w:val="0005217C"/>
    <w:rsid w:val="000537D0"/>
    <w:rsid w:val="0005462C"/>
    <w:rsid w:val="0005591B"/>
    <w:rsid w:val="00061343"/>
    <w:rsid w:val="00063342"/>
    <w:rsid w:val="00063547"/>
    <w:rsid w:val="00067B3D"/>
    <w:rsid w:val="00067D3D"/>
    <w:rsid w:val="00074DD5"/>
    <w:rsid w:val="00075399"/>
    <w:rsid w:val="000771A3"/>
    <w:rsid w:val="00082390"/>
    <w:rsid w:val="0008670D"/>
    <w:rsid w:val="0009153D"/>
    <w:rsid w:val="00091607"/>
    <w:rsid w:val="00091C43"/>
    <w:rsid w:val="00094EDA"/>
    <w:rsid w:val="0009581F"/>
    <w:rsid w:val="000979EB"/>
    <w:rsid w:val="00097E51"/>
    <w:rsid w:val="000A5756"/>
    <w:rsid w:val="000A58F9"/>
    <w:rsid w:val="000A5A86"/>
    <w:rsid w:val="000B45EA"/>
    <w:rsid w:val="000B724F"/>
    <w:rsid w:val="000C2A57"/>
    <w:rsid w:val="000C32B9"/>
    <w:rsid w:val="000D33DE"/>
    <w:rsid w:val="000D5B05"/>
    <w:rsid w:val="000D7F14"/>
    <w:rsid w:val="000E06FE"/>
    <w:rsid w:val="000E59E2"/>
    <w:rsid w:val="000E65A8"/>
    <w:rsid w:val="000F1B43"/>
    <w:rsid w:val="000F3CD1"/>
    <w:rsid w:val="000F43D0"/>
    <w:rsid w:val="00104FF2"/>
    <w:rsid w:val="00107859"/>
    <w:rsid w:val="00112B50"/>
    <w:rsid w:val="001146C0"/>
    <w:rsid w:val="0011497C"/>
    <w:rsid w:val="0011591F"/>
    <w:rsid w:val="00117320"/>
    <w:rsid w:val="001258E5"/>
    <w:rsid w:val="0013030C"/>
    <w:rsid w:val="001323D1"/>
    <w:rsid w:val="001329F2"/>
    <w:rsid w:val="00136155"/>
    <w:rsid w:val="00145F26"/>
    <w:rsid w:val="001466BE"/>
    <w:rsid w:val="0015110A"/>
    <w:rsid w:val="00154FA3"/>
    <w:rsid w:val="001604DF"/>
    <w:rsid w:val="00170EED"/>
    <w:rsid w:val="00171E2A"/>
    <w:rsid w:val="0017430A"/>
    <w:rsid w:val="00180B57"/>
    <w:rsid w:val="00182685"/>
    <w:rsid w:val="00187FC8"/>
    <w:rsid w:val="00190037"/>
    <w:rsid w:val="00191304"/>
    <w:rsid w:val="001944F2"/>
    <w:rsid w:val="00194619"/>
    <w:rsid w:val="00195848"/>
    <w:rsid w:val="001976CC"/>
    <w:rsid w:val="001977AD"/>
    <w:rsid w:val="001A0561"/>
    <w:rsid w:val="001A222A"/>
    <w:rsid w:val="001A3F7B"/>
    <w:rsid w:val="001A6452"/>
    <w:rsid w:val="001A7EBA"/>
    <w:rsid w:val="001B0E6F"/>
    <w:rsid w:val="001B10BD"/>
    <w:rsid w:val="001B13B8"/>
    <w:rsid w:val="001B6CAC"/>
    <w:rsid w:val="001C0273"/>
    <w:rsid w:val="001C4641"/>
    <w:rsid w:val="001C55F6"/>
    <w:rsid w:val="001D61D9"/>
    <w:rsid w:val="001E1FCE"/>
    <w:rsid w:val="001E2C0D"/>
    <w:rsid w:val="001E338E"/>
    <w:rsid w:val="001E4205"/>
    <w:rsid w:val="001F0ADE"/>
    <w:rsid w:val="001F3EAF"/>
    <w:rsid w:val="001F4B72"/>
    <w:rsid w:val="001F4F3F"/>
    <w:rsid w:val="001F57B3"/>
    <w:rsid w:val="0020122F"/>
    <w:rsid w:val="00201D6B"/>
    <w:rsid w:val="00203F79"/>
    <w:rsid w:val="002061E1"/>
    <w:rsid w:val="00211DF9"/>
    <w:rsid w:val="00211F7E"/>
    <w:rsid w:val="0021533C"/>
    <w:rsid w:val="00221A75"/>
    <w:rsid w:val="002326CE"/>
    <w:rsid w:val="00232722"/>
    <w:rsid w:val="00232730"/>
    <w:rsid w:val="00232CC8"/>
    <w:rsid w:val="002416E0"/>
    <w:rsid w:val="00241981"/>
    <w:rsid w:val="00244492"/>
    <w:rsid w:val="00245770"/>
    <w:rsid w:val="00246DC4"/>
    <w:rsid w:val="0025033B"/>
    <w:rsid w:val="002549E1"/>
    <w:rsid w:val="00257571"/>
    <w:rsid w:val="00260F19"/>
    <w:rsid w:val="0026161F"/>
    <w:rsid w:val="002651D4"/>
    <w:rsid w:val="00265893"/>
    <w:rsid w:val="00267D2D"/>
    <w:rsid w:val="00270394"/>
    <w:rsid w:val="00273EDF"/>
    <w:rsid w:val="00274005"/>
    <w:rsid w:val="002767E2"/>
    <w:rsid w:val="002775DD"/>
    <w:rsid w:val="00277E93"/>
    <w:rsid w:val="00277FF1"/>
    <w:rsid w:val="00281278"/>
    <w:rsid w:val="00282719"/>
    <w:rsid w:val="00285514"/>
    <w:rsid w:val="002901CF"/>
    <w:rsid w:val="00291BB8"/>
    <w:rsid w:val="00293558"/>
    <w:rsid w:val="002951E9"/>
    <w:rsid w:val="00295600"/>
    <w:rsid w:val="002A0A75"/>
    <w:rsid w:val="002A0A8A"/>
    <w:rsid w:val="002A1BC0"/>
    <w:rsid w:val="002A3724"/>
    <w:rsid w:val="002A504F"/>
    <w:rsid w:val="002B1B46"/>
    <w:rsid w:val="002C2587"/>
    <w:rsid w:val="002C6040"/>
    <w:rsid w:val="002C6F51"/>
    <w:rsid w:val="002D4242"/>
    <w:rsid w:val="002D5472"/>
    <w:rsid w:val="002D70D1"/>
    <w:rsid w:val="002D780C"/>
    <w:rsid w:val="002E1259"/>
    <w:rsid w:val="002E1AA3"/>
    <w:rsid w:val="002E2941"/>
    <w:rsid w:val="002E51DC"/>
    <w:rsid w:val="002E5796"/>
    <w:rsid w:val="002E5D87"/>
    <w:rsid w:val="002F02C8"/>
    <w:rsid w:val="002F074B"/>
    <w:rsid w:val="002F0829"/>
    <w:rsid w:val="002F101A"/>
    <w:rsid w:val="002F1C94"/>
    <w:rsid w:val="002F1E6B"/>
    <w:rsid w:val="002F436E"/>
    <w:rsid w:val="002F7CFD"/>
    <w:rsid w:val="0030074F"/>
    <w:rsid w:val="00300F50"/>
    <w:rsid w:val="00305977"/>
    <w:rsid w:val="00312E44"/>
    <w:rsid w:val="00315A91"/>
    <w:rsid w:val="0031613B"/>
    <w:rsid w:val="003162D5"/>
    <w:rsid w:val="00316749"/>
    <w:rsid w:val="00316FD4"/>
    <w:rsid w:val="00317406"/>
    <w:rsid w:val="0032266A"/>
    <w:rsid w:val="00322BCB"/>
    <w:rsid w:val="003236B6"/>
    <w:rsid w:val="003246F9"/>
    <w:rsid w:val="003251B6"/>
    <w:rsid w:val="0032705A"/>
    <w:rsid w:val="003278B7"/>
    <w:rsid w:val="00331880"/>
    <w:rsid w:val="003318DC"/>
    <w:rsid w:val="00331EA0"/>
    <w:rsid w:val="00335D3E"/>
    <w:rsid w:val="00337176"/>
    <w:rsid w:val="00344786"/>
    <w:rsid w:val="00344BFD"/>
    <w:rsid w:val="0034711B"/>
    <w:rsid w:val="0034762A"/>
    <w:rsid w:val="00351FAF"/>
    <w:rsid w:val="00354406"/>
    <w:rsid w:val="00355E3D"/>
    <w:rsid w:val="00356B23"/>
    <w:rsid w:val="00357151"/>
    <w:rsid w:val="003617F3"/>
    <w:rsid w:val="00363083"/>
    <w:rsid w:val="003633CB"/>
    <w:rsid w:val="0036419D"/>
    <w:rsid w:val="00364A6A"/>
    <w:rsid w:val="00371590"/>
    <w:rsid w:val="003723D2"/>
    <w:rsid w:val="0037382C"/>
    <w:rsid w:val="00373FEC"/>
    <w:rsid w:val="00381BB2"/>
    <w:rsid w:val="00381CC8"/>
    <w:rsid w:val="0038396D"/>
    <w:rsid w:val="0038406F"/>
    <w:rsid w:val="0038413E"/>
    <w:rsid w:val="003912D9"/>
    <w:rsid w:val="0039556B"/>
    <w:rsid w:val="003972B4"/>
    <w:rsid w:val="003A26C3"/>
    <w:rsid w:val="003A578F"/>
    <w:rsid w:val="003A68B3"/>
    <w:rsid w:val="003B0787"/>
    <w:rsid w:val="003B64A5"/>
    <w:rsid w:val="003C1CDC"/>
    <w:rsid w:val="003C47B7"/>
    <w:rsid w:val="003C6117"/>
    <w:rsid w:val="003C6186"/>
    <w:rsid w:val="003C7862"/>
    <w:rsid w:val="003D0AB9"/>
    <w:rsid w:val="003D0F25"/>
    <w:rsid w:val="003D3FF1"/>
    <w:rsid w:val="003D7797"/>
    <w:rsid w:val="003E0CE9"/>
    <w:rsid w:val="003E107B"/>
    <w:rsid w:val="003E195B"/>
    <w:rsid w:val="003E4556"/>
    <w:rsid w:val="003E5447"/>
    <w:rsid w:val="003E553A"/>
    <w:rsid w:val="003F375B"/>
    <w:rsid w:val="00400900"/>
    <w:rsid w:val="0040115F"/>
    <w:rsid w:val="00403603"/>
    <w:rsid w:val="0040375D"/>
    <w:rsid w:val="004160C3"/>
    <w:rsid w:val="00421CB6"/>
    <w:rsid w:val="00425428"/>
    <w:rsid w:val="00427B63"/>
    <w:rsid w:val="0043203B"/>
    <w:rsid w:val="00432F6E"/>
    <w:rsid w:val="004334F0"/>
    <w:rsid w:val="00435449"/>
    <w:rsid w:val="004363B8"/>
    <w:rsid w:val="004407E3"/>
    <w:rsid w:val="004415F7"/>
    <w:rsid w:val="00441C68"/>
    <w:rsid w:val="00442B1C"/>
    <w:rsid w:val="0044776B"/>
    <w:rsid w:val="00447CA4"/>
    <w:rsid w:val="00450BA1"/>
    <w:rsid w:val="00451015"/>
    <w:rsid w:val="00453BAB"/>
    <w:rsid w:val="00453E5E"/>
    <w:rsid w:val="004547F1"/>
    <w:rsid w:val="00455F0A"/>
    <w:rsid w:val="004566BE"/>
    <w:rsid w:val="004656D7"/>
    <w:rsid w:val="00475D05"/>
    <w:rsid w:val="004763A9"/>
    <w:rsid w:val="004805A8"/>
    <w:rsid w:val="004814F5"/>
    <w:rsid w:val="004828DE"/>
    <w:rsid w:val="00484054"/>
    <w:rsid w:val="004912C2"/>
    <w:rsid w:val="00491FC4"/>
    <w:rsid w:val="00492F47"/>
    <w:rsid w:val="00493F98"/>
    <w:rsid w:val="004959FA"/>
    <w:rsid w:val="00496FBD"/>
    <w:rsid w:val="0049754E"/>
    <w:rsid w:val="004A0870"/>
    <w:rsid w:val="004A3CC9"/>
    <w:rsid w:val="004B06B9"/>
    <w:rsid w:val="004B0ED1"/>
    <w:rsid w:val="004B24DC"/>
    <w:rsid w:val="004B5F60"/>
    <w:rsid w:val="004B7676"/>
    <w:rsid w:val="004B7A0B"/>
    <w:rsid w:val="004C2C52"/>
    <w:rsid w:val="004C4474"/>
    <w:rsid w:val="004D6FC1"/>
    <w:rsid w:val="004E270C"/>
    <w:rsid w:val="004E58CE"/>
    <w:rsid w:val="004E5999"/>
    <w:rsid w:val="004E6A92"/>
    <w:rsid w:val="004F2AC3"/>
    <w:rsid w:val="004F5F8D"/>
    <w:rsid w:val="004F6AFE"/>
    <w:rsid w:val="0050548D"/>
    <w:rsid w:val="00515B75"/>
    <w:rsid w:val="00515C16"/>
    <w:rsid w:val="005200A3"/>
    <w:rsid w:val="005201F7"/>
    <w:rsid w:val="00521981"/>
    <w:rsid w:val="005272CC"/>
    <w:rsid w:val="00530594"/>
    <w:rsid w:val="00531116"/>
    <w:rsid w:val="00531BCC"/>
    <w:rsid w:val="00543CB6"/>
    <w:rsid w:val="00546D70"/>
    <w:rsid w:val="00547F76"/>
    <w:rsid w:val="00552543"/>
    <w:rsid w:val="00552F67"/>
    <w:rsid w:val="005544DA"/>
    <w:rsid w:val="005554BB"/>
    <w:rsid w:val="00563591"/>
    <w:rsid w:val="00564648"/>
    <w:rsid w:val="005711BB"/>
    <w:rsid w:val="00573A2B"/>
    <w:rsid w:val="005800D4"/>
    <w:rsid w:val="00583A83"/>
    <w:rsid w:val="00584227"/>
    <w:rsid w:val="00584FAD"/>
    <w:rsid w:val="00591AE1"/>
    <w:rsid w:val="005920FA"/>
    <w:rsid w:val="005A16CF"/>
    <w:rsid w:val="005A1AB1"/>
    <w:rsid w:val="005A55C8"/>
    <w:rsid w:val="005A61CD"/>
    <w:rsid w:val="005A6E32"/>
    <w:rsid w:val="005A7A52"/>
    <w:rsid w:val="005B01E8"/>
    <w:rsid w:val="005B0C45"/>
    <w:rsid w:val="005B1C5C"/>
    <w:rsid w:val="005B2919"/>
    <w:rsid w:val="005B30BB"/>
    <w:rsid w:val="005B33EE"/>
    <w:rsid w:val="005B402A"/>
    <w:rsid w:val="005B5A02"/>
    <w:rsid w:val="005B7707"/>
    <w:rsid w:val="005C4FD8"/>
    <w:rsid w:val="005D0A9A"/>
    <w:rsid w:val="005D124A"/>
    <w:rsid w:val="005D16B3"/>
    <w:rsid w:val="005D39D8"/>
    <w:rsid w:val="005D57E1"/>
    <w:rsid w:val="005F0438"/>
    <w:rsid w:val="005F176F"/>
    <w:rsid w:val="005F2F2F"/>
    <w:rsid w:val="005F6F12"/>
    <w:rsid w:val="005F7B1D"/>
    <w:rsid w:val="00601B0A"/>
    <w:rsid w:val="00605168"/>
    <w:rsid w:val="006056DC"/>
    <w:rsid w:val="00607948"/>
    <w:rsid w:val="00610025"/>
    <w:rsid w:val="00612ACC"/>
    <w:rsid w:val="00615078"/>
    <w:rsid w:val="006166F5"/>
    <w:rsid w:val="00617B46"/>
    <w:rsid w:val="00621948"/>
    <w:rsid w:val="00622A5B"/>
    <w:rsid w:val="0062432C"/>
    <w:rsid w:val="00624706"/>
    <w:rsid w:val="00625A01"/>
    <w:rsid w:val="00626BE2"/>
    <w:rsid w:val="00631A80"/>
    <w:rsid w:val="00631FC2"/>
    <w:rsid w:val="0063758C"/>
    <w:rsid w:val="00637F71"/>
    <w:rsid w:val="00642964"/>
    <w:rsid w:val="006470CC"/>
    <w:rsid w:val="00652048"/>
    <w:rsid w:val="00662737"/>
    <w:rsid w:val="00662846"/>
    <w:rsid w:val="00662A58"/>
    <w:rsid w:val="0066496F"/>
    <w:rsid w:val="0066667F"/>
    <w:rsid w:val="006712C0"/>
    <w:rsid w:val="00671B08"/>
    <w:rsid w:val="006870BC"/>
    <w:rsid w:val="00687405"/>
    <w:rsid w:val="00687764"/>
    <w:rsid w:val="00690B4B"/>
    <w:rsid w:val="00696186"/>
    <w:rsid w:val="00697558"/>
    <w:rsid w:val="006977D2"/>
    <w:rsid w:val="006A1E64"/>
    <w:rsid w:val="006A5073"/>
    <w:rsid w:val="006A5690"/>
    <w:rsid w:val="006A77A3"/>
    <w:rsid w:val="006B54F2"/>
    <w:rsid w:val="006C0712"/>
    <w:rsid w:val="006C1790"/>
    <w:rsid w:val="006C32D0"/>
    <w:rsid w:val="006C4D6E"/>
    <w:rsid w:val="006C6843"/>
    <w:rsid w:val="006C7BAA"/>
    <w:rsid w:val="006D3729"/>
    <w:rsid w:val="006D6561"/>
    <w:rsid w:val="006D75EB"/>
    <w:rsid w:val="006E35F7"/>
    <w:rsid w:val="006F6578"/>
    <w:rsid w:val="00701C7B"/>
    <w:rsid w:val="007022C5"/>
    <w:rsid w:val="00706DC2"/>
    <w:rsid w:val="0070755C"/>
    <w:rsid w:val="00707AD7"/>
    <w:rsid w:val="00711AA3"/>
    <w:rsid w:val="00713886"/>
    <w:rsid w:val="0072071A"/>
    <w:rsid w:val="0072206A"/>
    <w:rsid w:val="00723051"/>
    <w:rsid w:val="0072525F"/>
    <w:rsid w:val="007269A2"/>
    <w:rsid w:val="0073082C"/>
    <w:rsid w:val="0073305C"/>
    <w:rsid w:val="00734568"/>
    <w:rsid w:val="00734633"/>
    <w:rsid w:val="00736FE4"/>
    <w:rsid w:val="0073738D"/>
    <w:rsid w:val="00742912"/>
    <w:rsid w:val="0074641E"/>
    <w:rsid w:val="00754037"/>
    <w:rsid w:val="00755F2A"/>
    <w:rsid w:val="007612D5"/>
    <w:rsid w:val="0076133D"/>
    <w:rsid w:val="007621CE"/>
    <w:rsid w:val="00762980"/>
    <w:rsid w:val="00766A53"/>
    <w:rsid w:val="00772AC7"/>
    <w:rsid w:val="00774BE9"/>
    <w:rsid w:val="00776234"/>
    <w:rsid w:val="00776491"/>
    <w:rsid w:val="00781A0E"/>
    <w:rsid w:val="007829D9"/>
    <w:rsid w:val="00784AA8"/>
    <w:rsid w:val="0079142F"/>
    <w:rsid w:val="00792A87"/>
    <w:rsid w:val="00794386"/>
    <w:rsid w:val="007946C7"/>
    <w:rsid w:val="00796042"/>
    <w:rsid w:val="00797664"/>
    <w:rsid w:val="007A559A"/>
    <w:rsid w:val="007B2B8A"/>
    <w:rsid w:val="007B5F52"/>
    <w:rsid w:val="007B763C"/>
    <w:rsid w:val="007C1945"/>
    <w:rsid w:val="007C5678"/>
    <w:rsid w:val="007D2023"/>
    <w:rsid w:val="007D5193"/>
    <w:rsid w:val="007D5F3F"/>
    <w:rsid w:val="007E39B7"/>
    <w:rsid w:val="007E4193"/>
    <w:rsid w:val="007E41E3"/>
    <w:rsid w:val="007E4CFB"/>
    <w:rsid w:val="007E53FF"/>
    <w:rsid w:val="007E54B4"/>
    <w:rsid w:val="007E6BF8"/>
    <w:rsid w:val="007F2489"/>
    <w:rsid w:val="007F6467"/>
    <w:rsid w:val="008014B4"/>
    <w:rsid w:val="008017B1"/>
    <w:rsid w:val="00803D04"/>
    <w:rsid w:val="00804008"/>
    <w:rsid w:val="008076F1"/>
    <w:rsid w:val="008102B5"/>
    <w:rsid w:val="00814C1F"/>
    <w:rsid w:val="008225A7"/>
    <w:rsid w:val="0082432A"/>
    <w:rsid w:val="00826190"/>
    <w:rsid w:val="008304D1"/>
    <w:rsid w:val="008352DA"/>
    <w:rsid w:val="00836661"/>
    <w:rsid w:val="00837F65"/>
    <w:rsid w:val="008420D3"/>
    <w:rsid w:val="0084247F"/>
    <w:rsid w:val="00844CDB"/>
    <w:rsid w:val="00845508"/>
    <w:rsid w:val="008459E6"/>
    <w:rsid w:val="00850552"/>
    <w:rsid w:val="00850E00"/>
    <w:rsid w:val="00851D1A"/>
    <w:rsid w:val="00853266"/>
    <w:rsid w:val="00853A9C"/>
    <w:rsid w:val="0085719A"/>
    <w:rsid w:val="008575F4"/>
    <w:rsid w:val="00864F09"/>
    <w:rsid w:val="008656C0"/>
    <w:rsid w:val="00874AA7"/>
    <w:rsid w:val="00877BC8"/>
    <w:rsid w:val="00880CC6"/>
    <w:rsid w:val="008828A1"/>
    <w:rsid w:val="0088319B"/>
    <w:rsid w:val="00883A03"/>
    <w:rsid w:val="0088494C"/>
    <w:rsid w:val="00885D95"/>
    <w:rsid w:val="00890136"/>
    <w:rsid w:val="00892303"/>
    <w:rsid w:val="00892AB0"/>
    <w:rsid w:val="00894D21"/>
    <w:rsid w:val="008957BC"/>
    <w:rsid w:val="008A58C4"/>
    <w:rsid w:val="008A66A7"/>
    <w:rsid w:val="008A7BE5"/>
    <w:rsid w:val="008B1D2D"/>
    <w:rsid w:val="008B2512"/>
    <w:rsid w:val="008B5C32"/>
    <w:rsid w:val="008C2E2E"/>
    <w:rsid w:val="008C3A3C"/>
    <w:rsid w:val="008C5746"/>
    <w:rsid w:val="008C6C92"/>
    <w:rsid w:val="008E253E"/>
    <w:rsid w:val="008E332A"/>
    <w:rsid w:val="008E390E"/>
    <w:rsid w:val="008E3A88"/>
    <w:rsid w:val="008E4EEC"/>
    <w:rsid w:val="008E51F9"/>
    <w:rsid w:val="008E5C13"/>
    <w:rsid w:val="008E6428"/>
    <w:rsid w:val="008E7DF0"/>
    <w:rsid w:val="008F23B3"/>
    <w:rsid w:val="008F3D19"/>
    <w:rsid w:val="008F4766"/>
    <w:rsid w:val="008F77AD"/>
    <w:rsid w:val="00900B8C"/>
    <w:rsid w:val="00902A57"/>
    <w:rsid w:val="0090339B"/>
    <w:rsid w:val="00905EA9"/>
    <w:rsid w:val="00905FF8"/>
    <w:rsid w:val="009113C7"/>
    <w:rsid w:val="00913062"/>
    <w:rsid w:val="0091589E"/>
    <w:rsid w:val="00915E1B"/>
    <w:rsid w:val="00916C38"/>
    <w:rsid w:val="00917892"/>
    <w:rsid w:val="00922668"/>
    <w:rsid w:val="009278E6"/>
    <w:rsid w:val="009316C0"/>
    <w:rsid w:val="009323FA"/>
    <w:rsid w:val="00933098"/>
    <w:rsid w:val="00935F86"/>
    <w:rsid w:val="00937D6D"/>
    <w:rsid w:val="00940E62"/>
    <w:rsid w:val="00943E51"/>
    <w:rsid w:val="0094720B"/>
    <w:rsid w:val="00950EB4"/>
    <w:rsid w:val="00952345"/>
    <w:rsid w:val="00952F0A"/>
    <w:rsid w:val="009552A5"/>
    <w:rsid w:val="00956668"/>
    <w:rsid w:val="00957CCF"/>
    <w:rsid w:val="00957DF8"/>
    <w:rsid w:val="00961A4E"/>
    <w:rsid w:val="009637DD"/>
    <w:rsid w:val="00964E8A"/>
    <w:rsid w:val="00970186"/>
    <w:rsid w:val="009724B2"/>
    <w:rsid w:val="0097469A"/>
    <w:rsid w:val="00975215"/>
    <w:rsid w:val="00975772"/>
    <w:rsid w:val="00975AE6"/>
    <w:rsid w:val="009767EC"/>
    <w:rsid w:val="00980DED"/>
    <w:rsid w:val="00985659"/>
    <w:rsid w:val="00985ED7"/>
    <w:rsid w:val="00987621"/>
    <w:rsid w:val="00990842"/>
    <w:rsid w:val="0099134D"/>
    <w:rsid w:val="009A1ADD"/>
    <w:rsid w:val="009A39D7"/>
    <w:rsid w:val="009A52A6"/>
    <w:rsid w:val="009A5FCF"/>
    <w:rsid w:val="009B1156"/>
    <w:rsid w:val="009B11BB"/>
    <w:rsid w:val="009B13CB"/>
    <w:rsid w:val="009B4045"/>
    <w:rsid w:val="009B7A7E"/>
    <w:rsid w:val="009C292F"/>
    <w:rsid w:val="009C3A27"/>
    <w:rsid w:val="009C7F8B"/>
    <w:rsid w:val="009D050D"/>
    <w:rsid w:val="009D3CD3"/>
    <w:rsid w:val="009D4F9D"/>
    <w:rsid w:val="009D6D6C"/>
    <w:rsid w:val="009E52A5"/>
    <w:rsid w:val="009E78E4"/>
    <w:rsid w:val="009F0AFE"/>
    <w:rsid w:val="009F189B"/>
    <w:rsid w:val="009F33F7"/>
    <w:rsid w:val="00A0335D"/>
    <w:rsid w:val="00A0354E"/>
    <w:rsid w:val="00A05A0D"/>
    <w:rsid w:val="00A11CC0"/>
    <w:rsid w:val="00A131A3"/>
    <w:rsid w:val="00A1401C"/>
    <w:rsid w:val="00A1470A"/>
    <w:rsid w:val="00A15E99"/>
    <w:rsid w:val="00A17841"/>
    <w:rsid w:val="00A210D0"/>
    <w:rsid w:val="00A23337"/>
    <w:rsid w:val="00A327DA"/>
    <w:rsid w:val="00A33D13"/>
    <w:rsid w:val="00A34287"/>
    <w:rsid w:val="00A35088"/>
    <w:rsid w:val="00A37AEA"/>
    <w:rsid w:val="00A4279C"/>
    <w:rsid w:val="00A4365B"/>
    <w:rsid w:val="00A466AE"/>
    <w:rsid w:val="00A51569"/>
    <w:rsid w:val="00A54825"/>
    <w:rsid w:val="00A60862"/>
    <w:rsid w:val="00A667B2"/>
    <w:rsid w:val="00A679A6"/>
    <w:rsid w:val="00A67E63"/>
    <w:rsid w:val="00A71F03"/>
    <w:rsid w:val="00A77B7C"/>
    <w:rsid w:val="00A832A2"/>
    <w:rsid w:val="00A83B66"/>
    <w:rsid w:val="00A86CF1"/>
    <w:rsid w:val="00A87A3D"/>
    <w:rsid w:val="00A87ACB"/>
    <w:rsid w:val="00A87BCA"/>
    <w:rsid w:val="00A87DCA"/>
    <w:rsid w:val="00A90B66"/>
    <w:rsid w:val="00A91101"/>
    <w:rsid w:val="00A92232"/>
    <w:rsid w:val="00A923C9"/>
    <w:rsid w:val="00A92DE9"/>
    <w:rsid w:val="00A95E38"/>
    <w:rsid w:val="00AA2910"/>
    <w:rsid w:val="00AA2EE9"/>
    <w:rsid w:val="00AA4A4B"/>
    <w:rsid w:val="00AB12DD"/>
    <w:rsid w:val="00AB661B"/>
    <w:rsid w:val="00AC4412"/>
    <w:rsid w:val="00AC4798"/>
    <w:rsid w:val="00AC5F69"/>
    <w:rsid w:val="00AC7FA4"/>
    <w:rsid w:val="00AD2AA4"/>
    <w:rsid w:val="00AD3ECC"/>
    <w:rsid w:val="00AD5A96"/>
    <w:rsid w:val="00AD6086"/>
    <w:rsid w:val="00AD6861"/>
    <w:rsid w:val="00AD7DAB"/>
    <w:rsid w:val="00AE2A46"/>
    <w:rsid w:val="00AE2A95"/>
    <w:rsid w:val="00AE4BD3"/>
    <w:rsid w:val="00AE536E"/>
    <w:rsid w:val="00AE5C27"/>
    <w:rsid w:val="00AF0AE1"/>
    <w:rsid w:val="00AF3B5F"/>
    <w:rsid w:val="00B0667F"/>
    <w:rsid w:val="00B106EA"/>
    <w:rsid w:val="00B14E54"/>
    <w:rsid w:val="00B1560D"/>
    <w:rsid w:val="00B20A42"/>
    <w:rsid w:val="00B212B2"/>
    <w:rsid w:val="00B25DC9"/>
    <w:rsid w:val="00B2621B"/>
    <w:rsid w:val="00B26F54"/>
    <w:rsid w:val="00B27021"/>
    <w:rsid w:val="00B311A5"/>
    <w:rsid w:val="00B3293A"/>
    <w:rsid w:val="00B33E78"/>
    <w:rsid w:val="00B46098"/>
    <w:rsid w:val="00B51E82"/>
    <w:rsid w:val="00B55C33"/>
    <w:rsid w:val="00B626BC"/>
    <w:rsid w:val="00B644B4"/>
    <w:rsid w:val="00B664B1"/>
    <w:rsid w:val="00B66A30"/>
    <w:rsid w:val="00B7516B"/>
    <w:rsid w:val="00B76617"/>
    <w:rsid w:val="00B81338"/>
    <w:rsid w:val="00B83594"/>
    <w:rsid w:val="00B869C9"/>
    <w:rsid w:val="00B87BB4"/>
    <w:rsid w:val="00B90A76"/>
    <w:rsid w:val="00B92A17"/>
    <w:rsid w:val="00B9379C"/>
    <w:rsid w:val="00B9588D"/>
    <w:rsid w:val="00BA47BF"/>
    <w:rsid w:val="00BA709A"/>
    <w:rsid w:val="00BB00C9"/>
    <w:rsid w:val="00BB242D"/>
    <w:rsid w:val="00BC1504"/>
    <w:rsid w:val="00BC1D58"/>
    <w:rsid w:val="00BC40C7"/>
    <w:rsid w:val="00BC5F73"/>
    <w:rsid w:val="00BD1421"/>
    <w:rsid w:val="00BD31A2"/>
    <w:rsid w:val="00BD40F4"/>
    <w:rsid w:val="00BD4298"/>
    <w:rsid w:val="00BD431E"/>
    <w:rsid w:val="00BD6F83"/>
    <w:rsid w:val="00BD7C61"/>
    <w:rsid w:val="00BE0A7F"/>
    <w:rsid w:val="00BE1288"/>
    <w:rsid w:val="00BE1EC2"/>
    <w:rsid w:val="00BE4112"/>
    <w:rsid w:val="00BF1BAD"/>
    <w:rsid w:val="00BF23AD"/>
    <w:rsid w:val="00BF440D"/>
    <w:rsid w:val="00BF623F"/>
    <w:rsid w:val="00BF67CA"/>
    <w:rsid w:val="00C060D3"/>
    <w:rsid w:val="00C10585"/>
    <w:rsid w:val="00C10C65"/>
    <w:rsid w:val="00C13B4D"/>
    <w:rsid w:val="00C20115"/>
    <w:rsid w:val="00C21658"/>
    <w:rsid w:val="00C240ED"/>
    <w:rsid w:val="00C31F95"/>
    <w:rsid w:val="00C35354"/>
    <w:rsid w:val="00C35704"/>
    <w:rsid w:val="00C41336"/>
    <w:rsid w:val="00C41DE5"/>
    <w:rsid w:val="00C4436C"/>
    <w:rsid w:val="00C45BFC"/>
    <w:rsid w:val="00C5762A"/>
    <w:rsid w:val="00C57CEC"/>
    <w:rsid w:val="00C60979"/>
    <w:rsid w:val="00C64AE4"/>
    <w:rsid w:val="00C65ABF"/>
    <w:rsid w:val="00C66790"/>
    <w:rsid w:val="00C66A87"/>
    <w:rsid w:val="00C67392"/>
    <w:rsid w:val="00C70124"/>
    <w:rsid w:val="00C71F8E"/>
    <w:rsid w:val="00C74AF0"/>
    <w:rsid w:val="00C75297"/>
    <w:rsid w:val="00C83D6E"/>
    <w:rsid w:val="00C86307"/>
    <w:rsid w:val="00C87636"/>
    <w:rsid w:val="00C924A6"/>
    <w:rsid w:val="00C94E21"/>
    <w:rsid w:val="00C957F6"/>
    <w:rsid w:val="00C9749A"/>
    <w:rsid w:val="00CA430F"/>
    <w:rsid w:val="00CB06EF"/>
    <w:rsid w:val="00CB1A80"/>
    <w:rsid w:val="00CB1E8D"/>
    <w:rsid w:val="00CB29F4"/>
    <w:rsid w:val="00CC490B"/>
    <w:rsid w:val="00CD0CA9"/>
    <w:rsid w:val="00CD7705"/>
    <w:rsid w:val="00CE40ED"/>
    <w:rsid w:val="00CE5224"/>
    <w:rsid w:val="00CE5A48"/>
    <w:rsid w:val="00CE7A2B"/>
    <w:rsid w:val="00CF2B4F"/>
    <w:rsid w:val="00CF4FE2"/>
    <w:rsid w:val="00D0249F"/>
    <w:rsid w:val="00D057AC"/>
    <w:rsid w:val="00D05B53"/>
    <w:rsid w:val="00D07CC2"/>
    <w:rsid w:val="00D10780"/>
    <w:rsid w:val="00D1087E"/>
    <w:rsid w:val="00D158EB"/>
    <w:rsid w:val="00D1636B"/>
    <w:rsid w:val="00D174AF"/>
    <w:rsid w:val="00D21917"/>
    <w:rsid w:val="00D226DF"/>
    <w:rsid w:val="00D236A0"/>
    <w:rsid w:val="00D31737"/>
    <w:rsid w:val="00D32FF6"/>
    <w:rsid w:val="00D35DD0"/>
    <w:rsid w:val="00D456F7"/>
    <w:rsid w:val="00D47E1D"/>
    <w:rsid w:val="00D5049E"/>
    <w:rsid w:val="00D504F8"/>
    <w:rsid w:val="00D5170B"/>
    <w:rsid w:val="00D527B1"/>
    <w:rsid w:val="00D56112"/>
    <w:rsid w:val="00D60651"/>
    <w:rsid w:val="00D632B7"/>
    <w:rsid w:val="00D6414D"/>
    <w:rsid w:val="00D65634"/>
    <w:rsid w:val="00D65B6E"/>
    <w:rsid w:val="00D65E23"/>
    <w:rsid w:val="00D7395A"/>
    <w:rsid w:val="00D7415E"/>
    <w:rsid w:val="00D751C4"/>
    <w:rsid w:val="00D76A9F"/>
    <w:rsid w:val="00D8225F"/>
    <w:rsid w:val="00D826DD"/>
    <w:rsid w:val="00D82C04"/>
    <w:rsid w:val="00D839EB"/>
    <w:rsid w:val="00D83AC3"/>
    <w:rsid w:val="00D84D59"/>
    <w:rsid w:val="00D91D7C"/>
    <w:rsid w:val="00D92E60"/>
    <w:rsid w:val="00DA456E"/>
    <w:rsid w:val="00DB0291"/>
    <w:rsid w:val="00DB03C2"/>
    <w:rsid w:val="00DB6B46"/>
    <w:rsid w:val="00DB788C"/>
    <w:rsid w:val="00DC0D3B"/>
    <w:rsid w:val="00DC674B"/>
    <w:rsid w:val="00DC74C7"/>
    <w:rsid w:val="00DD5317"/>
    <w:rsid w:val="00DD5C13"/>
    <w:rsid w:val="00DE060D"/>
    <w:rsid w:val="00DE585A"/>
    <w:rsid w:val="00DF33F8"/>
    <w:rsid w:val="00DF3D70"/>
    <w:rsid w:val="00DF4C6B"/>
    <w:rsid w:val="00DF6159"/>
    <w:rsid w:val="00DF727A"/>
    <w:rsid w:val="00E039B3"/>
    <w:rsid w:val="00E06B22"/>
    <w:rsid w:val="00E166F6"/>
    <w:rsid w:val="00E221CF"/>
    <w:rsid w:val="00E22B8A"/>
    <w:rsid w:val="00E23389"/>
    <w:rsid w:val="00E23BD6"/>
    <w:rsid w:val="00E2650A"/>
    <w:rsid w:val="00E306E7"/>
    <w:rsid w:val="00E31C73"/>
    <w:rsid w:val="00E337C3"/>
    <w:rsid w:val="00E34FCB"/>
    <w:rsid w:val="00E40506"/>
    <w:rsid w:val="00E416DE"/>
    <w:rsid w:val="00E43A85"/>
    <w:rsid w:val="00E43EAA"/>
    <w:rsid w:val="00E44AD4"/>
    <w:rsid w:val="00E47992"/>
    <w:rsid w:val="00E502B2"/>
    <w:rsid w:val="00E55A9F"/>
    <w:rsid w:val="00E565AE"/>
    <w:rsid w:val="00E572E4"/>
    <w:rsid w:val="00E60C26"/>
    <w:rsid w:val="00E612E2"/>
    <w:rsid w:val="00E642B4"/>
    <w:rsid w:val="00E64DE1"/>
    <w:rsid w:val="00E67130"/>
    <w:rsid w:val="00E7350F"/>
    <w:rsid w:val="00E73663"/>
    <w:rsid w:val="00E74AEA"/>
    <w:rsid w:val="00E74FCA"/>
    <w:rsid w:val="00E75855"/>
    <w:rsid w:val="00E81FA4"/>
    <w:rsid w:val="00E822F8"/>
    <w:rsid w:val="00E8234A"/>
    <w:rsid w:val="00E86501"/>
    <w:rsid w:val="00E90694"/>
    <w:rsid w:val="00E915F6"/>
    <w:rsid w:val="00E92BC2"/>
    <w:rsid w:val="00E92CAD"/>
    <w:rsid w:val="00E9431C"/>
    <w:rsid w:val="00EA32DF"/>
    <w:rsid w:val="00EA6A36"/>
    <w:rsid w:val="00EA6C99"/>
    <w:rsid w:val="00EA6D2E"/>
    <w:rsid w:val="00EB07BC"/>
    <w:rsid w:val="00EB3530"/>
    <w:rsid w:val="00EB51B3"/>
    <w:rsid w:val="00EB5842"/>
    <w:rsid w:val="00EB62A5"/>
    <w:rsid w:val="00EC1144"/>
    <w:rsid w:val="00EC1BE5"/>
    <w:rsid w:val="00EC1E9E"/>
    <w:rsid w:val="00EC3C16"/>
    <w:rsid w:val="00EC7899"/>
    <w:rsid w:val="00ED394F"/>
    <w:rsid w:val="00ED4AB5"/>
    <w:rsid w:val="00ED6433"/>
    <w:rsid w:val="00EE365B"/>
    <w:rsid w:val="00EE37A5"/>
    <w:rsid w:val="00EE3FF6"/>
    <w:rsid w:val="00EF31D8"/>
    <w:rsid w:val="00EF4E26"/>
    <w:rsid w:val="00F00873"/>
    <w:rsid w:val="00F01478"/>
    <w:rsid w:val="00F0284F"/>
    <w:rsid w:val="00F02D64"/>
    <w:rsid w:val="00F03960"/>
    <w:rsid w:val="00F03D0F"/>
    <w:rsid w:val="00F105EC"/>
    <w:rsid w:val="00F13455"/>
    <w:rsid w:val="00F256B2"/>
    <w:rsid w:val="00F257EF"/>
    <w:rsid w:val="00F44DB3"/>
    <w:rsid w:val="00F45B25"/>
    <w:rsid w:val="00F52FDA"/>
    <w:rsid w:val="00F5645E"/>
    <w:rsid w:val="00F613C9"/>
    <w:rsid w:val="00F63EB6"/>
    <w:rsid w:val="00F702DA"/>
    <w:rsid w:val="00F76E9E"/>
    <w:rsid w:val="00F77489"/>
    <w:rsid w:val="00F8062D"/>
    <w:rsid w:val="00F86C89"/>
    <w:rsid w:val="00F91371"/>
    <w:rsid w:val="00F91BD2"/>
    <w:rsid w:val="00F966A1"/>
    <w:rsid w:val="00F968F7"/>
    <w:rsid w:val="00F97A16"/>
    <w:rsid w:val="00FA09F4"/>
    <w:rsid w:val="00FB0AA4"/>
    <w:rsid w:val="00FC190C"/>
    <w:rsid w:val="00FC4F98"/>
    <w:rsid w:val="00FC7321"/>
    <w:rsid w:val="00FD2470"/>
    <w:rsid w:val="00FD47A1"/>
    <w:rsid w:val="00FD4D48"/>
    <w:rsid w:val="00FD7AD0"/>
    <w:rsid w:val="00FE3D71"/>
    <w:rsid w:val="00FE5782"/>
    <w:rsid w:val="00FE6374"/>
    <w:rsid w:val="00FE7C11"/>
    <w:rsid w:val="00FF19A8"/>
  </w:rsids>
  <m:mathPr>
    <m:mathFont m:val="Cambria Math"/>
    <m:brkBin m:val="before"/>
    <m:brkBinSub m:val="--"/>
    <m:smallFrac/>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5473" fill="f" fillcolor="white" stroke="f">
      <v:fill color="white" on="f"/>
      <v:stroke on="f"/>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semiHidden="0" w:uiPriority="9"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5D57E1"/>
    <w:pPr>
      <w:suppressAutoHyphens/>
    </w:pPr>
    <w:rPr>
      <w:rFonts w:cs="Calibri"/>
      <w:sz w:val="24"/>
      <w:szCs w:val="24"/>
      <w:lang w:val="de-DE" w:eastAsia="ar-SA"/>
    </w:rPr>
  </w:style>
  <w:style w:type="paragraph" w:styleId="berschrift1">
    <w:name w:val="heading 1"/>
    <w:basedOn w:val="Standard"/>
    <w:next w:val="Standard"/>
    <w:qFormat/>
    <w:rsid w:val="0005462C"/>
    <w:pPr>
      <w:keepNext/>
      <w:keepLines/>
      <w:tabs>
        <w:tab w:val="num" w:pos="432"/>
      </w:tabs>
      <w:spacing w:before="480"/>
      <w:ind w:left="432" w:hanging="432"/>
      <w:outlineLvl w:val="0"/>
    </w:pPr>
    <w:rPr>
      <w:rFonts w:ascii="Cambria" w:eastAsia="SimSun" w:hAnsi="Cambria" w:cs="Times New Roman"/>
      <w:b/>
      <w:bCs/>
      <w:color w:val="365F91"/>
      <w:sz w:val="28"/>
      <w:szCs w:val="28"/>
    </w:rPr>
  </w:style>
  <w:style w:type="paragraph" w:styleId="berschrift2">
    <w:name w:val="heading 2"/>
    <w:basedOn w:val="Standard"/>
    <w:next w:val="Standard"/>
    <w:qFormat/>
    <w:rsid w:val="0005462C"/>
    <w:pPr>
      <w:keepNext/>
      <w:tabs>
        <w:tab w:val="num" w:pos="576"/>
      </w:tabs>
      <w:spacing w:before="240" w:after="60"/>
      <w:ind w:left="576" w:hanging="576"/>
      <w:outlineLvl w:val="1"/>
    </w:pPr>
    <w:rPr>
      <w:rFonts w:ascii="Cambria" w:eastAsia="SimSun" w:hAnsi="Cambria" w:cs="Times New Roman"/>
      <w:b/>
      <w:bCs/>
      <w:i/>
      <w:iCs/>
      <w:sz w:val="28"/>
      <w:szCs w:val="28"/>
    </w:rPr>
  </w:style>
  <w:style w:type="paragraph" w:styleId="berschrift3">
    <w:name w:val="heading 3"/>
    <w:basedOn w:val="Standard"/>
    <w:next w:val="Standard"/>
    <w:qFormat/>
    <w:rsid w:val="0005462C"/>
    <w:pPr>
      <w:keepNext/>
      <w:tabs>
        <w:tab w:val="num" w:pos="720"/>
      </w:tabs>
      <w:ind w:left="720" w:hanging="720"/>
      <w:outlineLvl w:val="2"/>
    </w:pPr>
    <w:rPr>
      <w:rFonts w:ascii="Arial" w:hAnsi="Arial" w:cs="Arial"/>
      <w:u w:val="single"/>
    </w:rPr>
  </w:style>
  <w:style w:type="paragraph" w:styleId="berschrift4">
    <w:name w:val="heading 4"/>
    <w:basedOn w:val="Standard"/>
    <w:next w:val="Standard"/>
    <w:qFormat/>
    <w:rsid w:val="0005462C"/>
    <w:pPr>
      <w:keepNext/>
      <w:tabs>
        <w:tab w:val="num" w:pos="864"/>
      </w:tabs>
      <w:spacing w:before="240" w:after="60"/>
      <w:ind w:left="864" w:hanging="864"/>
      <w:outlineLvl w:val="3"/>
    </w:pPr>
    <w:rPr>
      <w:rFonts w:ascii="Calibri" w:eastAsia="SimSun" w:hAnsi="Calibri" w:cs="Times New Roman"/>
      <w:b/>
      <w:bCs/>
      <w:sz w:val="28"/>
      <w:szCs w:val="28"/>
    </w:rPr>
  </w:style>
  <w:style w:type="paragraph" w:styleId="berschrift5">
    <w:name w:val="heading 5"/>
    <w:basedOn w:val="Standard"/>
    <w:next w:val="Standard"/>
    <w:qFormat/>
    <w:rsid w:val="0005462C"/>
    <w:pPr>
      <w:tabs>
        <w:tab w:val="num" w:pos="1008"/>
      </w:tabs>
      <w:spacing w:before="240" w:after="60"/>
      <w:ind w:left="1008" w:hanging="1008"/>
      <w:outlineLvl w:val="4"/>
    </w:pPr>
    <w:rPr>
      <w:rFonts w:ascii="Calibri" w:eastAsia="SimSun" w:hAnsi="Calibri" w:cs="Times New Roman"/>
      <w:b/>
      <w:bCs/>
      <w:i/>
      <w:iCs/>
      <w:sz w:val="26"/>
      <w:szCs w:val="26"/>
    </w:rPr>
  </w:style>
  <w:style w:type="paragraph" w:styleId="berschrift6">
    <w:name w:val="heading 6"/>
    <w:basedOn w:val="Standard"/>
    <w:next w:val="Standard"/>
    <w:qFormat/>
    <w:rsid w:val="0005462C"/>
    <w:pPr>
      <w:tabs>
        <w:tab w:val="num" w:pos="1152"/>
      </w:tabs>
      <w:spacing w:before="240" w:after="60"/>
      <w:ind w:left="1152" w:hanging="1152"/>
      <w:outlineLvl w:val="5"/>
    </w:pPr>
    <w:rPr>
      <w:rFonts w:ascii="Calibri" w:eastAsia="SimSun" w:hAnsi="Calibri" w:cs="Times New Roman"/>
      <w:b/>
      <w:bCs/>
      <w:sz w:val="22"/>
      <w:szCs w:val="22"/>
    </w:rPr>
  </w:style>
  <w:style w:type="paragraph" w:styleId="berschrift8">
    <w:name w:val="heading 8"/>
    <w:basedOn w:val="Standard"/>
    <w:next w:val="Standard"/>
    <w:qFormat/>
    <w:rsid w:val="0005462C"/>
    <w:pPr>
      <w:keepNext/>
      <w:keepLines/>
      <w:tabs>
        <w:tab w:val="num" w:pos="1440"/>
      </w:tabs>
      <w:spacing w:before="200"/>
      <w:ind w:left="1440" w:hanging="1440"/>
      <w:outlineLvl w:val="7"/>
    </w:pPr>
    <w:rPr>
      <w:rFonts w:ascii="Cambria" w:eastAsia="SimSun" w:hAnsi="Cambria" w:cs="Times New Roman"/>
      <w:color w:val="404040"/>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WW8Num2z0">
    <w:name w:val="WW8Num2z0"/>
    <w:rsid w:val="0005462C"/>
    <w:rPr>
      <w:sz w:val="11"/>
      <w:szCs w:val="11"/>
    </w:rPr>
  </w:style>
  <w:style w:type="character" w:customStyle="1" w:styleId="WW8Num3z0">
    <w:name w:val="WW8Num3z0"/>
    <w:rsid w:val="0005462C"/>
    <w:rPr>
      <w:sz w:val="11"/>
      <w:szCs w:val="11"/>
    </w:rPr>
  </w:style>
  <w:style w:type="character" w:customStyle="1" w:styleId="WW8Num4z0">
    <w:name w:val="WW8Num4z0"/>
    <w:rsid w:val="0005462C"/>
    <w:rPr>
      <w:sz w:val="11"/>
      <w:szCs w:val="11"/>
    </w:rPr>
  </w:style>
  <w:style w:type="character" w:customStyle="1" w:styleId="WW8Num5z0">
    <w:name w:val="WW8Num5z0"/>
    <w:rsid w:val="0005462C"/>
    <w:rPr>
      <w:sz w:val="11"/>
      <w:szCs w:val="11"/>
    </w:rPr>
  </w:style>
  <w:style w:type="character" w:customStyle="1" w:styleId="Absatz-Standardschriftart1">
    <w:name w:val="Absatz-Standardschriftart1"/>
    <w:rsid w:val="0005462C"/>
  </w:style>
  <w:style w:type="character" w:customStyle="1" w:styleId="WW8Num1z0">
    <w:name w:val="WW8Num1z0"/>
    <w:rsid w:val="0005462C"/>
    <w:rPr>
      <w:sz w:val="11"/>
      <w:szCs w:val="11"/>
    </w:rPr>
  </w:style>
  <w:style w:type="character" w:customStyle="1" w:styleId="WW-Absatz-Standardschriftart">
    <w:name w:val="WW-Absatz-Standardschriftart"/>
    <w:rsid w:val="0005462C"/>
  </w:style>
  <w:style w:type="character" w:customStyle="1" w:styleId="SprechblasentextZchn">
    <w:name w:val="Sprechblasentext Zchn"/>
    <w:basedOn w:val="WW-Absatz-Standardschriftart"/>
    <w:rsid w:val="0005462C"/>
    <w:rPr>
      <w:rFonts w:ascii="Tahoma" w:eastAsia="Times New Roman" w:hAnsi="Tahoma" w:cs="Tahoma"/>
      <w:sz w:val="16"/>
      <w:szCs w:val="16"/>
    </w:rPr>
  </w:style>
  <w:style w:type="character" w:customStyle="1" w:styleId="berschrift3Zchn">
    <w:name w:val="Überschrift 3 Zchn"/>
    <w:basedOn w:val="WW-Absatz-Standardschriftart"/>
    <w:rsid w:val="0005462C"/>
    <w:rPr>
      <w:rFonts w:ascii="Arial" w:eastAsia="Times New Roman" w:hAnsi="Arial" w:cs="Arial"/>
      <w:sz w:val="24"/>
      <w:szCs w:val="24"/>
      <w:u w:val="single"/>
    </w:rPr>
  </w:style>
  <w:style w:type="character" w:customStyle="1" w:styleId="KopfzeileZchn">
    <w:name w:val="Kopfzeile Zchn"/>
    <w:basedOn w:val="WW-Absatz-Standardschriftart"/>
    <w:rsid w:val="0005462C"/>
    <w:rPr>
      <w:rFonts w:ascii="Times New Roman" w:eastAsia="Times New Roman" w:hAnsi="Times New Roman" w:cs="Times New Roman"/>
      <w:sz w:val="24"/>
      <w:szCs w:val="24"/>
    </w:rPr>
  </w:style>
  <w:style w:type="character" w:customStyle="1" w:styleId="FuzeileZchn">
    <w:name w:val="Fußzeile Zchn"/>
    <w:basedOn w:val="WW-Absatz-Standardschriftart"/>
    <w:rsid w:val="0005462C"/>
    <w:rPr>
      <w:rFonts w:ascii="Times New Roman" w:eastAsia="Times New Roman" w:hAnsi="Times New Roman" w:cs="Times New Roman"/>
      <w:sz w:val="24"/>
      <w:szCs w:val="24"/>
    </w:rPr>
  </w:style>
  <w:style w:type="character" w:customStyle="1" w:styleId="berschrift1Zchn">
    <w:name w:val="Überschrift 1 Zchn"/>
    <w:basedOn w:val="WW-Absatz-Standardschriftart"/>
    <w:rsid w:val="0005462C"/>
    <w:rPr>
      <w:rFonts w:ascii="Cambria" w:eastAsia="SimSun" w:hAnsi="Cambria" w:cs="Times New Roman"/>
      <w:b/>
      <w:bCs/>
      <w:color w:val="365F91"/>
      <w:sz w:val="28"/>
      <w:szCs w:val="28"/>
    </w:rPr>
  </w:style>
  <w:style w:type="character" w:customStyle="1" w:styleId="Textkrper2Zchn">
    <w:name w:val="Textkörper 2 Zchn"/>
    <w:basedOn w:val="WW-Absatz-Standardschriftart"/>
    <w:link w:val="Textkrper2"/>
    <w:uiPriority w:val="99"/>
    <w:rsid w:val="0005462C"/>
    <w:rPr>
      <w:rFonts w:ascii="Arial" w:eastAsia="Times New Roman" w:hAnsi="Arial" w:cs="Arial"/>
      <w:sz w:val="11"/>
      <w:szCs w:val="24"/>
    </w:rPr>
  </w:style>
  <w:style w:type="character" w:customStyle="1" w:styleId="berschrift8Zchn">
    <w:name w:val="Überschrift 8 Zchn"/>
    <w:basedOn w:val="WW-Absatz-Standardschriftart"/>
    <w:rsid w:val="0005462C"/>
    <w:rPr>
      <w:rFonts w:ascii="Cambria" w:eastAsia="SimSun" w:hAnsi="Cambria" w:cs="Times New Roman"/>
      <w:color w:val="404040"/>
      <w:sz w:val="20"/>
      <w:szCs w:val="20"/>
    </w:rPr>
  </w:style>
  <w:style w:type="character" w:styleId="Hyperlink">
    <w:name w:val="Hyperlink"/>
    <w:basedOn w:val="WW-Absatz-Standardschriftart"/>
    <w:semiHidden/>
    <w:rsid w:val="0005462C"/>
    <w:rPr>
      <w:color w:val="0000FF"/>
      <w:u w:val="single"/>
    </w:rPr>
  </w:style>
  <w:style w:type="character" w:customStyle="1" w:styleId="berschrift2Zchn">
    <w:name w:val="Überschrift 2 Zchn"/>
    <w:basedOn w:val="WW-Absatz-Standardschriftart"/>
    <w:rsid w:val="0005462C"/>
    <w:rPr>
      <w:rFonts w:ascii="Cambria" w:eastAsia="SimSun" w:hAnsi="Cambria" w:cs="Times New Roman"/>
      <w:b/>
      <w:bCs/>
      <w:i/>
      <w:iCs/>
      <w:sz w:val="28"/>
      <w:szCs w:val="28"/>
    </w:rPr>
  </w:style>
  <w:style w:type="character" w:customStyle="1" w:styleId="berschrift4Zchn">
    <w:name w:val="Überschrift 4 Zchn"/>
    <w:basedOn w:val="WW-Absatz-Standardschriftart"/>
    <w:rsid w:val="0005462C"/>
    <w:rPr>
      <w:rFonts w:ascii="Calibri" w:eastAsia="SimSun" w:hAnsi="Calibri" w:cs="Times New Roman"/>
      <w:b/>
      <w:bCs/>
      <w:sz w:val="28"/>
      <w:szCs w:val="28"/>
    </w:rPr>
  </w:style>
  <w:style w:type="character" w:customStyle="1" w:styleId="berschrift5Zchn">
    <w:name w:val="Überschrift 5 Zchn"/>
    <w:basedOn w:val="WW-Absatz-Standardschriftart"/>
    <w:rsid w:val="0005462C"/>
    <w:rPr>
      <w:rFonts w:ascii="Calibri" w:eastAsia="SimSun" w:hAnsi="Calibri" w:cs="Times New Roman"/>
      <w:b/>
      <w:bCs/>
      <w:i/>
      <w:iCs/>
      <w:sz w:val="26"/>
      <w:szCs w:val="26"/>
    </w:rPr>
  </w:style>
  <w:style w:type="character" w:customStyle="1" w:styleId="berschrift6Zchn">
    <w:name w:val="Überschrift 6 Zchn"/>
    <w:basedOn w:val="WW-Absatz-Standardschriftart"/>
    <w:rsid w:val="0005462C"/>
    <w:rPr>
      <w:rFonts w:ascii="Calibri" w:eastAsia="SimSun" w:hAnsi="Calibri" w:cs="Times New Roman"/>
      <w:b/>
      <w:bCs/>
      <w:sz w:val="22"/>
      <w:szCs w:val="22"/>
    </w:rPr>
  </w:style>
  <w:style w:type="character" w:styleId="Fett">
    <w:name w:val="Strong"/>
    <w:basedOn w:val="WW-Absatz-Standardschriftart"/>
    <w:uiPriority w:val="22"/>
    <w:qFormat/>
    <w:rsid w:val="0005462C"/>
    <w:rPr>
      <w:b/>
      <w:bCs/>
    </w:rPr>
  </w:style>
  <w:style w:type="character" w:customStyle="1" w:styleId="TextkrperZchn">
    <w:name w:val="Textkörper Zchn"/>
    <w:basedOn w:val="WW-Absatz-Standardschriftart"/>
    <w:rsid w:val="0005462C"/>
    <w:rPr>
      <w:rFonts w:ascii="Times New Roman" w:eastAsia="Times New Roman" w:hAnsi="Times New Roman"/>
      <w:sz w:val="24"/>
      <w:szCs w:val="24"/>
    </w:rPr>
  </w:style>
  <w:style w:type="character" w:customStyle="1" w:styleId="NurTextZchn">
    <w:name w:val="Nur Text Zchn"/>
    <w:basedOn w:val="WW-Absatz-Standardschriftart"/>
    <w:rsid w:val="0005462C"/>
    <w:rPr>
      <w:rFonts w:ascii="Consolas" w:eastAsia="Calibri" w:hAnsi="Consolas"/>
      <w:sz w:val="21"/>
      <w:szCs w:val="21"/>
    </w:rPr>
  </w:style>
  <w:style w:type="paragraph" w:customStyle="1" w:styleId="Titre1">
    <w:name w:val="Titre1"/>
    <w:basedOn w:val="Standard"/>
    <w:next w:val="Textkrper"/>
    <w:rsid w:val="0005462C"/>
    <w:pPr>
      <w:keepNext/>
      <w:spacing w:before="240" w:after="120"/>
    </w:pPr>
    <w:rPr>
      <w:rFonts w:ascii="Arial" w:eastAsia="MS Mincho" w:hAnsi="Arial" w:cs="Tahoma"/>
      <w:sz w:val="28"/>
      <w:szCs w:val="28"/>
    </w:rPr>
  </w:style>
  <w:style w:type="paragraph" w:styleId="Textkrper">
    <w:name w:val="Body Text"/>
    <w:basedOn w:val="Standard"/>
    <w:semiHidden/>
    <w:rsid w:val="0005462C"/>
    <w:pPr>
      <w:spacing w:after="120"/>
    </w:pPr>
  </w:style>
  <w:style w:type="paragraph" w:styleId="Liste">
    <w:name w:val="List"/>
    <w:basedOn w:val="Textkrper"/>
    <w:semiHidden/>
    <w:rsid w:val="0005462C"/>
    <w:rPr>
      <w:rFonts w:cs="Tahoma"/>
    </w:rPr>
  </w:style>
  <w:style w:type="paragraph" w:customStyle="1" w:styleId="Lgende1">
    <w:name w:val="Légende1"/>
    <w:basedOn w:val="Standard"/>
    <w:rsid w:val="0005462C"/>
    <w:pPr>
      <w:suppressLineNumbers/>
      <w:spacing w:before="120" w:after="120"/>
    </w:pPr>
    <w:rPr>
      <w:rFonts w:cs="Tahoma"/>
      <w:i/>
      <w:iCs/>
    </w:rPr>
  </w:style>
  <w:style w:type="paragraph" w:customStyle="1" w:styleId="Rpertoire">
    <w:name w:val="Répertoire"/>
    <w:basedOn w:val="Standard"/>
    <w:rsid w:val="0005462C"/>
    <w:pPr>
      <w:suppressLineNumbers/>
    </w:pPr>
    <w:rPr>
      <w:rFonts w:cs="Tahoma"/>
    </w:rPr>
  </w:style>
  <w:style w:type="paragraph" w:styleId="Sprechblasentext">
    <w:name w:val="Balloon Text"/>
    <w:basedOn w:val="Standard"/>
    <w:rsid w:val="0005462C"/>
    <w:rPr>
      <w:rFonts w:ascii="Tahoma" w:hAnsi="Tahoma" w:cs="Tahoma"/>
      <w:sz w:val="16"/>
      <w:szCs w:val="16"/>
    </w:rPr>
  </w:style>
  <w:style w:type="paragraph" w:styleId="Kopfzeile">
    <w:name w:val="header"/>
    <w:basedOn w:val="Standard"/>
    <w:semiHidden/>
    <w:rsid w:val="0005462C"/>
  </w:style>
  <w:style w:type="paragraph" w:styleId="Fuzeile">
    <w:name w:val="footer"/>
    <w:basedOn w:val="Standard"/>
    <w:semiHidden/>
    <w:rsid w:val="0005462C"/>
  </w:style>
  <w:style w:type="paragraph" w:customStyle="1" w:styleId="Textkrper21">
    <w:name w:val="Textkörper 21"/>
    <w:basedOn w:val="Standard"/>
    <w:rsid w:val="0005462C"/>
    <w:rPr>
      <w:rFonts w:ascii="Arial" w:hAnsi="Arial" w:cs="Arial"/>
      <w:sz w:val="11"/>
    </w:rPr>
  </w:style>
  <w:style w:type="paragraph" w:customStyle="1" w:styleId="NurText1">
    <w:name w:val="Nur Text1"/>
    <w:basedOn w:val="Standard"/>
    <w:rsid w:val="0005462C"/>
    <w:rPr>
      <w:rFonts w:ascii="Consolas" w:eastAsia="Calibri" w:hAnsi="Consolas"/>
      <w:sz w:val="21"/>
      <w:szCs w:val="21"/>
    </w:rPr>
  </w:style>
  <w:style w:type="paragraph" w:customStyle="1" w:styleId="Contenuducadre">
    <w:name w:val="Contenu du cadre"/>
    <w:basedOn w:val="Textkrper"/>
    <w:rsid w:val="0005462C"/>
  </w:style>
  <w:style w:type="paragraph" w:customStyle="1" w:styleId="Contenudetableau">
    <w:name w:val="Contenu de tableau"/>
    <w:basedOn w:val="Standard"/>
    <w:rsid w:val="0005462C"/>
    <w:pPr>
      <w:suppressLineNumbers/>
    </w:pPr>
  </w:style>
  <w:style w:type="paragraph" w:customStyle="1" w:styleId="Titredetableau">
    <w:name w:val="Titre de tableau"/>
    <w:basedOn w:val="Contenudetableau"/>
    <w:rsid w:val="0005462C"/>
    <w:pPr>
      <w:jc w:val="center"/>
    </w:pPr>
    <w:rPr>
      <w:b/>
      <w:bCs/>
    </w:rPr>
  </w:style>
  <w:style w:type="paragraph" w:styleId="Textkrper2">
    <w:name w:val="Body Text 2"/>
    <w:basedOn w:val="Standard"/>
    <w:link w:val="Textkrper2Zchn"/>
    <w:uiPriority w:val="99"/>
    <w:unhideWhenUsed/>
    <w:rsid w:val="003D3FF1"/>
    <w:pPr>
      <w:suppressAutoHyphens w:val="0"/>
      <w:spacing w:after="120" w:line="480" w:lineRule="auto"/>
    </w:pPr>
    <w:rPr>
      <w:rFonts w:ascii="Arial" w:hAnsi="Arial" w:cs="Arial"/>
      <w:sz w:val="11"/>
      <w:lang w:eastAsia="zh-CN"/>
    </w:rPr>
  </w:style>
  <w:style w:type="character" w:customStyle="1" w:styleId="Textkrper2Zchn1">
    <w:name w:val="Textkörper 2 Zchn1"/>
    <w:basedOn w:val="Absatz-Standardschriftart"/>
    <w:uiPriority w:val="99"/>
    <w:semiHidden/>
    <w:rsid w:val="003D3FF1"/>
    <w:rPr>
      <w:rFonts w:cs="Calibri"/>
      <w:sz w:val="24"/>
      <w:szCs w:val="24"/>
      <w:lang w:eastAsia="ar-SA"/>
    </w:rPr>
  </w:style>
  <w:style w:type="table" w:styleId="Tabellengitternetz">
    <w:name w:val="Table Grid"/>
    <w:basedOn w:val="NormaleTabelle"/>
    <w:uiPriority w:val="59"/>
    <w:rsid w:val="007B5F5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enabsatz">
    <w:name w:val="List Paragraph"/>
    <w:basedOn w:val="Standard"/>
    <w:uiPriority w:val="34"/>
    <w:qFormat/>
    <w:rsid w:val="00BE1288"/>
    <w:pPr>
      <w:ind w:left="720"/>
      <w:contextualSpacing/>
    </w:pPr>
  </w:style>
  <w:style w:type="character" w:customStyle="1" w:styleId="ltsentence">
    <w:name w:val="ltsentence"/>
    <w:basedOn w:val="Absatz-Standardschriftart"/>
    <w:rsid w:val="00864F09"/>
  </w:style>
  <w:style w:type="character" w:customStyle="1" w:styleId="ltword">
    <w:name w:val="ltword"/>
    <w:basedOn w:val="Absatz-Standardschriftart"/>
    <w:rsid w:val="00864F09"/>
  </w:style>
  <w:style w:type="character" w:customStyle="1" w:styleId="longtext">
    <w:name w:val="long_text"/>
    <w:basedOn w:val="Absatz-Standardschriftart"/>
    <w:rsid w:val="00B0667F"/>
  </w:style>
  <w:style w:type="character" w:customStyle="1" w:styleId="hps">
    <w:name w:val="hps"/>
    <w:basedOn w:val="Absatz-Standardschriftart"/>
    <w:rsid w:val="00940E62"/>
  </w:style>
</w:styles>
</file>

<file path=word/webSettings.xml><?xml version="1.0" encoding="utf-8"?>
<w:webSettings xmlns:r="http://schemas.openxmlformats.org/officeDocument/2006/relationships" xmlns:w="http://schemas.openxmlformats.org/wordprocessingml/2006/main">
  <w:divs>
    <w:div w:id="415521804">
      <w:bodyDiv w:val="1"/>
      <w:marLeft w:val="0"/>
      <w:marRight w:val="0"/>
      <w:marTop w:val="0"/>
      <w:marBottom w:val="0"/>
      <w:divBdr>
        <w:top w:val="none" w:sz="0" w:space="0" w:color="auto"/>
        <w:left w:val="none" w:sz="0" w:space="0" w:color="auto"/>
        <w:bottom w:val="none" w:sz="0" w:space="0" w:color="auto"/>
        <w:right w:val="none" w:sz="0" w:space="0" w:color="auto"/>
      </w:divBdr>
    </w:div>
    <w:div w:id="765736483">
      <w:bodyDiv w:val="1"/>
      <w:marLeft w:val="0"/>
      <w:marRight w:val="0"/>
      <w:marTop w:val="0"/>
      <w:marBottom w:val="0"/>
      <w:divBdr>
        <w:top w:val="none" w:sz="0" w:space="0" w:color="auto"/>
        <w:left w:val="none" w:sz="0" w:space="0" w:color="auto"/>
        <w:bottom w:val="none" w:sz="0" w:space="0" w:color="auto"/>
        <w:right w:val="none" w:sz="0" w:space="0" w:color="auto"/>
      </w:divBdr>
    </w:div>
    <w:div w:id="1066149578">
      <w:bodyDiv w:val="1"/>
      <w:marLeft w:val="0"/>
      <w:marRight w:val="0"/>
      <w:marTop w:val="0"/>
      <w:marBottom w:val="0"/>
      <w:divBdr>
        <w:top w:val="none" w:sz="0" w:space="0" w:color="auto"/>
        <w:left w:val="none" w:sz="0" w:space="0" w:color="auto"/>
        <w:bottom w:val="none" w:sz="0" w:space="0" w:color="auto"/>
        <w:right w:val="none" w:sz="0" w:space="0" w:color="auto"/>
      </w:divBdr>
    </w:div>
    <w:div w:id="1226379421">
      <w:bodyDiv w:val="1"/>
      <w:marLeft w:val="0"/>
      <w:marRight w:val="0"/>
      <w:marTop w:val="0"/>
      <w:marBottom w:val="0"/>
      <w:divBdr>
        <w:top w:val="none" w:sz="0" w:space="0" w:color="auto"/>
        <w:left w:val="none" w:sz="0" w:space="0" w:color="auto"/>
        <w:bottom w:val="none" w:sz="0" w:space="0" w:color="auto"/>
        <w:right w:val="none" w:sz="0" w:space="0" w:color="auto"/>
      </w:divBdr>
    </w:div>
    <w:div w:id="1386219531">
      <w:bodyDiv w:val="1"/>
      <w:marLeft w:val="0"/>
      <w:marRight w:val="0"/>
      <w:marTop w:val="0"/>
      <w:marBottom w:val="0"/>
      <w:divBdr>
        <w:top w:val="none" w:sz="0" w:space="0" w:color="auto"/>
        <w:left w:val="none" w:sz="0" w:space="0" w:color="auto"/>
        <w:bottom w:val="none" w:sz="0" w:space="0" w:color="auto"/>
        <w:right w:val="none" w:sz="0" w:space="0" w:color="auto"/>
      </w:divBdr>
    </w:div>
    <w:div w:id="20307158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32.pn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hyperlink" Target="http://www.vlc-player.org" TargetMode="External"/><Relationship Id="rId47" Type="http://schemas.openxmlformats.org/officeDocument/2006/relationships/image" Target="media/image39.jpeg"/><Relationship Id="rId50" Type="http://schemas.openxmlformats.org/officeDocument/2006/relationships/footer" Target="footer1.xml"/><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png"/><Relationship Id="rId46" Type="http://schemas.openxmlformats.org/officeDocument/2006/relationships/image" Target="media/image38.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jpe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30.png"/><Relationship Id="rId40" Type="http://schemas.openxmlformats.org/officeDocument/2006/relationships/image" Target="media/image33.jpeg"/><Relationship Id="rId45" Type="http://schemas.openxmlformats.org/officeDocument/2006/relationships/image" Target="media/image37.png"/><Relationship Id="rId53"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header" Target="header2.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6.jpeg"/><Relationship Id="rId52"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5.jpeg"/><Relationship Id="rId48" Type="http://schemas.openxmlformats.org/officeDocument/2006/relationships/header" Target="header1.xml"/><Relationship Id="rId8" Type="http://schemas.openxmlformats.org/officeDocument/2006/relationships/image" Target="media/image1.jpeg"/><Relationship Id="rId51" Type="http://schemas.openxmlformats.org/officeDocument/2006/relationships/footer" Target="footer2.xml"/><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40.jpeg"/></Relationships>
</file>

<file path=word/_rels/header3.xml.rels><?xml version="1.0" encoding="UTF-8" standalone="yes"?>
<Relationships xmlns="http://schemas.openxmlformats.org/package/2006/relationships"><Relationship Id="rId1" Type="http://schemas.openxmlformats.org/officeDocument/2006/relationships/image" Target="media/image40.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A336ED-A73B-4E94-87DE-68EB3FFF17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Pages>
  <Words>2319</Words>
  <Characters>14610</Characters>
  <Application>Microsoft Office Word</Application>
  <DocSecurity>0</DocSecurity>
  <Lines>121</Lines>
  <Paragraphs>33</Paragraphs>
  <ScaleCrop>false</ScaleCrop>
  <HeadingPairs>
    <vt:vector size="4" baseType="variant">
      <vt:variant>
        <vt:lpstr>Titel</vt:lpstr>
      </vt:variant>
      <vt:variant>
        <vt:i4>1</vt:i4>
      </vt:variant>
      <vt:variant>
        <vt:lpstr>Titre</vt:lpstr>
      </vt:variant>
      <vt:variant>
        <vt:i4>1</vt:i4>
      </vt:variant>
    </vt:vector>
  </HeadingPairs>
  <TitlesOfParts>
    <vt:vector size="2" baseType="lpstr">
      <vt:lpstr>Packungsinhalt</vt:lpstr>
      <vt:lpstr>Packungsinhalt</vt:lpstr>
    </vt:vector>
  </TitlesOfParts>
  <Company/>
  <LinksUpToDate>false</LinksUpToDate>
  <CharactersWithSpaces>16896</CharactersWithSpaces>
  <SharedDoc>false</SharedDoc>
  <HLinks>
    <vt:vector size="48" baseType="variant">
      <vt:variant>
        <vt:i4>5439512</vt:i4>
      </vt:variant>
      <vt:variant>
        <vt:i4>36</vt:i4>
      </vt:variant>
      <vt:variant>
        <vt:i4>0</vt:i4>
      </vt:variant>
      <vt:variant>
        <vt:i4>5</vt:i4>
      </vt:variant>
      <vt:variant>
        <vt:lpwstr>http://www.acme-online.de/Service</vt:lpwstr>
      </vt:variant>
      <vt:variant>
        <vt:lpwstr/>
      </vt:variant>
      <vt:variant>
        <vt:i4>4718655</vt:i4>
      </vt:variant>
      <vt:variant>
        <vt:i4>33</vt:i4>
      </vt:variant>
      <vt:variant>
        <vt:i4>0</vt:i4>
      </vt:variant>
      <vt:variant>
        <vt:i4>5</vt:i4>
      </vt:variant>
      <vt:variant>
        <vt:lpwstr>mailto:service@ACME-online.de</vt:lpwstr>
      </vt:variant>
      <vt:variant>
        <vt:lpwstr/>
      </vt:variant>
      <vt:variant>
        <vt:i4>6225936</vt:i4>
      </vt:variant>
      <vt:variant>
        <vt:i4>30</vt:i4>
      </vt:variant>
      <vt:variant>
        <vt:i4>0</vt:i4>
      </vt:variant>
      <vt:variant>
        <vt:i4>5</vt:i4>
      </vt:variant>
      <vt:variant>
        <vt:lpwstr>http://www.carcamone.com/</vt:lpwstr>
      </vt:variant>
      <vt:variant>
        <vt:lpwstr/>
      </vt:variant>
      <vt:variant>
        <vt:i4>6225936</vt:i4>
      </vt:variant>
      <vt:variant>
        <vt:i4>27</vt:i4>
      </vt:variant>
      <vt:variant>
        <vt:i4>0</vt:i4>
      </vt:variant>
      <vt:variant>
        <vt:i4>5</vt:i4>
      </vt:variant>
      <vt:variant>
        <vt:lpwstr>http://www.carcamone.com/</vt:lpwstr>
      </vt:variant>
      <vt:variant>
        <vt:lpwstr/>
      </vt:variant>
      <vt:variant>
        <vt:i4>6225936</vt:i4>
      </vt:variant>
      <vt:variant>
        <vt:i4>18</vt:i4>
      </vt:variant>
      <vt:variant>
        <vt:i4>0</vt:i4>
      </vt:variant>
      <vt:variant>
        <vt:i4>5</vt:i4>
      </vt:variant>
      <vt:variant>
        <vt:lpwstr>http://www.carcamone.com/</vt:lpwstr>
      </vt:variant>
      <vt:variant>
        <vt:lpwstr/>
      </vt:variant>
      <vt:variant>
        <vt:i4>6225936</vt:i4>
      </vt:variant>
      <vt:variant>
        <vt:i4>12</vt:i4>
      </vt:variant>
      <vt:variant>
        <vt:i4>0</vt:i4>
      </vt:variant>
      <vt:variant>
        <vt:i4>5</vt:i4>
      </vt:variant>
      <vt:variant>
        <vt:lpwstr>http://www.carcamone.com/</vt:lpwstr>
      </vt:variant>
      <vt:variant>
        <vt:lpwstr/>
      </vt:variant>
      <vt:variant>
        <vt:i4>6225936</vt:i4>
      </vt:variant>
      <vt:variant>
        <vt:i4>6</vt:i4>
      </vt:variant>
      <vt:variant>
        <vt:i4>0</vt:i4>
      </vt:variant>
      <vt:variant>
        <vt:i4>5</vt:i4>
      </vt:variant>
      <vt:variant>
        <vt:lpwstr>http://www.carcamone.com/</vt:lpwstr>
      </vt:variant>
      <vt:variant>
        <vt:lpwstr/>
      </vt:variant>
      <vt:variant>
        <vt:i4>6225936</vt:i4>
      </vt:variant>
      <vt:variant>
        <vt:i4>3</vt:i4>
      </vt:variant>
      <vt:variant>
        <vt:i4>0</vt:i4>
      </vt:variant>
      <vt:variant>
        <vt:i4>5</vt:i4>
      </vt:variant>
      <vt:variant>
        <vt:lpwstr>http://www.carcamone.com/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Packungsinhalt</dc:title>
  <dc:creator>ACME</dc:creator>
  <cp:lastModifiedBy>Jörg Brinkmeyer</cp:lastModifiedBy>
  <cp:revision>2</cp:revision>
  <cp:lastPrinted>2011-11-15T13:22:00Z</cp:lastPrinted>
  <dcterms:created xsi:type="dcterms:W3CDTF">2011-12-14T14:03:00Z</dcterms:created>
  <dcterms:modified xsi:type="dcterms:W3CDTF">2011-12-14T14:03:00Z</dcterms:modified>
</cp:coreProperties>
</file>